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8D949" w14:textId="77777777" w:rsidR="00AE4D34" w:rsidRPr="000E6B41" w:rsidRDefault="00AE4D34" w:rsidP="00CB0C8D">
      <w:pPr>
        <w:jc w:val="center"/>
        <w:rPr>
          <w:color w:val="FF0000"/>
          <w:sz w:val="40"/>
          <w:szCs w:val="40"/>
        </w:rPr>
      </w:pPr>
    </w:p>
    <w:p w14:paraId="3684A176" w14:textId="77777777" w:rsidR="00AE4D34" w:rsidRPr="000E6B41" w:rsidRDefault="00AE4D34" w:rsidP="00CB0C8D">
      <w:pPr>
        <w:jc w:val="center"/>
        <w:rPr>
          <w:color w:val="FF0000"/>
          <w:sz w:val="24"/>
        </w:rPr>
      </w:pPr>
    </w:p>
    <w:p w14:paraId="1932F17A" w14:textId="77777777" w:rsidR="00AE4D34" w:rsidRPr="000E6B41" w:rsidRDefault="00AE4D34" w:rsidP="00CB0C8D">
      <w:pPr>
        <w:rPr>
          <w:sz w:val="24"/>
        </w:rPr>
      </w:pPr>
    </w:p>
    <w:p w14:paraId="5266A558" w14:textId="77777777" w:rsidR="00AE4D34" w:rsidRPr="000E6B41" w:rsidRDefault="00AE4D34" w:rsidP="00CB0C8D">
      <w:pPr>
        <w:rPr>
          <w:sz w:val="24"/>
        </w:rPr>
      </w:pPr>
    </w:p>
    <w:p w14:paraId="46E1FA82" w14:textId="77777777" w:rsidR="00AE4D34" w:rsidRPr="000E6B41" w:rsidRDefault="00AE4D34" w:rsidP="00CB0C8D">
      <w:pPr>
        <w:rPr>
          <w:sz w:val="24"/>
        </w:rPr>
      </w:pPr>
    </w:p>
    <w:p w14:paraId="66542963" w14:textId="77777777" w:rsidR="00AE4D34" w:rsidRPr="000E6B41" w:rsidRDefault="00AE4D34" w:rsidP="00CB0C8D">
      <w:pPr>
        <w:rPr>
          <w:sz w:val="24"/>
        </w:rPr>
      </w:pPr>
    </w:p>
    <w:p w14:paraId="45C4A4D7" w14:textId="77777777" w:rsidR="00AE4D34" w:rsidRPr="000E6B41" w:rsidRDefault="00AE4D34" w:rsidP="00CB0C8D">
      <w:pPr>
        <w:rPr>
          <w:sz w:val="24"/>
        </w:rPr>
      </w:pPr>
    </w:p>
    <w:p w14:paraId="23F498D6" w14:textId="77777777" w:rsidR="00AE4D34" w:rsidRPr="000E6B41" w:rsidRDefault="00AE4D34" w:rsidP="00CB0C8D">
      <w:pPr>
        <w:rPr>
          <w:sz w:val="24"/>
        </w:rPr>
      </w:pPr>
    </w:p>
    <w:p w14:paraId="7997FD37" w14:textId="77777777" w:rsidR="00AE4D34" w:rsidRPr="000E6B41" w:rsidRDefault="00AE4D34" w:rsidP="00CB0C8D">
      <w:pPr>
        <w:rPr>
          <w:sz w:val="24"/>
        </w:rPr>
      </w:pPr>
    </w:p>
    <w:p w14:paraId="56DA1F04" w14:textId="77777777" w:rsidR="00AE4D34" w:rsidRPr="00CB0C8D" w:rsidRDefault="00AE4D34" w:rsidP="00CB0C8D">
      <w:pPr>
        <w:pStyle w:val="Szvegtrzs21"/>
        <w:jc w:val="center"/>
        <w:rPr>
          <w:b/>
          <w:sz w:val="52"/>
        </w:rPr>
      </w:pPr>
      <w:r w:rsidRPr="00CB0C8D">
        <w:rPr>
          <w:b/>
          <w:sz w:val="52"/>
        </w:rPr>
        <w:t>Harkányi Gyógyfürdő Zrt.</w:t>
      </w:r>
    </w:p>
    <w:p w14:paraId="08E4B5FF" w14:textId="77777777" w:rsidR="00AE4D34" w:rsidRPr="00CB0C8D" w:rsidRDefault="00AE4D34" w:rsidP="00CB0C8D">
      <w:pPr>
        <w:jc w:val="center"/>
        <w:rPr>
          <w:sz w:val="52"/>
        </w:rPr>
      </w:pPr>
    </w:p>
    <w:p w14:paraId="4926AD6F" w14:textId="77777777" w:rsidR="00AE4D34" w:rsidRPr="00CB0C8D" w:rsidRDefault="00AE4D34" w:rsidP="00CB0C8D">
      <w:pPr>
        <w:jc w:val="center"/>
        <w:rPr>
          <w:sz w:val="52"/>
        </w:rPr>
      </w:pPr>
    </w:p>
    <w:p w14:paraId="6BD86532" w14:textId="77777777" w:rsidR="00AE4D34" w:rsidRPr="00CB0C8D" w:rsidRDefault="00AE4D34" w:rsidP="00CB0C8D">
      <w:pPr>
        <w:jc w:val="center"/>
        <w:rPr>
          <w:b/>
          <w:sz w:val="52"/>
        </w:rPr>
      </w:pPr>
      <w:r w:rsidRPr="00CB0C8D">
        <w:rPr>
          <w:b/>
          <w:sz w:val="52"/>
        </w:rPr>
        <w:t>Szervezeti és Működési Szabályzat</w:t>
      </w:r>
    </w:p>
    <w:p w14:paraId="1D41412F" w14:textId="46F1C4A3" w:rsidR="00AE4D34" w:rsidRPr="00CB0C8D" w:rsidRDefault="00AE4D34" w:rsidP="00CB0C8D">
      <w:pPr>
        <w:jc w:val="center"/>
        <w:rPr>
          <w:b/>
          <w:sz w:val="52"/>
        </w:rPr>
      </w:pPr>
      <w:r w:rsidRPr="00CB0C8D">
        <w:rPr>
          <w:b/>
          <w:sz w:val="52"/>
        </w:rPr>
        <w:t>202</w:t>
      </w:r>
      <w:r w:rsidR="000973EF" w:rsidRPr="00CB0C8D">
        <w:rPr>
          <w:b/>
          <w:sz w:val="52"/>
        </w:rPr>
        <w:t>4</w:t>
      </w:r>
    </w:p>
    <w:p w14:paraId="67AF2240" w14:textId="77777777" w:rsidR="00AE4D34" w:rsidRPr="00CB0C8D" w:rsidRDefault="00AE4D34" w:rsidP="00CB0C8D">
      <w:pPr>
        <w:jc w:val="center"/>
        <w:rPr>
          <w:sz w:val="28"/>
        </w:rPr>
      </w:pPr>
    </w:p>
    <w:p w14:paraId="44C1F174" w14:textId="77777777" w:rsidR="00AE4D34" w:rsidRPr="00CB0C8D" w:rsidRDefault="00AE4D34" w:rsidP="00CB0C8D">
      <w:pPr>
        <w:jc w:val="center"/>
        <w:rPr>
          <w:sz w:val="28"/>
        </w:rPr>
      </w:pPr>
    </w:p>
    <w:p w14:paraId="5F58C0D0" w14:textId="77777777" w:rsidR="00AE4D34" w:rsidRPr="00CB0C8D" w:rsidRDefault="00AE4D34" w:rsidP="00CB0C8D">
      <w:pPr>
        <w:jc w:val="center"/>
        <w:rPr>
          <w:sz w:val="28"/>
        </w:rPr>
      </w:pPr>
    </w:p>
    <w:p w14:paraId="6AE9C4F3" w14:textId="77777777" w:rsidR="00AE4D34" w:rsidRPr="00CB0C8D" w:rsidRDefault="00AE4D34" w:rsidP="00CB0C8D">
      <w:pPr>
        <w:jc w:val="center"/>
        <w:rPr>
          <w:sz w:val="28"/>
        </w:rPr>
      </w:pPr>
    </w:p>
    <w:p w14:paraId="253592DE" w14:textId="77777777" w:rsidR="00AE4D34" w:rsidRPr="00CB0C8D" w:rsidRDefault="00AE4D34" w:rsidP="00CB0C8D">
      <w:pPr>
        <w:jc w:val="center"/>
        <w:rPr>
          <w:sz w:val="28"/>
        </w:rPr>
      </w:pPr>
    </w:p>
    <w:p w14:paraId="13501A67" w14:textId="77777777" w:rsidR="00AE4D34" w:rsidRPr="00CB0C8D" w:rsidRDefault="00AE4D34" w:rsidP="00CB0C8D">
      <w:pPr>
        <w:jc w:val="center"/>
        <w:rPr>
          <w:sz w:val="28"/>
        </w:rPr>
      </w:pPr>
    </w:p>
    <w:p w14:paraId="5835DC93" w14:textId="77777777" w:rsidR="00AE4D34" w:rsidRPr="00CB0C8D" w:rsidRDefault="00AE4D34" w:rsidP="00CB0C8D">
      <w:pPr>
        <w:jc w:val="center"/>
        <w:rPr>
          <w:sz w:val="52"/>
        </w:rPr>
      </w:pPr>
    </w:p>
    <w:p w14:paraId="255BC7ED" w14:textId="77777777" w:rsidR="00AE4D34" w:rsidRPr="00CB0C8D" w:rsidRDefault="00AE4D34" w:rsidP="00CB0C8D">
      <w:pPr>
        <w:jc w:val="center"/>
        <w:rPr>
          <w:sz w:val="52"/>
        </w:rPr>
      </w:pPr>
    </w:p>
    <w:p w14:paraId="4D119561" w14:textId="77777777" w:rsidR="00AE4D34" w:rsidRPr="00CB0C8D" w:rsidRDefault="00AE4D34" w:rsidP="00CB0C8D">
      <w:pPr>
        <w:jc w:val="center"/>
        <w:rPr>
          <w:sz w:val="52"/>
        </w:rPr>
      </w:pPr>
    </w:p>
    <w:p w14:paraId="369C929D" w14:textId="77777777" w:rsidR="00AE4D34" w:rsidRPr="00CB0C8D" w:rsidRDefault="00AE4D34" w:rsidP="00CB0C8D">
      <w:pPr>
        <w:jc w:val="center"/>
        <w:rPr>
          <w:sz w:val="52"/>
        </w:rPr>
      </w:pPr>
    </w:p>
    <w:p w14:paraId="2FB16BD9" w14:textId="77777777" w:rsidR="00AE4D34" w:rsidRPr="00CB0C8D" w:rsidRDefault="00AE4D34" w:rsidP="00CB0C8D">
      <w:pPr>
        <w:jc w:val="center"/>
        <w:rPr>
          <w:sz w:val="52"/>
        </w:rPr>
      </w:pPr>
    </w:p>
    <w:p w14:paraId="4483435E" w14:textId="77777777" w:rsidR="00AE4D34" w:rsidRPr="00CB0C8D" w:rsidRDefault="00AE4D34" w:rsidP="00CB0C8D">
      <w:pPr>
        <w:jc w:val="center"/>
        <w:rPr>
          <w:sz w:val="52"/>
        </w:rPr>
      </w:pPr>
    </w:p>
    <w:p w14:paraId="7ABC3753" w14:textId="77777777" w:rsidR="00AE4D34" w:rsidRPr="00CB0C8D" w:rsidRDefault="00AE4D34" w:rsidP="00CB0C8D">
      <w:pPr>
        <w:jc w:val="center"/>
        <w:rPr>
          <w:sz w:val="52"/>
        </w:rPr>
      </w:pPr>
    </w:p>
    <w:p w14:paraId="21A3649D" w14:textId="77777777" w:rsidR="00AE4D34" w:rsidRPr="00CB0C8D" w:rsidRDefault="00AE4D34" w:rsidP="00CB0C8D">
      <w:pPr>
        <w:jc w:val="center"/>
        <w:rPr>
          <w:sz w:val="52"/>
        </w:rPr>
      </w:pPr>
    </w:p>
    <w:p w14:paraId="14579F73" w14:textId="6750B2B5" w:rsidR="00AE4D34" w:rsidRPr="00CB0C8D" w:rsidRDefault="00AE4D34" w:rsidP="00CB0C8D">
      <w:pPr>
        <w:jc w:val="center"/>
        <w:rPr>
          <w:b/>
          <w:sz w:val="24"/>
        </w:rPr>
      </w:pPr>
      <w:r w:rsidRPr="00CB0C8D">
        <w:rPr>
          <w:b/>
          <w:sz w:val="24"/>
        </w:rPr>
        <w:t>202</w:t>
      </w:r>
      <w:r w:rsidR="000973EF" w:rsidRPr="00CB0C8D">
        <w:rPr>
          <w:b/>
          <w:sz w:val="24"/>
        </w:rPr>
        <w:t>4</w:t>
      </w:r>
      <w:r w:rsidRPr="00CB0C8D">
        <w:rPr>
          <w:b/>
          <w:sz w:val="24"/>
        </w:rPr>
        <w:t xml:space="preserve">. </w:t>
      </w:r>
      <w:r w:rsidR="009B60A2" w:rsidRPr="00CB0C8D">
        <w:rPr>
          <w:b/>
          <w:sz w:val="24"/>
        </w:rPr>
        <w:t xml:space="preserve">május </w:t>
      </w:r>
      <w:r w:rsidR="00842378">
        <w:rPr>
          <w:b/>
          <w:sz w:val="24"/>
        </w:rPr>
        <w:t>09.</w:t>
      </w:r>
    </w:p>
    <w:p w14:paraId="008CAC0A" w14:textId="77777777" w:rsidR="00AE4D34" w:rsidRPr="00CB0C8D" w:rsidRDefault="00AE4D34" w:rsidP="00CB0C8D">
      <w:pPr>
        <w:jc w:val="center"/>
        <w:rPr>
          <w:b/>
          <w:sz w:val="24"/>
        </w:rPr>
      </w:pPr>
    </w:p>
    <w:p w14:paraId="2FB0A405" w14:textId="77777777" w:rsidR="00AE4D34" w:rsidRPr="00CB0C8D" w:rsidRDefault="00AE4D34" w:rsidP="00CB0C8D">
      <w:pPr>
        <w:jc w:val="center"/>
        <w:rPr>
          <w:b/>
          <w:sz w:val="24"/>
        </w:rPr>
      </w:pPr>
    </w:p>
    <w:p w14:paraId="269129FD" w14:textId="77777777" w:rsidR="00AE4D34" w:rsidRPr="00CB0C8D" w:rsidRDefault="00AE4D34" w:rsidP="00CB0C8D">
      <w:pPr>
        <w:jc w:val="center"/>
        <w:rPr>
          <w:b/>
          <w:sz w:val="24"/>
        </w:rPr>
      </w:pPr>
    </w:p>
    <w:p w14:paraId="2A04898B" w14:textId="77777777" w:rsidR="00AE4D34" w:rsidRPr="00CB0C8D" w:rsidRDefault="00AE4D34" w:rsidP="00CB0C8D">
      <w:pPr>
        <w:jc w:val="center"/>
        <w:rPr>
          <w:b/>
          <w:sz w:val="24"/>
        </w:rPr>
      </w:pPr>
      <w:r w:rsidRPr="00CB0C8D">
        <w:rPr>
          <w:b/>
          <w:sz w:val="24"/>
        </w:rPr>
        <w:br w:type="page"/>
      </w:r>
    </w:p>
    <w:p w14:paraId="0B1D654A" w14:textId="77777777" w:rsidR="00AE4D34" w:rsidRPr="00CB0C8D" w:rsidRDefault="00AE4D34" w:rsidP="00CB0C8D">
      <w:pPr>
        <w:jc w:val="center"/>
        <w:rPr>
          <w:b/>
          <w:sz w:val="24"/>
        </w:rPr>
      </w:pPr>
    </w:p>
    <w:p w14:paraId="01C3842B" w14:textId="77777777" w:rsidR="00AE4D34" w:rsidRPr="00CB0C8D" w:rsidRDefault="00AE4D34" w:rsidP="00CB0C8D">
      <w:pPr>
        <w:jc w:val="center"/>
        <w:rPr>
          <w:b/>
          <w:sz w:val="32"/>
          <w:szCs w:val="28"/>
        </w:rPr>
      </w:pPr>
      <w:r w:rsidRPr="00CB0C8D">
        <w:rPr>
          <w:b/>
          <w:sz w:val="32"/>
          <w:szCs w:val="28"/>
        </w:rPr>
        <w:t>Tartalomjegyzék</w:t>
      </w:r>
    </w:p>
    <w:p w14:paraId="44B20AE6" w14:textId="77777777" w:rsidR="00AE4D34" w:rsidRPr="00CB0C8D" w:rsidRDefault="00AE4D34" w:rsidP="00CB0C8D">
      <w:pPr>
        <w:jc w:val="center"/>
        <w:rPr>
          <w:b/>
          <w:sz w:val="28"/>
          <w:szCs w:val="28"/>
        </w:rPr>
      </w:pPr>
    </w:p>
    <w:p w14:paraId="2881ADA2" w14:textId="3C31818B" w:rsidR="00C25B55" w:rsidRPr="00CB0C8D" w:rsidRDefault="00AE4D34" w:rsidP="00CB0C8D">
      <w:pPr>
        <w:pStyle w:val="TJ1"/>
        <w:tabs>
          <w:tab w:val="right" w:leader="dot" w:pos="9629"/>
        </w:tabs>
        <w:rPr>
          <w:rFonts w:asciiTheme="minorHAnsi" w:eastAsiaTheme="minorEastAsia" w:hAnsiTheme="minorHAnsi" w:cstheme="minorBidi"/>
          <w:noProof/>
          <w:kern w:val="2"/>
          <w:sz w:val="22"/>
          <w:szCs w:val="22"/>
          <w:lang w:eastAsia="hu-HU"/>
          <w14:ligatures w14:val="standardContextual"/>
        </w:rPr>
      </w:pPr>
      <w:r w:rsidRPr="00CB0C8D">
        <w:fldChar w:fldCharType="begin"/>
      </w:r>
      <w:r w:rsidRPr="00CB0C8D">
        <w:instrText xml:space="preserve"> TOC \o "1-3" \h \z \u </w:instrText>
      </w:r>
      <w:r w:rsidRPr="00CB0C8D">
        <w:fldChar w:fldCharType="separate"/>
      </w:r>
      <w:hyperlink w:anchor="_Toc152275121" w:history="1">
        <w:r w:rsidR="00C25B55" w:rsidRPr="00CB0C8D">
          <w:rPr>
            <w:rStyle w:val="Hiperhivatkozs"/>
            <w:b/>
            <w:noProof/>
          </w:rPr>
          <w:t>1. Általános Rész</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_Toc152275121 \h </w:instrText>
        </w:r>
        <w:r w:rsidR="00C25B55" w:rsidRPr="00CB0C8D">
          <w:rPr>
            <w:noProof/>
            <w:webHidden/>
          </w:rPr>
        </w:r>
        <w:r w:rsidR="00C25B55" w:rsidRPr="00CB0C8D">
          <w:rPr>
            <w:noProof/>
            <w:webHidden/>
          </w:rPr>
          <w:fldChar w:fldCharType="separate"/>
        </w:r>
        <w:r w:rsidR="00BD71BA" w:rsidRPr="00CB0C8D">
          <w:rPr>
            <w:noProof/>
            <w:webHidden/>
          </w:rPr>
          <w:t>3</w:t>
        </w:r>
        <w:r w:rsidR="00C25B55" w:rsidRPr="00CB0C8D">
          <w:rPr>
            <w:noProof/>
            <w:webHidden/>
          </w:rPr>
          <w:fldChar w:fldCharType="end"/>
        </w:r>
      </w:hyperlink>
    </w:p>
    <w:p w14:paraId="11EEDF2B" w14:textId="3C1A77A8"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2" w:history="1">
        <w:r w:rsidR="00C25B55" w:rsidRPr="00CB0C8D">
          <w:rPr>
            <w:rStyle w:val="Hiperhivatkozs"/>
            <w:noProof/>
          </w:rPr>
          <w:t>1.1 A Társaság adatai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_Toc152275122 \h </w:instrText>
        </w:r>
        <w:r w:rsidR="00C25B55" w:rsidRPr="00CB0C8D">
          <w:rPr>
            <w:noProof/>
            <w:webHidden/>
          </w:rPr>
        </w:r>
        <w:r w:rsidR="00C25B55" w:rsidRPr="00CB0C8D">
          <w:rPr>
            <w:noProof/>
            <w:webHidden/>
          </w:rPr>
          <w:fldChar w:fldCharType="separate"/>
        </w:r>
        <w:r w:rsidR="00BD71BA" w:rsidRPr="00CB0C8D">
          <w:rPr>
            <w:noProof/>
            <w:webHidden/>
          </w:rPr>
          <w:t>4</w:t>
        </w:r>
        <w:r w:rsidR="00C25B55" w:rsidRPr="00CB0C8D">
          <w:rPr>
            <w:noProof/>
            <w:webHidden/>
          </w:rPr>
          <w:fldChar w:fldCharType="end"/>
        </w:r>
      </w:hyperlink>
    </w:p>
    <w:p w14:paraId="13F43AC2" w14:textId="3A4A0FA2"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3" w:history="1">
        <w:r w:rsidR="00C25B55" w:rsidRPr="00CB0C8D">
          <w:rPr>
            <w:rStyle w:val="Hiperhivatkozs"/>
            <w:noProof/>
          </w:rPr>
          <w:t>1.2. A Társaság tevékenységi körei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_Toc152275123 \h </w:instrText>
        </w:r>
        <w:r w:rsidR="00C25B55" w:rsidRPr="00CB0C8D">
          <w:rPr>
            <w:noProof/>
            <w:webHidden/>
          </w:rPr>
        </w:r>
        <w:r w:rsidR="00C25B55" w:rsidRPr="00CB0C8D">
          <w:rPr>
            <w:noProof/>
            <w:webHidden/>
          </w:rPr>
          <w:fldChar w:fldCharType="separate"/>
        </w:r>
        <w:r w:rsidR="00BD71BA" w:rsidRPr="00CB0C8D">
          <w:rPr>
            <w:noProof/>
            <w:webHidden/>
          </w:rPr>
          <w:t>5</w:t>
        </w:r>
        <w:r w:rsidR="00C25B55" w:rsidRPr="00CB0C8D">
          <w:rPr>
            <w:noProof/>
            <w:webHidden/>
          </w:rPr>
          <w:fldChar w:fldCharType="end"/>
        </w:r>
      </w:hyperlink>
    </w:p>
    <w:p w14:paraId="1B7ED88E" w14:textId="613F0E89"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4" w:history="1">
        <w:r w:rsidR="00C25B55" w:rsidRPr="00CB0C8D">
          <w:rPr>
            <w:rStyle w:val="Hiperhivatkozs"/>
            <w:noProof/>
          </w:rPr>
          <w:t>1.3. A Társaság cégjegyzése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_Toc152275124 \h </w:instrText>
        </w:r>
        <w:r w:rsidR="00C25B55" w:rsidRPr="00CB0C8D">
          <w:rPr>
            <w:noProof/>
            <w:webHidden/>
          </w:rPr>
        </w:r>
        <w:r w:rsidR="00C25B55" w:rsidRPr="00CB0C8D">
          <w:rPr>
            <w:noProof/>
            <w:webHidden/>
          </w:rPr>
          <w:fldChar w:fldCharType="separate"/>
        </w:r>
        <w:r w:rsidR="00BD71BA" w:rsidRPr="00CB0C8D">
          <w:rPr>
            <w:noProof/>
            <w:webHidden/>
          </w:rPr>
          <w:t>5</w:t>
        </w:r>
        <w:r w:rsidR="00C25B55" w:rsidRPr="00CB0C8D">
          <w:rPr>
            <w:noProof/>
            <w:webHidden/>
          </w:rPr>
          <w:fldChar w:fldCharType="end"/>
        </w:r>
      </w:hyperlink>
    </w:p>
    <w:p w14:paraId="6C467C47" w14:textId="13B38ED9"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5" w:history="1">
        <w:r w:rsidR="00C25B55" w:rsidRPr="00CB0C8D">
          <w:rPr>
            <w:rStyle w:val="Hiperhivatkozs"/>
            <w:noProof/>
          </w:rPr>
          <w:t>1.4. A Társaság képviselete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_Toc152275125 \h </w:instrText>
        </w:r>
        <w:r w:rsidR="00C25B55" w:rsidRPr="00CB0C8D">
          <w:rPr>
            <w:noProof/>
            <w:webHidden/>
          </w:rPr>
        </w:r>
        <w:r w:rsidR="00C25B55" w:rsidRPr="00CB0C8D">
          <w:rPr>
            <w:noProof/>
            <w:webHidden/>
          </w:rPr>
          <w:fldChar w:fldCharType="separate"/>
        </w:r>
        <w:r w:rsidR="00BD71BA" w:rsidRPr="00CB0C8D">
          <w:rPr>
            <w:noProof/>
            <w:webHidden/>
          </w:rPr>
          <w:t>5</w:t>
        </w:r>
        <w:r w:rsidR="00C25B55" w:rsidRPr="00CB0C8D">
          <w:rPr>
            <w:noProof/>
            <w:webHidden/>
          </w:rPr>
          <w:fldChar w:fldCharType="end"/>
        </w:r>
      </w:hyperlink>
    </w:p>
    <w:p w14:paraId="671A8E93" w14:textId="1E156622"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6" w:history="1">
        <w:r w:rsidR="00C25B55" w:rsidRPr="00CB0C8D">
          <w:rPr>
            <w:rStyle w:val="Hiperhivatkozs"/>
            <w:noProof/>
          </w:rPr>
          <w:t>1.5. A cégbélyegző</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_Toc152275126 \h </w:instrText>
        </w:r>
        <w:r w:rsidR="00C25B55" w:rsidRPr="00CB0C8D">
          <w:rPr>
            <w:noProof/>
            <w:webHidden/>
          </w:rPr>
        </w:r>
        <w:r w:rsidR="00C25B55" w:rsidRPr="00CB0C8D">
          <w:rPr>
            <w:noProof/>
            <w:webHidden/>
          </w:rPr>
          <w:fldChar w:fldCharType="separate"/>
        </w:r>
        <w:r w:rsidR="00BD71BA" w:rsidRPr="00CB0C8D">
          <w:rPr>
            <w:noProof/>
            <w:webHidden/>
          </w:rPr>
          <w:t>5</w:t>
        </w:r>
        <w:r w:rsidR="00C25B55" w:rsidRPr="00CB0C8D">
          <w:rPr>
            <w:noProof/>
            <w:webHidden/>
          </w:rPr>
          <w:fldChar w:fldCharType="end"/>
        </w:r>
      </w:hyperlink>
    </w:p>
    <w:p w14:paraId="00DC9511" w14:textId="423DAE96"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7" w:history="1">
        <w:r w:rsidR="00C25B55" w:rsidRPr="00CB0C8D">
          <w:rPr>
            <w:rStyle w:val="Hiperhivatkozs"/>
            <w:noProof/>
          </w:rPr>
          <w:t>1.6. Dolgozói érdekképviselet</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_Toc152275127 \h </w:instrText>
        </w:r>
        <w:r w:rsidR="00C25B55" w:rsidRPr="00CB0C8D">
          <w:rPr>
            <w:noProof/>
            <w:webHidden/>
          </w:rPr>
        </w:r>
        <w:r w:rsidR="00C25B55" w:rsidRPr="00CB0C8D">
          <w:rPr>
            <w:noProof/>
            <w:webHidden/>
          </w:rPr>
          <w:fldChar w:fldCharType="separate"/>
        </w:r>
        <w:r w:rsidR="00BD71BA" w:rsidRPr="00CB0C8D">
          <w:rPr>
            <w:noProof/>
            <w:webHidden/>
          </w:rPr>
          <w:t>6</w:t>
        </w:r>
        <w:r w:rsidR="00C25B55" w:rsidRPr="00CB0C8D">
          <w:rPr>
            <w:noProof/>
            <w:webHidden/>
          </w:rPr>
          <w:fldChar w:fldCharType="end"/>
        </w:r>
      </w:hyperlink>
    </w:p>
    <w:p w14:paraId="294F63BA" w14:textId="2B34E908"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8" w:history="1">
        <w:r w:rsidR="00C25B55" w:rsidRPr="00CB0C8D">
          <w:rPr>
            <w:rStyle w:val="Hiperhivatkozs"/>
            <w:noProof/>
          </w:rPr>
          <w:t>1.7. A Társaság szabályalkotásának rendje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_Toc152275128 \h </w:instrText>
        </w:r>
        <w:r w:rsidR="00C25B55" w:rsidRPr="00CB0C8D">
          <w:rPr>
            <w:noProof/>
            <w:webHidden/>
          </w:rPr>
        </w:r>
        <w:r w:rsidR="00C25B55" w:rsidRPr="00CB0C8D">
          <w:rPr>
            <w:noProof/>
            <w:webHidden/>
          </w:rPr>
          <w:fldChar w:fldCharType="separate"/>
        </w:r>
        <w:r w:rsidR="00BD71BA" w:rsidRPr="00CB0C8D">
          <w:rPr>
            <w:noProof/>
            <w:webHidden/>
          </w:rPr>
          <w:t>6</w:t>
        </w:r>
        <w:r w:rsidR="00C25B55" w:rsidRPr="00CB0C8D">
          <w:rPr>
            <w:noProof/>
            <w:webHidden/>
          </w:rPr>
          <w:fldChar w:fldCharType="end"/>
        </w:r>
      </w:hyperlink>
    </w:p>
    <w:p w14:paraId="65B19309" w14:textId="1A00BEEA" w:rsidR="00C25B55" w:rsidRPr="00CB0C8D" w:rsidRDefault="00000000" w:rsidP="00CB0C8D">
      <w:pPr>
        <w:pStyle w:val="TJ1"/>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29" w:history="1">
        <w:r w:rsidR="00C25B55" w:rsidRPr="00CB0C8D">
          <w:rPr>
            <w:rStyle w:val="Hiperhivatkozs"/>
            <w:b/>
            <w:noProof/>
          </w:rPr>
          <w:t>2. A Társaság vezető szervei, tisztségviselői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_Toc152275129 \h </w:instrText>
        </w:r>
        <w:r w:rsidR="00C25B55" w:rsidRPr="00CB0C8D">
          <w:rPr>
            <w:noProof/>
            <w:webHidden/>
          </w:rPr>
        </w:r>
        <w:r w:rsidR="00C25B55" w:rsidRPr="00CB0C8D">
          <w:rPr>
            <w:noProof/>
            <w:webHidden/>
          </w:rPr>
          <w:fldChar w:fldCharType="separate"/>
        </w:r>
        <w:r w:rsidR="00BD71BA" w:rsidRPr="00CB0C8D">
          <w:rPr>
            <w:noProof/>
            <w:webHidden/>
          </w:rPr>
          <w:t>7</w:t>
        </w:r>
        <w:r w:rsidR="00C25B55" w:rsidRPr="00CB0C8D">
          <w:rPr>
            <w:noProof/>
            <w:webHidden/>
          </w:rPr>
          <w:fldChar w:fldCharType="end"/>
        </w:r>
      </w:hyperlink>
    </w:p>
    <w:p w14:paraId="6862BC03" w14:textId="02AD644D"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0" w:history="1">
        <w:r w:rsidR="00C25B55" w:rsidRPr="00CB0C8D">
          <w:rPr>
            <w:rStyle w:val="Hiperhivatkozs"/>
            <w:noProof/>
          </w:rPr>
          <w:t>2.1. Közgyűlés</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_Toc152275130 \h </w:instrText>
        </w:r>
        <w:r w:rsidR="00C25B55" w:rsidRPr="00CB0C8D">
          <w:rPr>
            <w:noProof/>
            <w:webHidden/>
          </w:rPr>
        </w:r>
        <w:r w:rsidR="00C25B55" w:rsidRPr="00CB0C8D">
          <w:rPr>
            <w:noProof/>
            <w:webHidden/>
          </w:rPr>
          <w:fldChar w:fldCharType="separate"/>
        </w:r>
        <w:r w:rsidR="00BD71BA" w:rsidRPr="00CB0C8D">
          <w:rPr>
            <w:noProof/>
            <w:webHidden/>
          </w:rPr>
          <w:t>7</w:t>
        </w:r>
        <w:r w:rsidR="00C25B55" w:rsidRPr="00CB0C8D">
          <w:rPr>
            <w:noProof/>
            <w:webHidden/>
          </w:rPr>
          <w:fldChar w:fldCharType="end"/>
        </w:r>
      </w:hyperlink>
    </w:p>
    <w:p w14:paraId="2ED3AB4A" w14:textId="4AD7122F"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1" w:history="1">
        <w:r w:rsidR="00C25B55" w:rsidRPr="00CB0C8D">
          <w:rPr>
            <w:rStyle w:val="Hiperhivatkozs"/>
            <w:noProof/>
          </w:rPr>
          <w:t>2.2. Igazgatóság</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_Toc152275131 \h </w:instrText>
        </w:r>
        <w:r w:rsidR="00C25B55" w:rsidRPr="00CB0C8D">
          <w:rPr>
            <w:noProof/>
            <w:webHidden/>
          </w:rPr>
        </w:r>
        <w:r w:rsidR="00C25B55" w:rsidRPr="00CB0C8D">
          <w:rPr>
            <w:noProof/>
            <w:webHidden/>
          </w:rPr>
          <w:fldChar w:fldCharType="separate"/>
        </w:r>
        <w:r w:rsidR="00BD71BA" w:rsidRPr="00CB0C8D">
          <w:rPr>
            <w:noProof/>
            <w:webHidden/>
          </w:rPr>
          <w:t>7</w:t>
        </w:r>
        <w:r w:rsidR="00C25B55" w:rsidRPr="00CB0C8D">
          <w:rPr>
            <w:noProof/>
            <w:webHidden/>
          </w:rPr>
          <w:fldChar w:fldCharType="end"/>
        </w:r>
      </w:hyperlink>
    </w:p>
    <w:p w14:paraId="095EF474" w14:textId="4DF2DB7B"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2" w:history="1">
        <w:r w:rsidR="00C25B55" w:rsidRPr="00CB0C8D">
          <w:rPr>
            <w:rStyle w:val="Hiperhivatkozs"/>
            <w:noProof/>
          </w:rPr>
          <w:t>2.3. Igazgatóság elnöke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_Toc152275132 \h </w:instrText>
        </w:r>
        <w:r w:rsidR="00C25B55" w:rsidRPr="00CB0C8D">
          <w:rPr>
            <w:noProof/>
            <w:webHidden/>
          </w:rPr>
        </w:r>
        <w:r w:rsidR="00C25B55" w:rsidRPr="00CB0C8D">
          <w:rPr>
            <w:noProof/>
            <w:webHidden/>
          </w:rPr>
          <w:fldChar w:fldCharType="separate"/>
        </w:r>
        <w:r w:rsidR="00BD71BA" w:rsidRPr="00CB0C8D">
          <w:rPr>
            <w:noProof/>
            <w:webHidden/>
          </w:rPr>
          <w:t>7</w:t>
        </w:r>
        <w:r w:rsidR="00C25B55" w:rsidRPr="00CB0C8D">
          <w:rPr>
            <w:noProof/>
            <w:webHidden/>
          </w:rPr>
          <w:fldChar w:fldCharType="end"/>
        </w:r>
      </w:hyperlink>
    </w:p>
    <w:p w14:paraId="1AD4ACF5" w14:textId="62F28644"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3" w:history="1">
        <w:r w:rsidR="00C25B55" w:rsidRPr="00CB0C8D">
          <w:rPr>
            <w:rStyle w:val="Hiperhivatkozs"/>
            <w:noProof/>
          </w:rPr>
          <w:t>2.4. Az Igazgatóság és az Igazgatóság elnöke hatáskörének elkülönítése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_Toc152275133 \h </w:instrText>
        </w:r>
        <w:r w:rsidR="00C25B55" w:rsidRPr="00CB0C8D">
          <w:rPr>
            <w:noProof/>
            <w:webHidden/>
          </w:rPr>
        </w:r>
        <w:r w:rsidR="00C25B55" w:rsidRPr="00CB0C8D">
          <w:rPr>
            <w:noProof/>
            <w:webHidden/>
          </w:rPr>
          <w:fldChar w:fldCharType="separate"/>
        </w:r>
        <w:r w:rsidR="00BD71BA" w:rsidRPr="00CB0C8D">
          <w:rPr>
            <w:noProof/>
            <w:webHidden/>
          </w:rPr>
          <w:t>7</w:t>
        </w:r>
        <w:r w:rsidR="00C25B55" w:rsidRPr="00CB0C8D">
          <w:rPr>
            <w:noProof/>
            <w:webHidden/>
          </w:rPr>
          <w:fldChar w:fldCharType="end"/>
        </w:r>
      </w:hyperlink>
    </w:p>
    <w:p w14:paraId="6BFBE9ED" w14:textId="68BE68BA"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4" w:history="1">
        <w:r w:rsidR="00C25B55" w:rsidRPr="00CB0C8D">
          <w:rPr>
            <w:rStyle w:val="Hiperhivatkozs"/>
            <w:noProof/>
          </w:rPr>
          <w:t>2.5. Felügyelőbizottság</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_Toc152275134 \h </w:instrText>
        </w:r>
        <w:r w:rsidR="00C25B55" w:rsidRPr="00CB0C8D">
          <w:rPr>
            <w:noProof/>
            <w:webHidden/>
          </w:rPr>
        </w:r>
        <w:r w:rsidR="00C25B55" w:rsidRPr="00CB0C8D">
          <w:rPr>
            <w:noProof/>
            <w:webHidden/>
          </w:rPr>
          <w:fldChar w:fldCharType="separate"/>
        </w:r>
        <w:r w:rsidR="00BD71BA" w:rsidRPr="00CB0C8D">
          <w:rPr>
            <w:noProof/>
            <w:webHidden/>
          </w:rPr>
          <w:t>7</w:t>
        </w:r>
        <w:r w:rsidR="00C25B55" w:rsidRPr="00CB0C8D">
          <w:rPr>
            <w:noProof/>
            <w:webHidden/>
          </w:rPr>
          <w:fldChar w:fldCharType="end"/>
        </w:r>
      </w:hyperlink>
    </w:p>
    <w:p w14:paraId="3A4A0868" w14:textId="44A6FC88"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5" w:history="1">
        <w:r w:rsidR="00C25B55" w:rsidRPr="00CB0C8D">
          <w:rPr>
            <w:rStyle w:val="Hiperhivatkozs"/>
            <w:noProof/>
          </w:rPr>
          <w:t>2.6. Könyvvizsgáló</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_Toc152275135 \h </w:instrText>
        </w:r>
        <w:r w:rsidR="00C25B55" w:rsidRPr="00CB0C8D">
          <w:rPr>
            <w:noProof/>
            <w:webHidden/>
          </w:rPr>
        </w:r>
        <w:r w:rsidR="00C25B55" w:rsidRPr="00CB0C8D">
          <w:rPr>
            <w:noProof/>
            <w:webHidden/>
          </w:rPr>
          <w:fldChar w:fldCharType="separate"/>
        </w:r>
        <w:r w:rsidR="00BD71BA" w:rsidRPr="00CB0C8D">
          <w:rPr>
            <w:noProof/>
            <w:webHidden/>
          </w:rPr>
          <w:t>8</w:t>
        </w:r>
        <w:r w:rsidR="00C25B55" w:rsidRPr="00CB0C8D">
          <w:rPr>
            <w:noProof/>
            <w:webHidden/>
          </w:rPr>
          <w:fldChar w:fldCharType="end"/>
        </w:r>
      </w:hyperlink>
    </w:p>
    <w:p w14:paraId="4531596B" w14:textId="48188E27"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6" w:history="1">
        <w:r w:rsidR="00C25B55" w:rsidRPr="00CB0C8D">
          <w:rPr>
            <w:rStyle w:val="Hiperhivatkozs"/>
            <w:noProof/>
          </w:rPr>
          <w:t>2.7. Belső Ellenőrzés</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_Toc152275136 \h </w:instrText>
        </w:r>
        <w:r w:rsidR="00C25B55" w:rsidRPr="00CB0C8D">
          <w:rPr>
            <w:noProof/>
            <w:webHidden/>
          </w:rPr>
        </w:r>
        <w:r w:rsidR="00C25B55" w:rsidRPr="00CB0C8D">
          <w:rPr>
            <w:noProof/>
            <w:webHidden/>
          </w:rPr>
          <w:fldChar w:fldCharType="separate"/>
        </w:r>
        <w:r w:rsidR="00BD71BA" w:rsidRPr="00CB0C8D">
          <w:rPr>
            <w:noProof/>
            <w:webHidden/>
          </w:rPr>
          <w:t>8</w:t>
        </w:r>
        <w:r w:rsidR="00C25B55" w:rsidRPr="00CB0C8D">
          <w:rPr>
            <w:noProof/>
            <w:webHidden/>
          </w:rPr>
          <w:fldChar w:fldCharType="end"/>
        </w:r>
      </w:hyperlink>
    </w:p>
    <w:p w14:paraId="11403D55" w14:textId="23AC80EA"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7" w:history="1">
        <w:r w:rsidR="00C25B55" w:rsidRPr="00CB0C8D">
          <w:rPr>
            <w:rStyle w:val="Hiperhivatkozs"/>
            <w:noProof/>
          </w:rPr>
          <w:t>2.8. Megfelelési tanácsadó</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_Toc152275137 \h </w:instrText>
        </w:r>
        <w:r w:rsidR="00C25B55" w:rsidRPr="00CB0C8D">
          <w:rPr>
            <w:noProof/>
            <w:webHidden/>
          </w:rPr>
        </w:r>
        <w:r w:rsidR="00C25B55" w:rsidRPr="00CB0C8D">
          <w:rPr>
            <w:noProof/>
            <w:webHidden/>
          </w:rPr>
          <w:fldChar w:fldCharType="separate"/>
        </w:r>
        <w:r w:rsidR="00BD71BA" w:rsidRPr="00CB0C8D">
          <w:rPr>
            <w:noProof/>
            <w:webHidden/>
          </w:rPr>
          <w:t>9</w:t>
        </w:r>
        <w:r w:rsidR="00C25B55" w:rsidRPr="00CB0C8D">
          <w:rPr>
            <w:noProof/>
            <w:webHidden/>
          </w:rPr>
          <w:fldChar w:fldCharType="end"/>
        </w:r>
      </w:hyperlink>
    </w:p>
    <w:p w14:paraId="687DA916" w14:textId="63EFE866"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8" w:history="1">
        <w:r w:rsidR="00C25B55" w:rsidRPr="00CB0C8D">
          <w:rPr>
            <w:rStyle w:val="Hiperhivatkozs"/>
            <w:noProof/>
          </w:rPr>
          <w:t>2.9. A Társaság működéséhez kapcsolódó szervezetek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_Toc152275138 \h </w:instrText>
        </w:r>
        <w:r w:rsidR="00C25B55" w:rsidRPr="00CB0C8D">
          <w:rPr>
            <w:noProof/>
            <w:webHidden/>
          </w:rPr>
        </w:r>
        <w:r w:rsidR="00C25B55" w:rsidRPr="00CB0C8D">
          <w:rPr>
            <w:noProof/>
            <w:webHidden/>
          </w:rPr>
          <w:fldChar w:fldCharType="separate"/>
        </w:r>
        <w:r w:rsidR="00BD71BA" w:rsidRPr="00CB0C8D">
          <w:rPr>
            <w:noProof/>
            <w:webHidden/>
          </w:rPr>
          <w:t>10</w:t>
        </w:r>
        <w:r w:rsidR="00C25B55" w:rsidRPr="00CB0C8D">
          <w:rPr>
            <w:noProof/>
            <w:webHidden/>
          </w:rPr>
          <w:fldChar w:fldCharType="end"/>
        </w:r>
      </w:hyperlink>
    </w:p>
    <w:p w14:paraId="37CCAE93" w14:textId="2F57347D"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39" w:history="1">
        <w:r w:rsidR="00C25B55" w:rsidRPr="00CB0C8D">
          <w:rPr>
            <w:rStyle w:val="Hiperhivatkozs"/>
            <w:iCs/>
            <w:noProof/>
          </w:rPr>
          <w:t xml:space="preserve">2.9.1. </w:t>
        </w:r>
        <w:r w:rsidR="00C25B55" w:rsidRPr="00CB0C8D">
          <w:rPr>
            <w:rStyle w:val="Hiperhivatkozs"/>
            <w:noProof/>
          </w:rPr>
          <w:t>Harkány Város Önkormányzata</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_Toc152275139 \h </w:instrText>
        </w:r>
        <w:r w:rsidR="00C25B55" w:rsidRPr="00CB0C8D">
          <w:rPr>
            <w:noProof/>
            <w:webHidden/>
          </w:rPr>
        </w:r>
        <w:r w:rsidR="00C25B55" w:rsidRPr="00CB0C8D">
          <w:rPr>
            <w:noProof/>
            <w:webHidden/>
          </w:rPr>
          <w:fldChar w:fldCharType="separate"/>
        </w:r>
        <w:r w:rsidR="00BD71BA" w:rsidRPr="00CB0C8D">
          <w:rPr>
            <w:noProof/>
            <w:webHidden/>
          </w:rPr>
          <w:t>10</w:t>
        </w:r>
        <w:r w:rsidR="00C25B55" w:rsidRPr="00CB0C8D">
          <w:rPr>
            <w:noProof/>
            <w:webHidden/>
          </w:rPr>
          <w:fldChar w:fldCharType="end"/>
        </w:r>
      </w:hyperlink>
    </w:p>
    <w:p w14:paraId="4252015D" w14:textId="6A9D83F8" w:rsidR="00C25B55" w:rsidRPr="00CB0C8D" w:rsidRDefault="00000000" w:rsidP="00CB0C8D">
      <w:pPr>
        <w:pStyle w:val="TJ1"/>
        <w:tabs>
          <w:tab w:val="left" w:pos="400"/>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0" w:history="1">
        <w:r w:rsidR="00C25B55" w:rsidRPr="00CB0C8D">
          <w:rPr>
            <w:rStyle w:val="Hiperhivatkozs"/>
            <w:b/>
            <w:noProof/>
          </w:rPr>
          <w:t>3.</w:t>
        </w:r>
        <w:r w:rsidR="00C25B55" w:rsidRPr="00CB0C8D">
          <w:rPr>
            <w:rFonts w:asciiTheme="minorHAnsi" w:eastAsiaTheme="minorEastAsia" w:hAnsiTheme="minorHAnsi" w:cstheme="minorBidi"/>
            <w:noProof/>
            <w:kern w:val="2"/>
            <w:sz w:val="22"/>
            <w:szCs w:val="22"/>
            <w:lang w:eastAsia="hu-HU"/>
            <w14:ligatures w14:val="standardContextual"/>
          </w:rPr>
          <w:tab/>
        </w:r>
        <w:r w:rsidR="00C25B55" w:rsidRPr="00CB0C8D">
          <w:rPr>
            <w:rStyle w:val="Hiperhivatkozs"/>
            <w:b/>
            <w:noProof/>
          </w:rPr>
          <w:t>A Társaság munkaszervezete működésének alapelvei és szabályai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_Toc152275140 \h </w:instrText>
        </w:r>
        <w:r w:rsidR="00C25B55" w:rsidRPr="00CB0C8D">
          <w:rPr>
            <w:noProof/>
            <w:webHidden/>
          </w:rPr>
        </w:r>
        <w:r w:rsidR="00C25B55" w:rsidRPr="00CB0C8D">
          <w:rPr>
            <w:noProof/>
            <w:webHidden/>
          </w:rPr>
          <w:fldChar w:fldCharType="separate"/>
        </w:r>
        <w:r w:rsidR="00BD71BA" w:rsidRPr="00CB0C8D">
          <w:rPr>
            <w:noProof/>
            <w:webHidden/>
          </w:rPr>
          <w:t>11</w:t>
        </w:r>
        <w:r w:rsidR="00C25B55" w:rsidRPr="00CB0C8D">
          <w:rPr>
            <w:noProof/>
            <w:webHidden/>
          </w:rPr>
          <w:fldChar w:fldCharType="end"/>
        </w:r>
      </w:hyperlink>
    </w:p>
    <w:p w14:paraId="5F0B1CF5" w14:textId="22D39917"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1" w:history="1">
        <w:r w:rsidR="00C25B55" w:rsidRPr="00CB0C8D">
          <w:rPr>
            <w:rStyle w:val="Hiperhivatkozs"/>
            <w:noProof/>
          </w:rPr>
          <w:t>3.1. A Társaság munkaszervezete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_Toc152275141 \h </w:instrText>
        </w:r>
        <w:r w:rsidR="00C25B55" w:rsidRPr="00CB0C8D">
          <w:rPr>
            <w:noProof/>
            <w:webHidden/>
          </w:rPr>
        </w:r>
        <w:r w:rsidR="00C25B55" w:rsidRPr="00CB0C8D">
          <w:rPr>
            <w:noProof/>
            <w:webHidden/>
          </w:rPr>
          <w:fldChar w:fldCharType="separate"/>
        </w:r>
        <w:r w:rsidR="00BD71BA" w:rsidRPr="00CB0C8D">
          <w:rPr>
            <w:noProof/>
            <w:webHidden/>
          </w:rPr>
          <w:t>11</w:t>
        </w:r>
        <w:r w:rsidR="00C25B55" w:rsidRPr="00CB0C8D">
          <w:rPr>
            <w:noProof/>
            <w:webHidden/>
          </w:rPr>
          <w:fldChar w:fldCharType="end"/>
        </w:r>
      </w:hyperlink>
    </w:p>
    <w:p w14:paraId="4862CA7B" w14:textId="52A75052"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2" w:history="1">
        <w:r w:rsidR="00C25B55" w:rsidRPr="00CB0C8D">
          <w:rPr>
            <w:rStyle w:val="Hiperhivatkozs"/>
            <w:iCs/>
            <w:noProof/>
          </w:rPr>
          <w:t>3.1.1. A Társaság munkaszervezetének felépítése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_Toc152275142 \h </w:instrText>
        </w:r>
        <w:r w:rsidR="00C25B55" w:rsidRPr="00CB0C8D">
          <w:rPr>
            <w:noProof/>
            <w:webHidden/>
          </w:rPr>
        </w:r>
        <w:r w:rsidR="00C25B55" w:rsidRPr="00CB0C8D">
          <w:rPr>
            <w:noProof/>
            <w:webHidden/>
          </w:rPr>
          <w:fldChar w:fldCharType="separate"/>
        </w:r>
        <w:r w:rsidR="00BD71BA" w:rsidRPr="00CB0C8D">
          <w:rPr>
            <w:noProof/>
            <w:webHidden/>
          </w:rPr>
          <w:t>11</w:t>
        </w:r>
        <w:r w:rsidR="00C25B55" w:rsidRPr="00CB0C8D">
          <w:rPr>
            <w:noProof/>
            <w:webHidden/>
          </w:rPr>
          <w:fldChar w:fldCharType="end"/>
        </w:r>
      </w:hyperlink>
    </w:p>
    <w:p w14:paraId="10FEA49B" w14:textId="3FF00CDC"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3" w:history="1">
        <w:r w:rsidR="00C25B55" w:rsidRPr="00CB0C8D">
          <w:rPr>
            <w:rStyle w:val="Hiperhivatkozs"/>
            <w:iCs/>
            <w:noProof/>
          </w:rPr>
          <w:t>3.1.2. A Társaság szervezeti egységei és azok irányítása</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_Toc152275143 \h </w:instrText>
        </w:r>
        <w:r w:rsidR="00C25B55" w:rsidRPr="00CB0C8D">
          <w:rPr>
            <w:noProof/>
            <w:webHidden/>
          </w:rPr>
        </w:r>
        <w:r w:rsidR="00C25B55" w:rsidRPr="00CB0C8D">
          <w:rPr>
            <w:noProof/>
            <w:webHidden/>
          </w:rPr>
          <w:fldChar w:fldCharType="separate"/>
        </w:r>
        <w:r w:rsidR="00BD71BA" w:rsidRPr="00CB0C8D">
          <w:rPr>
            <w:noProof/>
            <w:webHidden/>
          </w:rPr>
          <w:t>11</w:t>
        </w:r>
        <w:r w:rsidR="00C25B55" w:rsidRPr="00CB0C8D">
          <w:rPr>
            <w:noProof/>
            <w:webHidden/>
          </w:rPr>
          <w:fldChar w:fldCharType="end"/>
        </w:r>
      </w:hyperlink>
    </w:p>
    <w:p w14:paraId="13FD9292" w14:textId="2B92635C"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4" w:history="1">
        <w:r w:rsidR="00C25B55" w:rsidRPr="00CB0C8D">
          <w:rPr>
            <w:rStyle w:val="Hiperhivatkozs"/>
            <w:iCs/>
            <w:noProof/>
          </w:rPr>
          <w:t>3.1.3. A Társaság szervezeti egységeire vonatkozó függőségi alapelvek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_Toc152275144 \h </w:instrText>
        </w:r>
        <w:r w:rsidR="00C25B55" w:rsidRPr="00CB0C8D">
          <w:rPr>
            <w:noProof/>
            <w:webHidden/>
          </w:rPr>
        </w:r>
        <w:r w:rsidR="00C25B55" w:rsidRPr="00CB0C8D">
          <w:rPr>
            <w:noProof/>
            <w:webHidden/>
          </w:rPr>
          <w:fldChar w:fldCharType="separate"/>
        </w:r>
        <w:r w:rsidR="00BD71BA" w:rsidRPr="00CB0C8D">
          <w:rPr>
            <w:noProof/>
            <w:webHidden/>
          </w:rPr>
          <w:t>16</w:t>
        </w:r>
        <w:r w:rsidR="00C25B55" w:rsidRPr="00CB0C8D">
          <w:rPr>
            <w:noProof/>
            <w:webHidden/>
          </w:rPr>
          <w:fldChar w:fldCharType="end"/>
        </w:r>
      </w:hyperlink>
    </w:p>
    <w:p w14:paraId="01ECB0BA" w14:textId="16539541"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5" w:history="1">
        <w:r w:rsidR="00C25B55" w:rsidRPr="00CB0C8D">
          <w:rPr>
            <w:rStyle w:val="Hiperhivatkozs"/>
            <w:iCs/>
            <w:noProof/>
          </w:rPr>
          <w:t>3.1.4. A Társaság munkavállalóira vonatkozó általános szabályok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_Toc152275145 \h </w:instrText>
        </w:r>
        <w:r w:rsidR="00C25B55" w:rsidRPr="00CB0C8D">
          <w:rPr>
            <w:noProof/>
            <w:webHidden/>
          </w:rPr>
        </w:r>
        <w:r w:rsidR="00C25B55" w:rsidRPr="00CB0C8D">
          <w:rPr>
            <w:noProof/>
            <w:webHidden/>
          </w:rPr>
          <w:fldChar w:fldCharType="separate"/>
        </w:r>
        <w:r w:rsidR="00BD71BA" w:rsidRPr="00CB0C8D">
          <w:rPr>
            <w:noProof/>
            <w:webHidden/>
          </w:rPr>
          <w:t>16</w:t>
        </w:r>
        <w:r w:rsidR="00C25B55" w:rsidRPr="00CB0C8D">
          <w:rPr>
            <w:noProof/>
            <w:webHidden/>
          </w:rPr>
          <w:fldChar w:fldCharType="end"/>
        </w:r>
      </w:hyperlink>
    </w:p>
    <w:p w14:paraId="70448032" w14:textId="516F60AB"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6" w:history="1">
        <w:r w:rsidR="00C25B55" w:rsidRPr="00CB0C8D">
          <w:rPr>
            <w:rStyle w:val="Hiperhivatkozs"/>
            <w:iCs/>
            <w:noProof/>
          </w:rPr>
          <w:t>3.1.5. A vezetőkre vonatkozó általános rendelkezések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_Toc152275146 \h </w:instrText>
        </w:r>
        <w:r w:rsidR="00C25B55" w:rsidRPr="00CB0C8D">
          <w:rPr>
            <w:noProof/>
            <w:webHidden/>
          </w:rPr>
        </w:r>
        <w:r w:rsidR="00C25B55" w:rsidRPr="00CB0C8D">
          <w:rPr>
            <w:noProof/>
            <w:webHidden/>
          </w:rPr>
          <w:fldChar w:fldCharType="separate"/>
        </w:r>
        <w:r w:rsidR="00BD71BA" w:rsidRPr="00CB0C8D">
          <w:rPr>
            <w:noProof/>
            <w:webHidden/>
          </w:rPr>
          <w:t>17</w:t>
        </w:r>
        <w:r w:rsidR="00C25B55" w:rsidRPr="00CB0C8D">
          <w:rPr>
            <w:noProof/>
            <w:webHidden/>
          </w:rPr>
          <w:fldChar w:fldCharType="end"/>
        </w:r>
      </w:hyperlink>
    </w:p>
    <w:p w14:paraId="0EF6F9F4" w14:textId="3D6BAD71"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7" w:history="1">
        <w:r w:rsidR="00C25B55" w:rsidRPr="00CB0C8D">
          <w:rPr>
            <w:rStyle w:val="Hiperhivatkozs"/>
            <w:noProof/>
          </w:rPr>
          <w:t>3.2. A Társaság szervezeti egységeinek kapcsolata</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_Toc152275147 \h </w:instrText>
        </w:r>
        <w:r w:rsidR="00C25B55" w:rsidRPr="00CB0C8D">
          <w:rPr>
            <w:noProof/>
            <w:webHidden/>
          </w:rPr>
        </w:r>
        <w:r w:rsidR="00C25B55" w:rsidRPr="00CB0C8D">
          <w:rPr>
            <w:noProof/>
            <w:webHidden/>
          </w:rPr>
          <w:fldChar w:fldCharType="separate"/>
        </w:r>
        <w:r w:rsidR="00BD71BA" w:rsidRPr="00CB0C8D">
          <w:rPr>
            <w:noProof/>
            <w:webHidden/>
          </w:rPr>
          <w:t>19</w:t>
        </w:r>
        <w:r w:rsidR="00C25B55" w:rsidRPr="00CB0C8D">
          <w:rPr>
            <w:noProof/>
            <w:webHidden/>
          </w:rPr>
          <w:fldChar w:fldCharType="end"/>
        </w:r>
      </w:hyperlink>
    </w:p>
    <w:p w14:paraId="33DFAC88" w14:textId="17BA961B"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8" w:history="1">
        <w:r w:rsidR="00C25B55" w:rsidRPr="00CB0C8D">
          <w:rPr>
            <w:rStyle w:val="Hiperhivatkozs"/>
            <w:iCs/>
            <w:noProof/>
          </w:rPr>
          <w:t>3.2.1. Mellérendeltségi kapcsolat</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_Toc152275148 \h </w:instrText>
        </w:r>
        <w:r w:rsidR="00C25B55" w:rsidRPr="00CB0C8D">
          <w:rPr>
            <w:noProof/>
            <w:webHidden/>
          </w:rPr>
        </w:r>
        <w:r w:rsidR="00C25B55" w:rsidRPr="00CB0C8D">
          <w:rPr>
            <w:noProof/>
            <w:webHidden/>
          </w:rPr>
          <w:fldChar w:fldCharType="separate"/>
        </w:r>
        <w:r w:rsidR="00BD71BA" w:rsidRPr="00CB0C8D">
          <w:rPr>
            <w:noProof/>
            <w:webHidden/>
          </w:rPr>
          <w:t>19</w:t>
        </w:r>
        <w:r w:rsidR="00C25B55" w:rsidRPr="00CB0C8D">
          <w:rPr>
            <w:noProof/>
            <w:webHidden/>
          </w:rPr>
          <w:fldChar w:fldCharType="end"/>
        </w:r>
      </w:hyperlink>
    </w:p>
    <w:p w14:paraId="26EA9B4D" w14:textId="250DCB73"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49" w:history="1">
        <w:r w:rsidR="00C25B55" w:rsidRPr="00CB0C8D">
          <w:rPr>
            <w:rStyle w:val="Hiperhivatkozs"/>
            <w:iCs/>
            <w:noProof/>
          </w:rPr>
          <w:t>3.2.2. Függelmi kapcsolat</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_Toc152275149 \h </w:instrText>
        </w:r>
        <w:r w:rsidR="00C25B55" w:rsidRPr="00CB0C8D">
          <w:rPr>
            <w:noProof/>
            <w:webHidden/>
          </w:rPr>
        </w:r>
        <w:r w:rsidR="00C25B55" w:rsidRPr="00CB0C8D">
          <w:rPr>
            <w:noProof/>
            <w:webHidden/>
          </w:rPr>
          <w:fldChar w:fldCharType="separate"/>
        </w:r>
        <w:r w:rsidR="00BD71BA" w:rsidRPr="00CB0C8D">
          <w:rPr>
            <w:noProof/>
            <w:webHidden/>
          </w:rPr>
          <w:t>19</w:t>
        </w:r>
        <w:r w:rsidR="00C25B55" w:rsidRPr="00CB0C8D">
          <w:rPr>
            <w:noProof/>
            <w:webHidden/>
          </w:rPr>
          <w:fldChar w:fldCharType="end"/>
        </w:r>
      </w:hyperlink>
    </w:p>
    <w:p w14:paraId="11548DCD" w14:textId="6E26AEEC"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0" w:history="1">
        <w:r w:rsidR="00C25B55" w:rsidRPr="00CB0C8D">
          <w:rPr>
            <w:rStyle w:val="Hiperhivatkozs"/>
            <w:iCs/>
            <w:noProof/>
          </w:rPr>
          <w:t>3.2.3. Belső információs rendszer</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_Toc152275150 \h </w:instrText>
        </w:r>
        <w:r w:rsidR="00C25B55" w:rsidRPr="00CB0C8D">
          <w:rPr>
            <w:noProof/>
            <w:webHidden/>
          </w:rPr>
        </w:r>
        <w:r w:rsidR="00C25B55" w:rsidRPr="00CB0C8D">
          <w:rPr>
            <w:noProof/>
            <w:webHidden/>
          </w:rPr>
          <w:fldChar w:fldCharType="separate"/>
        </w:r>
        <w:r w:rsidR="00BD71BA" w:rsidRPr="00CB0C8D">
          <w:rPr>
            <w:noProof/>
            <w:webHidden/>
          </w:rPr>
          <w:t>21</w:t>
        </w:r>
        <w:r w:rsidR="00C25B55" w:rsidRPr="00CB0C8D">
          <w:rPr>
            <w:noProof/>
            <w:webHidden/>
          </w:rPr>
          <w:fldChar w:fldCharType="end"/>
        </w:r>
      </w:hyperlink>
    </w:p>
    <w:p w14:paraId="73D0A71E" w14:textId="292E7418"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1" w:history="1">
        <w:r w:rsidR="00C25B55" w:rsidRPr="00CB0C8D">
          <w:rPr>
            <w:rStyle w:val="Hiperhivatkozs"/>
            <w:noProof/>
          </w:rPr>
          <w:t>3.3. Helyettesítés</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_Toc152275151 \h </w:instrText>
        </w:r>
        <w:r w:rsidR="00C25B55" w:rsidRPr="00CB0C8D">
          <w:rPr>
            <w:noProof/>
            <w:webHidden/>
          </w:rPr>
        </w:r>
        <w:r w:rsidR="00C25B55" w:rsidRPr="00CB0C8D">
          <w:rPr>
            <w:noProof/>
            <w:webHidden/>
          </w:rPr>
          <w:fldChar w:fldCharType="separate"/>
        </w:r>
        <w:r w:rsidR="00BD71BA" w:rsidRPr="00CB0C8D">
          <w:rPr>
            <w:noProof/>
            <w:webHidden/>
          </w:rPr>
          <w:t>21</w:t>
        </w:r>
        <w:r w:rsidR="00C25B55" w:rsidRPr="00CB0C8D">
          <w:rPr>
            <w:noProof/>
            <w:webHidden/>
          </w:rPr>
          <w:fldChar w:fldCharType="end"/>
        </w:r>
      </w:hyperlink>
    </w:p>
    <w:p w14:paraId="26A82C33" w14:textId="4DC1C01D"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2" w:history="1">
        <w:r w:rsidR="00C25B55" w:rsidRPr="00CB0C8D">
          <w:rPr>
            <w:rStyle w:val="Hiperhivatkozs"/>
            <w:iCs/>
            <w:noProof/>
          </w:rPr>
          <w:t>3.3.1. A helyettesítés általános szabályai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_Toc152275152 \h </w:instrText>
        </w:r>
        <w:r w:rsidR="00C25B55" w:rsidRPr="00CB0C8D">
          <w:rPr>
            <w:noProof/>
            <w:webHidden/>
          </w:rPr>
        </w:r>
        <w:r w:rsidR="00C25B55" w:rsidRPr="00CB0C8D">
          <w:rPr>
            <w:noProof/>
            <w:webHidden/>
          </w:rPr>
          <w:fldChar w:fldCharType="separate"/>
        </w:r>
        <w:r w:rsidR="00BD71BA" w:rsidRPr="00CB0C8D">
          <w:rPr>
            <w:noProof/>
            <w:webHidden/>
          </w:rPr>
          <w:t>21</w:t>
        </w:r>
        <w:r w:rsidR="00C25B55" w:rsidRPr="00CB0C8D">
          <w:rPr>
            <w:noProof/>
            <w:webHidden/>
          </w:rPr>
          <w:fldChar w:fldCharType="end"/>
        </w:r>
      </w:hyperlink>
    </w:p>
    <w:p w14:paraId="1CB47593" w14:textId="60D0385C"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3" w:history="1">
        <w:r w:rsidR="00C25B55" w:rsidRPr="00CB0C8D">
          <w:rPr>
            <w:rStyle w:val="Hiperhivatkozs"/>
            <w:iCs/>
            <w:noProof/>
          </w:rPr>
          <w:t>3.3.2. Az állandó helyettesítés szabályai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_Toc152275153 \h </w:instrText>
        </w:r>
        <w:r w:rsidR="00C25B55" w:rsidRPr="00CB0C8D">
          <w:rPr>
            <w:noProof/>
            <w:webHidden/>
          </w:rPr>
        </w:r>
        <w:r w:rsidR="00C25B55" w:rsidRPr="00CB0C8D">
          <w:rPr>
            <w:noProof/>
            <w:webHidden/>
          </w:rPr>
          <w:fldChar w:fldCharType="separate"/>
        </w:r>
        <w:r w:rsidR="00BD71BA" w:rsidRPr="00CB0C8D">
          <w:rPr>
            <w:noProof/>
            <w:webHidden/>
          </w:rPr>
          <w:t>22</w:t>
        </w:r>
        <w:r w:rsidR="00C25B55" w:rsidRPr="00CB0C8D">
          <w:rPr>
            <w:noProof/>
            <w:webHidden/>
          </w:rPr>
          <w:fldChar w:fldCharType="end"/>
        </w:r>
      </w:hyperlink>
    </w:p>
    <w:p w14:paraId="520F4219" w14:textId="6556D6BF"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4" w:history="1">
        <w:r w:rsidR="00C25B55" w:rsidRPr="00CB0C8D">
          <w:rPr>
            <w:rStyle w:val="Hiperhivatkozs"/>
            <w:iCs/>
            <w:noProof/>
          </w:rPr>
          <w:t>3.3.3. Az ideiglenes helyettesítés szabályai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_Toc152275154 \h </w:instrText>
        </w:r>
        <w:r w:rsidR="00C25B55" w:rsidRPr="00CB0C8D">
          <w:rPr>
            <w:noProof/>
            <w:webHidden/>
          </w:rPr>
        </w:r>
        <w:r w:rsidR="00C25B55" w:rsidRPr="00CB0C8D">
          <w:rPr>
            <w:noProof/>
            <w:webHidden/>
          </w:rPr>
          <w:fldChar w:fldCharType="separate"/>
        </w:r>
        <w:r w:rsidR="00BD71BA" w:rsidRPr="00CB0C8D">
          <w:rPr>
            <w:noProof/>
            <w:webHidden/>
          </w:rPr>
          <w:t>22</w:t>
        </w:r>
        <w:r w:rsidR="00C25B55" w:rsidRPr="00CB0C8D">
          <w:rPr>
            <w:noProof/>
            <w:webHidden/>
          </w:rPr>
          <w:fldChar w:fldCharType="end"/>
        </w:r>
      </w:hyperlink>
    </w:p>
    <w:p w14:paraId="2E678DAD" w14:textId="7036C865"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5" w:history="1">
        <w:r w:rsidR="00C25B55" w:rsidRPr="00CB0C8D">
          <w:rPr>
            <w:rStyle w:val="Hiperhivatkozs"/>
            <w:iCs/>
            <w:noProof/>
          </w:rPr>
          <w:t>3.3.4. A helyettesítő jogai és kötelezettségei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_Toc152275155 \h </w:instrText>
        </w:r>
        <w:r w:rsidR="00C25B55" w:rsidRPr="00CB0C8D">
          <w:rPr>
            <w:noProof/>
            <w:webHidden/>
          </w:rPr>
        </w:r>
        <w:r w:rsidR="00C25B55" w:rsidRPr="00CB0C8D">
          <w:rPr>
            <w:noProof/>
            <w:webHidden/>
          </w:rPr>
          <w:fldChar w:fldCharType="separate"/>
        </w:r>
        <w:r w:rsidR="00BD71BA" w:rsidRPr="00CB0C8D">
          <w:rPr>
            <w:noProof/>
            <w:webHidden/>
          </w:rPr>
          <w:t>22</w:t>
        </w:r>
        <w:r w:rsidR="00C25B55" w:rsidRPr="00CB0C8D">
          <w:rPr>
            <w:noProof/>
            <w:webHidden/>
          </w:rPr>
          <w:fldChar w:fldCharType="end"/>
        </w:r>
      </w:hyperlink>
    </w:p>
    <w:p w14:paraId="55B30275" w14:textId="09062441"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6" w:history="1">
        <w:r w:rsidR="00C25B55" w:rsidRPr="00CB0C8D">
          <w:rPr>
            <w:rStyle w:val="Hiperhivatkozs"/>
            <w:noProof/>
          </w:rPr>
          <w:t>3.4. A hatáskörök delegálása</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_Toc152275156 \h </w:instrText>
        </w:r>
        <w:r w:rsidR="00C25B55" w:rsidRPr="00CB0C8D">
          <w:rPr>
            <w:noProof/>
            <w:webHidden/>
          </w:rPr>
        </w:r>
        <w:r w:rsidR="00C25B55" w:rsidRPr="00CB0C8D">
          <w:rPr>
            <w:noProof/>
            <w:webHidden/>
          </w:rPr>
          <w:fldChar w:fldCharType="separate"/>
        </w:r>
        <w:r w:rsidR="00BD71BA" w:rsidRPr="00CB0C8D">
          <w:rPr>
            <w:noProof/>
            <w:webHidden/>
          </w:rPr>
          <w:t>22</w:t>
        </w:r>
        <w:r w:rsidR="00C25B55" w:rsidRPr="00CB0C8D">
          <w:rPr>
            <w:noProof/>
            <w:webHidden/>
          </w:rPr>
          <w:fldChar w:fldCharType="end"/>
        </w:r>
      </w:hyperlink>
    </w:p>
    <w:p w14:paraId="4F722FD3" w14:textId="53127249"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7" w:history="1">
        <w:r w:rsidR="00C25B55" w:rsidRPr="00CB0C8D">
          <w:rPr>
            <w:rStyle w:val="Hiperhivatkozs"/>
            <w:noProof/>
          </w:rPr>
          <w:t>3.5. A munkáltatói jogok gyakorlása</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_Toc152275157 \h </w:instrText>
        </w:r>
        <w:r w:rsidR="00C25B55" w:rsidRPr="00CB0C8D">
          <w:rPr>
            <w:noProof/>
            <w:webHidden/>
          </w:rPr>
        </w:r>
        <w:r w:rsidR="00C25B55" w:rsidRPr="00CB0C8D">
          <w:rPr>
            <w:noProof/>
            <w:webHidden/>
          </w:rPr>
          <w:fldChar w:fldCharType="separate"/>
        </w:r>
        <w:r w:rsidR="00BD71BA" w:rsidRPr="00CB0C8D">
          <w:rPr>
            <w:noProof/>
            <w:webHidden/>
          </w:rPr>
          <w:t>23</w:t>
        </w:r>
        <w:r w:rsidR="00C25B55" w:rsidRPr="00CB0C8D">
          <w:rPr>
            <w:noProof/>
            <w:webHidden/>
          </w:rPr>
          <w:fldChar w:fldCharType="end"/>
        </w:r>
      </w:hyperlink>
    </w:p>
    <w:p w14:paraId="6AA18C03" w14:textId="65550771"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8" w:history="1">
        <w:r w:rsidR="00C25B55" w:rsidRPr="00CB0C8D">
          <w:rPr>
            <w:rStyle w:val="Hiperhivatkozs"/>
            <w:noProof/>
          </w:rPr>
          <w:t>3.6. Kötelezettség vállalás</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_Toc152275158 \h </w:instrText>
        </w:r>
        <w:r w:rsidR="00C25B55" w:rsidRPr="00CB0C8D">
          <w:rPr>
            <w:noProof/>
            <w:webHidden/>
          </w:rPr>
        </w:r>
        <w:r w:rsidR="00C25B55" w:rsidRPr="00CB0C8D">
          <w:rPr>
            <w:noProof/>
            <w:webHidden/>
          </w:rPr>
          <w:fldChar w:fldCharType="separate"/>
        </w:r>
        <w:r w:rsidR="00BD71BA" w:rsidRPr="00CB0C8D">
          <w:rPr>
            <w:noProof/>
            <w:webHidden/>
          </w:rPr>
          <w:t>23</w:t>
        </w:r>
        <w:r w:rsidR="00C25B55" w:rsidRPr="00CB0C8D">
          <w:rPr>
            <w:noProof/>
            <w:webHidden/>
          </w:rPr>
          <w:fldChar w:fldCharType="end"/>
        </w:r>
      </w:hyperlink>
    </w:p>
    <w:p w14:paraId="5285518A" w14:textId="3D4966DF"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59" w:history="1">
        <w:r w:rsidR="00C25B55" w:rsidRPr="00CB0C8D">
          <w:rPr>
            <w:rStyle w:val="Hiperhivatkozs"/>
            <w:noProof/>
          </w:rPr>
          <w:t>3.7. Az üzleti titok megőrzése</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_Toc152275159 \h </w:instrText>
        </w:r>
        <w:r w:rsidR="00C25B55" w:rsidRPr="00CB0C8D">
          <w:rPr>
            <w:noProof/>
            <w:webHidden/>
          </w:rPr>
        </w:r>
        <w:r w:rsidR="00C25B55" w:rsidRPr="00CB0C8D">
          <w:rPr>
            <w:noProof/>
            <w:webHidden/>
          </w:rPr>
          <w:fldChar w:fldCharType="separate"/>
        </w:r>
        <w:r w:rsidR="00BD71BA" w:rsidRPr="00CB0C8D">
          <w:rPr>
            <w:noProof/>
            <w:webHidden/>
          </w:rPr>
          <w:t>23</w:t>
        </w:r>
        <w:r w:rsidR="00C25B55" w:rsidRPr="00CB0C8D">
          <w:rPr>
            <w:noProof/>
            <w:webHidden/>
          </w:rPr>
          <w:fldChar w:fldCharType="end"/>
        </w:r>
      </w:hyperlink>
    </w:p>
    <w:p w14:paraId="5F95FE09" w14:textId="2062A769"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0" w:history="1">
        <w:r w:rsidR="00C25B55" w:rsidRPr="00CB0C8D">
          <w:rPr>
            <w:rStyle w:val="Hiperhivatkozs"/>
            <w:noProof/>
          </w:rPr>
          <w:t>3.8. Nyilatkozati jogosultság</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_Toc152275160 \h </w:instrText>
        </w:r>
        <w:r w:rsidR="00C25B55" w:rsidRPr="00CB0C8D">
          <w:rPr>
            <w:noProof/>
            <w:webHidden/>
          </w:rPr>
        </w:r>
        <w:r w:rsidR="00C25B55" w:rsidRPr="00CB0C8D">
          <w:rPr>
            <w:noProof/>
            <w:webHidden/>
          </w:rPr>
          <w:fldChar w:fldCharType="separate"/>
        </w:r>
        <w:r w:rsidR="00BD71BA" w:rsidRPr="00CB0C8D">
          <w:rPr>
            <w:noProof/>
            <w:webHidden/>
          </w:rPr>
          <w:t>24</w:t>
        </w:r>
        <w:r w:rsidR="00C25B55" w:rsidRPr="00CB0C8D">
          <w:rPr>
            <w:noProof/>
            <w:webHidden/>
          </w:rPr>
          <w:fldChar w:fldCharType="end"/>
        </w:r>
      </w:hyperlink>
    </w:p>
    <w:p w14:paraId="183F967C" w14:textId="73A1C749"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1" w:history="1">
        <w:r w:rsidR="00C25B55" w:rsidRPr="00CB0C8D">
          <w:rPr>
            <w:rStyle w:val="Hiperhivatkozs"/>
            <w:noProof/>
          </w:rPr>
          <w:t>3.9. A Társaság által megkötendő szerződések és az ahhoz kapcsolódó aláírási jogosultságok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_Toc152275161 \h </w:instrText>
        </w:r>
        <w:r w:rsidR="00C25B55" w:rsidRPr="00CB0C8D">
          <w:rPr>
            <w:noProof/>
            <w:webHidden/>
          </w:rPr>
        </w:r>
        <w:r w:rsidR="00C25B55" w:rsidRPr="00CB0C8D">
          <w:rPr>
            <w:noProof/>
            <w:webHidden/>
          </w:rPr>
          <w:fldChar w:fldCharType="separate"/>
        </w:r>
        <w:r w:rsidR="00BD71BA" w:rsidRPr="00CB0C8D">
          <w:rPr>
            <w:noProof/>
            <w:webHidden/>
          </w:rPr>
          <w:t>25</w:t>
        </w:r>
        <w:r w:rsidR="00C25B55" w:rsidRPr="00CB0C8D">
          <w:rPr>
            <w:noProof/>
            <w:webHidden/>
          </w:rPr>
          <w:fldChar w:fldCharType="end"/>
        </w:r>
      </w:hyperlink>
    </w:p>
    <w:p w14:paraId="5A7CC626" w14:textId="3CBCB2FD"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2" w:history="1">
        <w:r w:rsidR="00C25B55" w:rsidRPr="00CB0C8D">
          <w:rPr>
            <w:rStyle w:val="Hiperhivatkozs"/>
            <w:noProof/>
          </w:rPr>
          <w:t>3.10. A bankszámla feletti rendelkezési jog és a házi pénztár</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_Toc152275162 \h </w:instrText>
        </w:r>
        <w:r w:rsidR="00C25B55" w:rsidRPr="00CB0C8D">
          <w:rPr>
            <w:noProof/>
            <w:webHidden/>
          </w:rPr>
        </w:r>
        <w:r w:rsidR="00C25B55" w:rsidRPr="00CB0C8D">
          <w:rPr>
            <w:noProof/>
            <w:webHidden/>
          </w:rPr>
          <w:fldChar w:fldCharType="separate"/>
        </w:r>
        <w:r w:rsidR="00BD71BA" w:rsidRPr="00CB0C8D">
          <w:rPr>
            <w:noProof/>
            <w:webHidden/>
          </w:rPr>
          <w:t>25</w:t>
        </w:r>
        <w:r w:rsidR="00C25B55" w:rsidRPr="00CB0C8D">
          <w:rPr>
            <w:noProof/>
            <w:webHidden/>
          </w:rPr>
          <w:fldChar w:fldCharType="end"/>
        </w:r>
      </w:hyperlink>
    </w:p>
    <w:p w14:paraId="7FCA74FF" w14:textId="139E901D"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3" w:history="1">
        <w:r w:rsidR="00C25B55" w:rsidRPr="00CB0C8D">
          <w:rPr>
            <w:rStyle w:val="Hiperhivatkozs"/>
            <w:noProof/>
          </w:rPr>
          <w:t>3.11. A Társaság munkavállalóira vonatkozó összeférhetetlenségi szabályok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_Toc152275163 \h </w:instrText>
        </w:r>
        <w:r w:rsidR="00C25B55" w:rsidRPr="00CB0C8D">
          <w:rPr>
            <w:noProof/>
            <w:webHidden/>
          </w:rPr>
        </w:r>
        <w:r w:rsidR="00C25B55" w:rsidRPr="00CB0C8D">
          <w:rPr>
            <w:noProof/>
            <w:webHidden/>
          </w:rPr>
          <w:fldChar w:fldCharType="separate"/>
        </w:r>
        <w:r w:rsidR="00BD71BA" w:rsidRPr="00CB0C8D">
          <w:rPr>
            <w:noProof/>
            <w:webHidden/>
          </w:rPr>
          <w:t>25</w:t>
        </w:r>
        <w:r w:rsidR="00C25B55" w:rsidRPr="00CB0C8D">
          <w:rPr>
            <w:noProof/>
            <w:webHidden/>
          </w:rPr>
          <w:fldChar w:fldCharType="end"/>
        </w:r>
      </w:hyperlink>
    </w:p>
    <w:p w14:paraId="14F748A2" w14:textId="0BA20763"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4" w:history="1">
        <w:r w:rsidR="00C25B55" w:rsidRPr="00CB0C8D">
          <w:rPr>
            <w:rStyle w:val="Hiperhivatkozs"/>
            <w:noProof/>
          </w:rPr>
          <w:t>3.12. A munkaszervezet kialakításával kapcsolatos hatáskörök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_Toc152275164 \h </w:instrText>
        </w:r>
        <w:r w:rsidR="00C25B55" w:rsidRPr="00CB0C8D">
          <w:rPr>
            <w:noProof/>
            <w:webHidden/>
          </w:rPr>
        </w:r>
        <w:r w:rsidR="00C25B55" w:rsidRPr="00CB0C8D">
          <w:rPr>
            <w:noProof/>
            <w:webHidden/>
          </w:rPr>
          <w:fldChar w:fldCharType="separate"/>
        </w:r>
        <w:r w:rsidR="00BD71BA" w:rsidRPr="00CB0C8D">
          <w:rPr>
            <w:noProof/>
            <w:webHidden/>
          </w:rPr>
          <w:t>26</w:t>
        </w:r>
        <w:r w:rsidR="00C25B55" w:rsidRPr="00CB0C8D">
          <w:rPr>
            <w:noProof/>
            <w:webHidden/>
          </w:rPr>
          <w:fldChar w:fldCharType="end"/>
        </w:r>
      </w:hyperlink>
    </w:p>
    <w:p w14:paraId="6DAA3B33" w14:textId="4FEDAEA8" w:rsidR="00C25B55" w:rsidRPr="00CB0C8D" w:rsidRDefault="00000000" w:rsidP="00CB0C8D">
      <w:pPr>
        <w:pStyle w:val="TJ1"/>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5" w:history="1">
        <w:r w:rsidR="00C25B55" w:rsidRPr="00CB0C8D">
          <w:rPr>
            <w:rStyle w:val="Hiperhivatkozs"/>
            <w:b/>
            <w:noProof/>
          </w:rPr>
          <w:t>4. A koordináció eszközei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_Toc152275165 \h </w:instrText>
        </w:r>
        <w:r w:rsidR="00C25B55" w:rsidRPr="00CB0C8D">
          <w:rPr>
            <w:noProof/>
            <w:webHidden/>
          </w:rPr>
        </w:r>
        <w:r w:rsidR="00C25B55" w:rsidRPr="00CB0C8D">
          <w:rPr>
            <w:noProof/>
            <w:webHidden/>
          </w:rPr>
          <w:fldChar w:fldCharType="separate"/>
        </w:r>
        <w:r w:rsidR="00BD71BA" w:rsidRPr="00CB0C8D">
          <w:rPr>
            <w:noProof/>
            <w:webHidden/>
          </w:rPr>
          <w:t>27</w:t>
        </w:r>
        <w:r w:rsidR="00C25B55" w:rsidRPr="00CB0C8D">
          <w:rPr>
            <w:noProof/>
            <w:webHidden/>
          </w:rPr>
          <w:fldChar w:fldCharType="end"/>
        </w:r>
      </w:hyperlink>
    </w:p>
    <w:p w14:paraId="36AE1741" w14:textId="398F72C7"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6" w:history="1">
        <w:r w:rsidR="00C25B55" w:rsidRPr="00CB0C8D">
          <w:rPr>
            <w:rStyle w:val="Hiperhivatkozs"/>
            <w:noProof/>
          </w:rPr>
          <w:t>4.1. Közgyűlési határozatok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_Toc152275166 \h </w:instrText>
        </w:r>
        <w:r w:rsidR="00C25B55" w:rsidRPr="00CB0C8D">
          <w:rPr>
            <w:noProof/>
            <w:webHidden/>
          </w:rPr>
        </w:r>
        <w:r w:rsidR="00C25B55" w:rsidRPr="00CB0C8D">
          <w:rPr>
            <w:noProof/>
            <w:webHidden/>
          </w:rPr>
          <w:fldChar w:fldCharType="separate"/>
        </w:r>
        <w:r w:rsidR="00BD71BA" w:rsidRPr="00CB0C8D">
          <w:rPr>
            <w:noProof/>
            <w:webHidden/>
          </w:rPr>
          <w:t>27</w:t>
        </w:r>
        <w:r w:rsidR="00C25B55" w:rsidRPr="00CB0C8D">
          <w:rPr>
            <w:noProof/>
            <w:webHidden/>
          </w:rPr>
          <w:fldChar w:fldCharType="end"/>
        </w:r>
      </w:hyperlink>
    </w:p>
    <w:p w14:paraId="4FBED8AD" w14:textId="41632537"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7" w:history="1">
        <w:r w:rsidR="00C25B55" w:rsidRPr="00CB0C8D">
          <w:rPr>
            <w:rStyle w:val="Hiperhivatkozs"/>
            <w:noProof/>
          </w:rPr>
          <w:t>4.2. Igazgatósági határozatok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_Toc152275167 \h </w:instrText>
        </w:r>
        <w:r w:rsidR="00C25B55" w:rsidRPr="00CB0C8D">
          <w:rPr>
            <w:noProof/>
            <w:webHidden/>
          </w:rPr>
        </w:r>
        <w:r w:rsidR="00C25B55" w:rsidRPr="00CB0C8D">
          <w:rPr>
            <w:noProof/>
            <w:webHidden/>
          </w:rPr>
          <w:fldChar w:fldCharType="separate"/>
        </w:r>
        <w:r w:rsidR="00BD71BA" w:rsidRPr="00CB0C8D">
          <w:rPr>
            <w:noProof/>
            <w:webHidden/>
          </w:rPr>
          <w:t>28</w:t>
        </w:r>
        <w:r w:rsidR="00C25B55" w:rsidRPr="00CB0C8D">
          <w:rPr>
            <w:noProof/>
            <w:webHidden/>
          </w:rPr>
          <w:fldChar w:fldCharType="end"/>
        </w:r>
      </w:hyperlink>
    </w:p>
    <w:p w14:paraId="678B4A4C" w14:textId="548B59B6"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8" w:history="1">
        <w:r w:rsidR="00C25B55" w:rsidRPr="00CB0C8D">
          <w:rPr>
            <w:rStyle w:val="Hiperhivatkozs"/>
            <w:noProof/>
          </w:rPr>
          <w:t>4.3. Koordinációs testületek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_Toc152275168 \h </w:instrText>
        </w:r>
        <w:r w:rsidR="00C25B55" w:rsidRPr="00CB0C8D">
          <w:rPr>
            <w:noProof/>
            <w:webHidden/>
          </w:rPr>
        </w:r>
        <w:r w:rsidR="00C25B55" w:rsidRPr="00CB0C8D">
          <w:rPr>
            <w:noProof/>
            <w:webHidden/>
          </w:rPr>
          <w:fldChar w:fldCharType="separate"/>
        </w:r>
        <w:r w:rsidR="00BD71BA" w:rsidRPr="00CB0C8D">
          <w:rPr>
            <w:noProof/>
            <w:webHidden/>
          </w:rPr>
          <w:t>28</w:t>
        </w:r>
        <w:r w:rsidR="00C25B55" w:rsidRPr="00CB0C8D">
          <w:rPr>
            <w:noProof/>
            <w:webHidden/>
          </w:rPr>
          <w:fldChar w:fldCharType="end"/>
        </w:r>
      </w:hyperlink>
    </w:p>
    <w:p w14:paraId="65AE4390" w14:textId="085DA472"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69" w:history="1">
        <w:r w:rsidR="00C25B55" w:rsidRPr="00CB0C8D">
          <w:rPr>
            <w:rStyle w:val="Hiperhivatkozs"/>
            <w:iCs/>
            <w:noProof/>
          </w:rPr>
          <w:t>4.3.1. Felsővezetői Értekezlet (igazgatósági ülés)</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_Toc152275169 \h </w:instrText>
        </w:r>
        <w:r w:rsidR="00C25B55" w:rsidRPr="00CB0C8D">
          <w:rPr>
            <w:noProof/>
            <w:webHidden/>
          </w:rPr>
        </w:r>
        <w:r w:rsidR="00C25B55" w:rsidRPr="00CB0C8D">
          <w:rPr>
            <w:noProof/>
            <w:webHidden/>
          </w:rPr>
          <w:fldChar w:fldCharType="separate"/>
        </w:r>
        <w:r w:rsidR="00BD71BA" w:rsidRPr="00CB0C8D">
          <w:rPr>
            <w:noProof/>
            <w:webHidden/>
          </w:rPr>
          <w:t>28</w:t>
        </w:r>
        <w:r w:rsidR="00C25B55" w:rsidRPr="00CB0C8D">
          <w:rPr>
            <w:noProof/>
            <w:webHidden/>
          </w:rPr>
          <w:fldChar w:fldCharType="end"/>
        </w:r>
      </w:hyperlink>
    </w:p>
    <w:p w14:paraId="6962D21D" w14:textId="1FAB8055" w:rsidR="00C25B55" w:rsidRPr="00CB0C8D" w:rsidRDefault="00000000" w:rsidP="00CB0C8D">
      <w:pPr>
        <w:pStyle w:val="TJ3"/>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0" w:history="1">
        <w:r w:rsidR="00C25B55" w:rsidRPr="00CB0C8D">
          <w:rPr>
            <w:rStyle w:val="Hiperhivatkozs"/>
            <w:iCs/>
            <w:noProof/>
          </w:rPr>
          <w:t>4.3.2. Operatív Vezetői Értekezlet</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_Toc152275170 \h </w:instrText>
        </w:r>
        <w:r w:rsidR="00C25B55" w:rsidRPr="00CB0C8D">
          <w:rPr>
            <w:noProof/>
            <w:webHidden/>
          </w:rPr>
        </w:r>
        <w:r w:rsidR="00C25B55" w:rsidRPr="00CB0C8D">
          <w:rPr>
            <w:noProof/>
            <w:webHidden/>
          </w:rPr>
          <w:fldChar w:fldCharType="separate"/>
        </w:r>
        <w:r w:rsidR="00BD71BA" w:rsidRPr="00CB0C8D">
          <w:rPr>
            <w:noProof/>
            <w:webHidden/>
          </w:rPr>
          <w:t>29</w:t>
        </w:r>
        <w:r w:rsidR="00C25B55" w:rsidRPr="00CB0C8D">
          <w:rPr>
            <w:noProof/>
            <w:webHidden/>
          </w:rPr>
          <w:fldChar w:fldCharType="end"/>
        </w:r>
      </w:hyperlink>
    </w:p>
    <w:p w14:paraId="0F238478" w14:textId="350B1817"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1" w:history="1">
        <w:r w:rsidR="00C25B55" w:rsidRPr="00CB0C8D">
          <w:rPr>
            <w:rStyle w:val="Hiperhivatkozs"/>
            <w:noProof/>
          </w:rPr>
          <w:t>4.4. A vezetés és irányítás eszközei, módszerei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_Toc152275171 \h </w:instrText>
        </w:r>
        <w:r w:rsidR="00C25B55" w:rsidRPr="00CB0C8D">
          <w:rPr>
            <w:noProof/>
            <w:webHidden/>
          </w:rPr>
        </w:r>
        <w:r w:rsidR="00C25B55" w:rsidRPr="00CB0C8D">
          <w:rPr>
            <w:noProof/>
            <w:webHidden/>
          </w:rPr>
          <w:fldChar w:fldCharType="separate"/>
        </w:r>
        <w:r w:rsidR="00BD71BA" w:rsidRPr="00CB0C8D">
          <w:rPr>
            <w:noProof/>
            <w:webHidden/>
          </w:rPr>
          <w:t>29</w:t>
        </w:r>
        <w:r w:rsidR="00C25B55" w:rsidRPr="00CB0C8D">
          <w:rPr>
            <w:noProof/>
            <w:webHidden/>
          </w:rPr>
          <w:fldChar w:fldCharType="end"/>
        </w:r>
      </w:hyperlink>
    </w:p>
    <w:p w14:paraId="609DB294" w14:textId="43333592" w:rsidR="00C25B55" w:rsidRPr="00CB0C8D" w:rsidRDefault="00000000" w:rsidP="00CB0C8D">
      <w:pPr>
        <w:pStyle w:val="TJ1"/>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2" w:history="1">
        <w:r w:rsidR="00C25B55" w:rsidRPr="00CB0C8D">
          <w:rPr>
            <w:rStyle w:val="Hiperhivatkozs"/>
            <w:b/>
            <w:noProof/>
          </w:rPr>
          <w:t>5. A Társaság szervezeti egységeinek feladatai</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_Toc152275172 \h </w:instrText>
        </w:r>
        <w:r w:rsidR="00C25B55" w:rsidRPr="00CB0C8D">
          <w:rPr>
            <w:noProof/>
            <w:webHidden/>
          </w:rPr>
        </w:r>
        <w:r w:rsidR="00C25B55" w:rsidRPr="00CB0C8D">
          <w:rPr>
            <w:noProof/>
            <w:webHidden/>
          </w:rPr>
          <w:fldChar w:fldCharType="separate"/>
        </w:r>
        <w:r w:rsidR="00BD71BA" w:rsidRPr="00CB0C8D">
          <w:rPr>
            <w:noProof/>
            <w:webHidden/>
          </w:rPr>
          <w:t>30</w:t>
        </w:r>
        <w:r w:rsidR="00C25B55" w:rsidRPr="00CB0C8D">
          <w:rPr>
            <w:noProof/>
            <w:webHidden/>
          </w:rPr>
          <w:fldChar w:fldCharType="end"/>
        </w:r>
      </w:hyperlink>
    </w:p>
    <w:p w14:paraId="1CD8C071" w14:textId="723262E2"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3" w:history="1">
        <w:r w:rsidR="00C25B55" w:rsidRPr="00CB0C8D">
          <w:rPr>
            <w:rStyle w:val="Hiperhivatkozs"/>
            <w:noProof/>
          </w:rPr>
          <w:t>5.1. Igazgatás - Titkárság</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_Toc152275173 \h </w:instrText>
        </w:r>
        <w:r w:rsidR="00C25B55" w:rsidRPr="00CB0C8D">
          <w:rPr>
            <w:noProof/>
            <w:webHidden/>
          </w:rPr>
        </w:r>
        <w:r w:rsidR="00C25B55" w:rsidRPr="00CB0C8D">
          <w:rPr>
            <w:noProof/>
            <w:webHidden/>
          </w:rPr>
          <w:fldChar w:fldCharType="separate"/>
        </w:r>
        <w:r w:rsidR="00BD71BA" w:rsidRPr="00CB0C8D">
          <w:rPr>
            <w:noProof/>
            <w:webHidden/>
          </w:rPr>
          <w:t>30</w:t>
        </w:r>
        <w:r w:rsidR="00C25B55" w:rsidRPr="00CB0C8D">
          <w:rPr>
            <w:noProof/>
            <w:webHidden/>
          </w:rPr>
          <w:fldChar w:fldCharType="end"/>
        </w:r>
      </w:hyperlink>
    </w:p>
    <w:p w14:paraId="425B7F60" w14:textId="0FB7D541"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4" w:history="1">
        <w:r w:rsidR="00C25B55" w:rsidRPr="00CB0C8D">
          <w:rPr>
            <w:rStyle w:val="Hiperhivatkozs"/>
            <w:noProof/>
          </w:rPr>
          <w:t>5.2. Gazdasági és Műszaki Igazgatóság</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_Toc152275174 \h </w:instrText>
        </w:r>
        <w:r w:rsidR="00C25B55" w:rsidRPr="00CB0C8D">
          <w:rPr>
            <w:noProof/>
            <w:webHidden/>
          </w:rPr>
        </w:r>
        <w:r w:rsidR="00C25B55" w:rsidRPr="00CB0C8D">
          <w:rPr>
            <w:noProof/>
            <w:webHidden/>
          </w:rPr>
          <w:fldChar w:fldCharType="separate"/>
        </w:r>
        <w:r w:rsidR="00BD71BA" w:rsidRPr="00CB0C8D">
          <w:rPr>
            <w:noProof/>
            <w:webHidden/>
          </w:rPr>
          <w:t>31</w:t>
        </w:r>
        <w:r w:rsidR="00C25B55" w:rsidRPr="00CB0C8D">
          <w:rPr>
            <w:noProof/>
            <w:webHidden/>
          </w:rPr>
          <w:fldChar w:fldCharType="end"/>
        </w:r>
      </w:hyperlink>
    </w:p>
    <w:p w14:paraId="4B3254ED" w14:textId="3A785707"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5" w:history="1">
        <w:r w:rsidR="00C25B55" w:rsidRPr="00CB0C8D">
          <w:rPr>
            <w:rStyle w:val="Hiperhivatkozs"/>
            <w:noProof/>
          </w:rPr>
          <w:t>5.3. Marketing és Ellátási Igazgatóság</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_Toc152275175 \h </w:instrText>
        </w:r>
        <w:r w:rsidR="00C25B55" w:rsidRPr="00CB0C8D">
          <w:rPr>
            <w:noProof/>
            <w:webHidden/>
          </w:rPr>
        </w:r>
        <w:r w:rsidR="00C25B55" w:rsidRPr="00CB0C8D">
          <w:rPr>
            <w:noProof/>
            <w:webHidden/>
          </w:rPr>
          <w:fldChar w:fldCharType="separate"/>
        </w:r>
        <w:r w:rsidR="00BD71BA" w:rsidRPr="00CB0C8D">
          <w:rPr>
            <w:noProof/>
            <w:webHidden/>
          </w:rPr>
          <w:t>35</w:t>
        </w:r>
        <w:r w:rsidR="00C25B55" w:rsidRPr="00CB0C8D">
          <w:rPr>
            <w:noProof/>
            <w:webHidden/>
          </w:rPr>
          <w:fldChar w:fldCharType="end"/>
        </w:r>
      </w:hyperlink>
    </w:p>
    <w:p w14:paraId="64F0D3C6" w14:textId="29B751B0" w:rsidR="00C25B55" w:rsidRPr="00CB0C8D" w:rsidRDefault="00000000" w:rsidP="00CB0C8D">
      <w:pPr>
        <w:pStyle w:val="TJ2"/>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6" w:history="1">
        <w:r w:rsidR="00C25B55" w:rsidRPr="00CB0C8D">
          <w:rPr>
            <w:rStyle w:val="Hiperhivatkozs"/>
            <w:noProof/>
          </w:rPr>
          <w:t>5.4. Stratégiai Igazgatóság</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_Toc152275176 \h </w:instrText>
        </w:r>
        <w:r w:rsidR="00C25B55" w:rsidRPr="00CB0C8D">
          <w:rPr>
            <w:noProof/>
            <w:webHidden/>
          </w:rPr>
        </w:r>
        <w:r w:rsidR="00C25B55" w:rsidRPr="00CB0C8D">
          <w:rPr>
            <w:noProof/>
            <w:webHidden/>
          </w:rPr>
          <w:fldChar w:fldCharType="separate"/>
        </w:r>
        <w:r w:rsidR="00BD71BA" w:rsidRPr="00CB0C8D">
          <w:rPr>
            <w:noProof/>
            <w:webHidden/>
          </w:rPr>
          <w:t>40</w:t>
        </w:r>
        <w:r w:rsidR="00C25B55" w:rsidRPr="00CB0C8D">
          <w:rPr>
            <w:noProof/>
            <w:webHidden/>
          </w:rPr>
          <w:fldChar w:fldCharType="end"/>
        </w:r>
      </w:hyperlink>
    </w:p>
    <w:p w14:paraId="05F93E4E" w14:textId="7730D7B2" w:rsidR="00C25B55" w:rsidRPr="00CB0C8D" w:rsidRDefault="00000000" w:rsidP="00CB0C8D">
      <w:pPr>
        <w:pStyle w:val="TJ1"/>
        <w:tabs>
          <w:tab w:val="right" w:leader="dot" w:pos="9629"/>
        </w:tabs>
        <w:rPr>
          <w:rFonts w:asciiTheme="minorHAnsi" w:eastAsiaTheme="minorEastAsia" w:hAnsiTheme="minorHAnsi" w:cstheme="minorBidi"/>
          <w:noProof/>
          <w:kern w:val="2"/>
          <w:sz w:val="22"/>
          <w:szCs w:val="22"/>
          <w:lang w:eastAsia="hu-HU"/>
          <w14:ligatures w14:val="standardContextual"/>
        </w:rPr>
      </w:pPr>
      <w:hyperlink w:anchor="_Toc152275177" w:history="1">
        <w:r w:rsidR="00C25B55" w:rsidRPr="00CB0C8D">
          <w:rPr>
            <w:rStyle w:val="Hiperhivatkozs"/>
            <w:b/>
            <w:noProof/>
          </w:rPr>
          <w:t>6. Záró rendelkezések</w:t>
        </w:r>
        <w:r w:rsidR="00C25B55" w:rsidRPr="00CB0C8D">
          <w:rPr>
            <w:noProof/>
            <w:webHidden/>
          </w:rPr>
          <w:tab/>
        </w:r>
        <w:r w:rsidR="00C25B55" w:rsidRPr="00CB0C8D">
          <w:rPr>
            <w:noProof/>
            <w:webHidden/>
          </w:rPr>
          <w:fldChar w:fldCharType="begin"/>
        </w:r>
        <w:r w:rsidR="00C25B55" w:rsidRPr="00CB0C8D">
          <w:rPr>
            <w:noProof/>
            <w:webHidden/>
          </w:rPr>
          <w:instrText xml:space="preserve"> PAGEREF _Toc152275177 \h </w:instrText>
        </w:r>
        <w:r w:rsidR="00C25B55" w:rsidRPr="00CB0C8D">
          <w:rPr>
            <w:noProof/>
            <w:webHidden/>
          </w:rPr>
        </w:r>
        <w:r w:rsidR="00C25B55" w:rsidRPr="00CB0C8D">
          <w:rPr>
            <w:noProof/>
            <w:webHidden/>
          </w:rPr>
          <w:fldChar w:fldCharType="separate"/>
        </w:r>
        <w:r w:rsidR="00BD71BA" w:rsidRPr="00CB0C8D">
          <w:rPr>
            <w:noProof/>
            <w:webHidden/>
          </w:rPr>
          <w:t>47</w:t>
        </w:r>
        <w:r w:rsidR="00C25B55" w:rsidRPr="00CB0C8D">
          <w:rPr>
            <w:noProof/>
            <w:webHidden/>
          </w:rPr>
          <w:fldChar w:fldCharType="end"/>
        </w:r>
      </w:hyperlink>
    </w:p>
    <w:p w14:paraId="158E938B" w14:textId="45D7F4FA" w:rsidR="00AE4D34" w:rsidRPr="00CB0C8D" w:rsidRDefault="00AE4D34" w:rsidP="00CB0C8D">
      <w:r w:rsidRPr="00CB0C8D">
        <w:fldChar w:fldCharType="end"/>
      </w:r>
    </w:p>
    <w:p w14:paraId="19BEF3B2" w14:textId="77777777" w:rsidR="00AE4D34" w:rsidRPr="00CB0C8D" w:rsidRDefault="00AE4D34" w:rsidP="00CB0C8D"/>
    <w:p w14:paraId="4D97AFFB" w14:textId="77777777" w:rsidR="00AE4D34" w:rsidRPr="00CB0C8D" w:rsidRDefault="00AE4D34" w:rsidP="00CB0C8D"/>
    <w:p w14:paraId="4F47127D" w14:textId="77777777" w:rsidR="00AE4D34" w:rsidRPr="00CB0C8D" w:rsidRDefault="00AE4D34" w:rsidP="00CB0C8D"/>
    <w:p w14:paraId="749D2B3C" w14:textId="77777777" w:rsidR="00AE4D34" w:rsidRPr="00CB0C8D" w:rsidRDefault="00AE4D34" w:rsidP="00CB0C8D">
      <w:pPr>
        <w:pStyle w:val="Cmsor1"/>
        <w:pageBreakBefore/>
        <w:numPr>
          <w:ilvl w:val="0"/>
          <w:numId w:val="0"/>
        </w:numPr>
        <w:jc w:val="center"/>
        <w:rPr>
          <w:b/>
          <w:sz w:val="40"/>
          <w:szCs w:val="32"/>
          <w:u w:val="single"/>
        </w:rPr>
      </w:pPr>
      <w:bookmarkStart w:id="0" w:name="_Toc339445693"/>
      <w:bookmarkStart w:id="1" w:name="_Toc429339169"/>
      <w:bookmarkStart w:id="2" w:name="_Toc429339356"/>
      <w:bookmarkStart w:id="3" w:name="_Toc152275121"/>
      <w:r w:rsidRPr="00CB0C8D">
        <w:rPr>
          <w:b/>
          <w:sz w:val="40"/>
          <w:szCs w:val="32"/>
          <w:u w:val="single"/>
        </w:rPr>
        <w:lastRenderedPageBreak/>
        <w:t>1. Általános Rész</w:t>
      </w:r>
      <w:bookmarkEnd w:id="0"/>
      <w:bookmarkEnd w:id="1"/>
      <w:bookmarkEnd w:id="2"/>
      <w:bookmarkEnd w:id="3"/>
    </w:p>
    <w:p w14:paraId="4C90973B" w14:textId="77777777" w:rsidR="00AE4D34" w:rsidRPr="00CB0C8D" w:rsidRDefault="00AE4D34" w:rsidP="00CB0C8D">
      <w:pPr>
        <w:rPr>
          <w:sz w:val="24"/>
          <w:szCs w:val="24"/>
        </w:rPr>
      </w:pPr>
    </w:p>
    <w:p w14:paraId="620684C7" w14:textId="77777777" w:rsidR="00AE4D34" w:rsidRPr="00CB0C8D" w:rsidRDefault="00AE4D34" w:rsidP="00CB0C8D">
      <w:pPr>
        <w:rPr>
          <w:sz w:val="24"/>
          <w:szCs w:val="24"/>
        </w:rPr>
      </w:pPr>
    </w:p>
    <w:p w14:paraId="2F20B809" w14:textId="77777777" w:rsidR="00AE4D34" w:rsidRPr="00CB0C8D" w:rsidRDefault="00AE4D34" w:rsidP="00CB0C8D">
      <w:pPr>
        <w:autoSpaceDE w:val="0"/>
        <w:autoSpaceDN w:val="0"/>
        <w:adjustRightInd w:val="0"/>
        <w:jc w:val="both"/>
        <w:rPr>
          <w:b/>
          <w:sz w:val="24"/>
          <w:szCs w:val="24"/>
        </w:rPr>
      </w:pPr>
      <w:r w:rsidRPr="00CB0C8D">
        <w:rPr>
          <w:b/>
          <w:sz w:val="24"/>
          <w:szCs w:val="24"/>
        </w:rPr>
        <w:t>Jelen Szervezeti és Működési Szabályzat (továbbiakban: SZMSZ) célja, hogy meghatározza Harkány Város Önkormányzatának tulajdonát képező Harkányi Gyógyfürdő Zártkörűen Működő Részvénytársaság (továbbiakban: Társaság) irányításának rendjét, a döntési hatásköröket, a Társaság szervezeti felépítését és annak hierarchiáját, a feladatok megosztásának rendjét, valamint az általános működési elveket.</w:t>
      </w:r>
    </w:p>
    <w:p w14:paraId="154100C5" w14:textId="77777777" w:rsidR="00AE4D34" w:rsidRPr="00CB0C8D" w:rsidRDefault="00AE4D34" w:rsidP="00CB0C8D">
      <w:pPr>
        <w:autoSpaceDE w:val="0"/>
        <w:autoSpaceDN w:val="0"/>
        <w:adjustRightInd w:val="0"/>
        <w:jc w:val="both"/>
        <w:rPr>
          <w:b/>
          <w:sz w:val="24"/>
          <w:szCs w:val="24"/>
        </w:rPr>
      </w:pPr>
    </w:p>
    <w:p w14:paraId="79C754B0" w14:textId="2203E338" w:rsidR="00AE4D34" w:rsidRPr="00CB0C8D" w:rsidRDefault="00AE4D34" w:rsidP="00CB0C8D">
      <w:pPr>
        <w:autoSpaceDE w:val="0"/>
        <w:autoSpaceDN w:val="0"/>
        <w:adjustRightInd w:val="0"/>
        <w:jc w:val="both"/>
        <w:rPr>
          <w:b/>
          <w:sz w:val="24"/>
          <w:szCs w:val="24"/>
        </w:rPr>
      </w:pPr>
      <w:r w:rsidRPr="00CB0C8D">
        <w:rPr>
          <w:b/>
          <w:sz w:val="24"/>
          <w:szCs w:val="24"/>
        </w:rPr>
        <w:t>Az SZMSZ hatálya kiterjed a Társaság minden szervezeti egységére és a Társasággal munkaviszonyban</w:t>
      </w:r>
      <w:r w:rsidR="00630C55" w:rsidRPr="00CB0C8D">
        <w:rPr>
          <w:b/>
          <w:sz w:val="24"/>
          <w:szCs w:val="24"/>
        </w:rPr>
        <w:t xml:space="preserve"> vagy munkavégzésre irányuló megbízási jogviszonyban</w:t>
      </w:r>
      <w:r w:rsidRPr="00CB0C8D">
        <w:rPr>
          <w:b/>
          <w:sz w:val="24"/>
          <w:szCs w:val="24"/>
        </w:rPr>
        <w:t xml:space="preserve"> álló valamennyi munkavállalóra és megbízott személyre.</w:t>
      </w:r>
    </w:p>
    <w:p w14:paraId="6F08DCF2" w14:textId="77777777" w:rsidR="00AE4D34" w:rsidRPr="00CB0C8D" w:rsidRDefault="00AE4D34" w:rsidP="00CB0C8D">
      <w:pPr>
        <w:rPr>
          <w:sz w:val="24"/>
          <w:szCs w:val="24"/>
        </w:rPr>
      </w:pPr>
    </w:p>
    <w:p w14:paraId="4211173E" w14:textId="77777777" w:rsidR="00AE4D34" w:rsidRPr="00CB0C8D" w:rsidRDefault="00AE4D34" w:rsidP="00CB0C8D">
      <w:pPr>
        <w:pStyle w:val="Cmsor2"/>
        <w:ind w:left="0"/>
        <w:jc w:val="center"/>
        <w:rPr>
          <w:b/>
          <w:bCs/>
          <w:i/>
          <w:sz w:val="28"/>
          <w:szCs w:val="28"/>
          <w:u w:val="single"/>
        </w:rPr>
      </w:pPr>
      <w:bookmarkStart w:id="4" w:name="_Toc339445694"/>
      <w:r w:rsidRPr="00CB0C8D">
        <w:rPr>
          <w:b/>
          <w:bCs/>
          <w:i/>
          <w:sz w:val="28"/>
          <w:szCs w:val="28"/>
          <w:u w:val="single"/>
        </w:rPr>
        <w:br w:type="page"/>
      </w:r>
      <w:bookmarkStart w:id="5" w:name="_Toc429339170"/>
      <w:bookmarkStart w:id="6" w:name="_Toc429339357"/>
    </w:p>
    <w:p w14:paraId="24B56B95" w14:textId="77777777" w:rsidR="00AE4D34" w:rsidRPr="00CB0C8D" w:rsidRDefault="00AE4D34" w:rsidP="00CB0C8D">
      <w:pPr>
        <w:pStyle w:val="Cmsor2"/>
        <w:ind w:left="0"/>
        <w:jc w:val="center"/>
        <w:rPr>
          <w:b/>
          <w:bCs/>
          <w:sz w:val="28"/>
          <w:szCs w:val="28"/>
          <w:u w:val="single"/>
        </w:rPr>
      </w:pPr>
      <w:bookmarkStart w:id="7" w:name="_Toc152275122"/>
      <w:r w:rsidRPr="00CB0C8D">
        <w:rPr>
          <w:b/>
          <w:bCs/>
          <w:sz w:val="32"/>
          <w:u w:val="single"/>
        </w:rPr>
        <w:lastRenderedPageBreak/>
        <w:t>1.1 A Társaság adatai</w:t>
      </w:r>
      <w:bookmarkEnd w:id="4"/>
      <w:bookmarkEnd w:id="5"/>
      <w:bookmarkEnd w:id="6"/>
      <w:bookmarkEnd w:id="7"/>
    </w:p>
    <w:p w14:paraId="5EED0699" w14:textId="77777777" w:rsidR="00AE4D34" w:rsidRPr="00CB0C8D" w:rsidRDefault="00AE4D34" w:rsidP="00CB0C8D">
      <w:pPr>
        <w:jc w:val="both"/>
        <w:rPr>
          <w:sz w:val="24"/>
          <w:szCs w:val="24"/>
        </w:rPr>
      </w:pPr>
    </w:p>
    <w:p w14:paraId="462302C2" w14:textId="77777777" w:rsidR="00AE4D34" w:rsidRPr="00CB0C8D" w:rsidRDefault="00AE4D34" w:rsidP="00CB0C8D">
      <w:pPr>
        <w:autoSpaceDE w:val="0"/>
        <w:autoSpaceDN w:val="0"/>
        <w:adjustRightInd w:val="0"/>
        <w:ind w:left="396" w:hanging="396"/>
        <w:jc w:val="both"/>
        <w:rPr>
          <w:b/>
          <w:bCs/>
          <w:sz w:val="24"/>
          <w:szCs w:val="24"/>
        </w:rPr>
      </w:pPr>
      <w:r w:rsidRPr="00CB0C8D">
        <w:rPr>
          <w:b/>
          <w:sz w:val="24"/>
          <w:szCs w:val="24"/>
        </w:rPr>
        <w:t>A Társaság cégneve</w:t>
      </w:r>
      <w:r w:rsidRPr="00CB0C8D">
        <w:rPr>
          <w:sz w:val="24"/>
          <w:szCs w:val="24"/>
        </w:rPr>
        <w:t xml:space="preserve">: </w:t>
      </w:r>
      <w:r w:rsidRPr="00CB0C8D">
        <w:rPr>
          <w:sz w:val="24"/>
          <w:szCs w:val="24"/>
        </w:rPr>
        <w:tab/>
      </w:r>
      <w:r w:rsidRPr="00CB0C8D">
        <w:rPr>
          <w:sz w:val="24"/>
          <w:szCs w:val="24"/>
        </w:rPr>
        <w:tab/>
      </w:r>
      <w:r w:rsidRPr="00CB0C8D">
        <w:rPr>
          <w:sz w:val="24"/>
          <w:szCs w:val="24"/>
        </w:rPr>
        <w:tab/>
      </w:r>
      <w:r w:rsidRPr="00CB0C8D">
        <w:rPr>
          <w:b/>
          <w:bCs/>
          <w:sz w:val="24"/>
          <w:szCs w:val="24"/>
        </w:rPr>
        <w:t>Harkányi Gyógyfürdő</w:t>
      </w:r>
    </w:p>
    <w:p w14:paraId="482DAAE3" w14:textId="77777777" w:rsidR="00AE4D34" w:rsidRPr="00CB0C8D" w:rsidRDefault="00AE4D34" w:rsidP="00CB0C8D">
      <w:pPr>
        <w:autoSpaceDE w:val="0"/>
        <w:autoSpaceDN w:val="0"/>
        <w:adjustRightInd w:val="0"/>
        <w:ind w:left="4332" w:hanging="79"/>
        <w:jc w:val="both"/>
        <w:rPr>
          <w:b/>
          <w:bCs/>
          <w:sz w:val="24"/>
          <w:szCs w:val="24"/>
        </w:rPr>
      </w:pPr>
      <w:r w:rsidRPr="00CB0C8D">
        <w:rPr>
          <w:b/>
          <w:bCs/>
          <w:sz w:val="24"/>
          <w:szCs w:val="24"/>
        </w:rPr>
        <w:t>Zártkörűen Működő Részvénytársaság</w:t>
      </w:r>
    </w:p>
    <w:p w14:paraId="1B019B36" w14:textId="77777777" w:rsidR="00AE4D34" w:rsidRPr="00CB0C8D" w:rsidRDefault="00AE4D34" w:rsidP="00CB0C8D">
      <w:pPr>
        <w:autoSpaceDE w:val="0"/>
        <w:autoSpaceDN w:val="0"/>
        <w:adjustRightInd w:val="0"/>
        <w:ind w:left="396"/>
        <w:jc w:val="both"/>
        <w:rPr>
          <w:sz w:val="24"/>
          <w:szCs w:val="24"/>
        </w:rPr>
      </w:pPr>
    </w:p>
    <w:p w14:paraId="27AC2ACE" w14:textId="77777777" w:rsidR="00AE4D34" w:rsidRPr="00CB0C8D" w:rsidRDefault="00AE4D34" w:rsidP="00CB0C8D">
      <w:pPr>
        <w:autoSpaceDE w:val="0"/>
        <w:autoSpaceDN w:val="0"/>
        <w:adjustRightInd w:val="0"/>
        <w:jc w:val="both"/>
        <w:rPr>
          <w:sz w:val="24"/>
          <w:szCs w:val="24"/>
        </w:rPr>
      </w:pPr>
      <w:r w:rsidRPr="00CB0C8D">
        <w:rPr>
          <w:b/>
          <w:sz w:val="24"/>
          <w:szCs w:val="24"/>
        </w:rPr>
        <w:t>A Társaság rövidített cégneve</w:t>
      </w:r>
      <w:r w:rsidRPr="00CB0C8D">
        <w:rPr>
          <w:sz w:val="24"/>
          <w:szCs w:val="24"/>
        </w:rPr>
        <w:t xml:space="preserve">: </w:t>
      </w:r>
      <w:r w:rsidRPr="00CB0C8D">
        <w:rPr>
          <w:sz w:val="24"/>
          <w:szCs w:val="24"/>
        </w:rPr>
        <w:tab/>
      </w:r>
      <w:r w:rsidRPr="00CB0C8D">
        <w:rPr>
          <w:sz w:val="24"/>
          <w:szCs w:val="24"/>
        </w:rPr>
        <w:tab/>
      </w:r>
      <w:r w:rsidRPr="00CB0C8D">
        <w:rPr>
          <w:b/>
          <w:sz w:val="24"/>
          <w:szCs w:val="24"/>
        </w:rPr>
        <w:t>Harkányi Gyógyfürdő Zrt.</w:t>
      </w:r>
    </w:p>
    <w:p w14:paraId="12F2DF8E" w14:textId="77777777" w:rsidR="00AE4D34" w:rsidRPr="00CB0C8D" w:rsidRDefault="00AE4D34" w:rsidP="00CB0C8D">
      <w:pPr>
        <w:autoSpaceDE w:val="0"/>
        <w:autoSpaceDN w:val="0"/>
        <w:adjustRightInd w:val="0"/>
        <w:ind w:left="396" w:hanging="396"/>
        <w:jc w:val="both"/>
        <w:rPr>
          <w:sz w:val="24"/>
          <w:szCs w:val="24"/>
        </w:rPr>
      </w:pPr>
    </w:p>
    <w:p w14:paraId="0A76FF57" w14:textId="77777777" w:rsidR="00AE4D34" w:rsidRPr="00CB0C8D" w:rsidRDefault="00AE4D34" w:rsidP="00CB0C8D">
      <w:pPr>
        <w:autoSpaceDE w:val="0"/>
        <w:autoSpaceDN w:val="0"/>
        <w:adjustRightInd w:val="0"/>
        <w:ind w:left="396" w:hanging="396"/>
        <w:jc w:val="both"/>
        <w:rPr>
          <w:sz w:val="24"/>
          <w:szCs w:val="24"/>
        </w:rPr>
      </w:pPr>
      <w:r w:rsidRPr="00CB0C8D">
        <w:rPr>
          <w:b/>
          <w:sz w:val="24"/>
          <w:szCs w:val="24"/>
        </w:rPr>
        <w:t>A Társaság székhelye</w:t>
      </w:r>
      <w:r w:rsidRPr="00CB0C8D">
        <w:rPr>
          <w:sz w:val="24"/>
          <w:szCs w:val="24"/>
        </w:rPr>
        <w:t xml:space="preserve">: </w:t>
      </w:r>
      <w:r w:rsidRPr="00CB0C8D">
        <w:rPr>
          <w:sz w:val="24"/>
          <w:szCs w:val="24"/>
        </w:rPr>
        <w:tab/>
      </w:r>
      <w:r w:rsidRPr="00CB0C8D">
        <w:rPr>
          <w:sz w:val="24"/>
          <w:szCs w:val="24"/>
        </w:rPr>
        <w:tab/>
      </w:r>
      <w:r w:rsidRPr="00CB0C8D">
        <w:rPr>
          <w:sz w:val="24"/>
          <w:szCs w:val="24"/>
        </w:rPr>
        <w:tab/>
        <w:t>7815 Harkány, Kossuth L. u. 7.</w:t>
      </w:r>
    </w:p>
    <w:p w14:paraId="1770DF95" w14:textId="12562798" w:rsidR="00AE4D34" w:rsidRPr="00CB0C8D" w:rsidRDefault="006879A7" w:rsidP="00CB0C8D">
      <w:pPr>
        <w:tabs>
          <w:tab w:val="left" w:pos="851"/>
        </w:tabs>
        <w:autoSpaceDE w:val="0"/>
        <w:autoSpaceDN w:val="0"/>
        <w:adjustRightInd w:val="0"/>
        <w:ind w:left="4248"/>
        <w:jc w:val="both"/>
        <w:rPr>
          <w:sz w:val="24"/>
          <w:szCs w:val="24"/>
        </w:rPr>
      </w:pPr>
      <w:r w:rsidRPr="00CB0C8D">
        <w:rPr>
          <w:sz w:val="24"/>
          <w:szCs w:val="24"/>
        </w:rPr>
        <w:t>A Társaság székhelye, egyben a központi ügyintézés helye is.</w:t>
      </w:r>
    </w:p>
    <w:p w14:paraId="3F83A3D8" w14:textId="77777777" w:rsidR="006879A7" w:rsidRPr="00CB0C8D" w:rsidRDefault="006879A7" w:rsidP="00CB0C8D">
      <w:pPr>
        <w:tabs>
          <w:tab w:val="left" w:pos="851"/>
        </w:tabs>
        <w:autoSpaceDE w:val="0"/>
        <w:autoSpaceDN w:val="0"/>
        <w:adjustRightInd w:val="0"/>
        <w:jc w:val="both"/>
        <w:rPr>
          <w:sz w:val="24"/>
          <w:szCs w:val="24"/>
        </w:rPr>
      </w:pPr>
    </w:p>
    <w:p w14:paraId="603E055C" w14:textId="77777777" w:rsidR="00AE4D34" w:rsidRPr="00CB0C8D" w:rsidRDefault="00AE4D34" w:rsidP="00CB0C8D">
      <w:pPr>
        <w:tabs>
          <w:tab w:val="left" w:pos="851"/>
        </w:tabs>
        <w:autoSpaceDE w:val="0"/>
        <w:autoSpaceDN w:val="0"/>
        <w:adjustRightInd w:val="0"/>
        <w:jc w:val="both"/>
        <w:rPr>
          <w:sz w:val="24"/>
          <w:szCs w:val="24"/>
        </w:rPr>
      </w:pPr>
      <w:r w:rsidRPr="00CB0C8D">
        <w:rPr>
          <w:b/>
          <w:sz w:val="24"/>
          <w:szCs w:val="24"/>
        </w:rPr>
        <w:t>A Társaság telephelye</w:t>
      </w:r>
      <w:r w:rsidRPr="00CB0C8D">
        <w:rPr>
          <w:sz w:val="24"/>
          <w:szCs w:val="24"/>
        </w:rPr>
        <w:t>:</w:t>
      </w:r>
      <w:r w:rsidRPr="00CB0C8D">
        <w:rPr>
          <w:sz w:val="24"/>
          <w:szCs w:val="24"/>
        </w:rPr>
        <w:tab/>
      </w:r>
      <w:r w:rsidRPr="00CB0C8D">
        <w:rPr>
          <w:sz w:val="24"/>
          <w:szCs w:val="24"/>
        </w:rPr>
        <w:tab/>
      </w:r>
      <w:r w:rsidRPr="00CB0C8D">
        <w:rPr>
          <w:sz w:val="24"/>
          <w:szCs w:val="24"/>
        </w:rPr>
        <w:tab/>
        <w:t>7815 Harkány, Kossuth L. u. 5.</w:t>
      </w:r>
    </w:p>
    <w:p w14:paraId="46607708" w14:textId="77777777" w:rsidR="00AE4D34" w:rsidRPr="00CB0C8D" w:rsidRDefault="00AE4D34" w:rsidP="00CB0C8D">
      <w:pPr>
        <w:tabs>
          <w:tab w:val="left" w:pos="851"/>
        </w:tabs>
        <w:autoSpaceDE w:val="0"/>
        <w:autoSpaceDN w:val="0"/>
        <w:adjustRightInd w:val="0"/>
        <w:jc w:val="both"/>
        <w:rPr>
          <w:sz w:val="24"/>
          <w:szCs w:val="24"/>
        </w:rPr>
      </w:pPr>
    </w:p>
    <w:p w14:paraId="7DC35B39" w14:textId="77777777" w:rsidR="00AE4D34" w:rsidRPr="00CB0C8D" w:rsidRDefault="00AE4D34" w:rsidP="00CB0C8D">
      <w:pPr>
        <w:tabs>
          <w:tab w:val="left" w:pos="1701"/>
        </w:tabs>
        <w:ind w:left="851" w:hanging="851"/>
        <w:jc w:val="both"/>
        <w:rPr>
          <w:sz w:val="24"/>
          <w:szCs w:val="24"/>
        </w:rPr>
      </w:pPr>
      <w:r w:rsidRPr="00CB0C8D">
        <w:rPr>
          <w:b/>
          <w:sz w:val="24"/>
          <w:szCs w:val="24"/>
        </w:rPr>
        <w:t>A cég e-mail elérhetősége:</w:t>
      </w:r>
      <w:r w:rsidRPr="00CB0C8D">
        <w:rPr>
          <w:sz w:val="24"/>
          <w:szCs w:val="24"/>
        </w:rPr>
        <w:t xml:space="preserve"> </w:t>
      </w:r>
      <w:r w:rsidRPr="00CB0C8D">
        <w:rPr>
          <w:sz w:val="24"/>
          <w:szCs w:val="24"/>
        </w:rPr>
        <w:tab/>
      </w:r>
      <w:r w:rsidRPr="00CB0C8D">
        <w:rPr>
          <w:sz w:val="24"/>
          <w:szCs w:val="24"/>
        </w:rPr>
        <w:tab/>
      </w:r>
      <w:r w:rsidRPr="00CB0C8D">
        <w:rPr>
          <w:sz w:val="24"/>
          <w:szCs w:val="24"/>
        </w:rPr>
        <w:tab/>
        <w:t>info@harkanyfurdo.hu</w:t>
      </w:r>
    </w:p>
    <w:p w14:paraId="4A8F9A6F" w14:textId="77777777" w:rsidR="00AE4D34" w:rsidRPr="00CB0C8D" w:rsidRDefault="00AE4D34" w:rsidP="00CB0C8D">
      <w:pPr>
        <w:tabs>
          <w:tab w:val="left" w:pos="851"/>
        </w:tabs>
        <w:jc w:val="both"/>
        <w:rPr>
          <w:sz w:val="24"/>
          <w:szCs w:val="24"/>
        </w:rPr>
      </w:pPr>
    </w:p>
    <w:p w14:paraId="02247091" w14:textId="77777777" w:rsidR="00AE4D34" w:rsidRPr="00CB0C8D" w:rsidRDefault="00AE4D34" w:rsidP="00CB0C8D">
      <w:pPr>
        <w:tabs>
          <w:tab w:val="left" w:pos="851"/>
        </w:tabs>
        <w:jc w:val="both"/>
        <w:rPr>
          <w:sz w:val="24"/>
          <w:szCs w:val="24"/>
        </w:rPr>
      </w:pPr>
      <w:r w:rsidRPr="00CB0C8D">
        <w:rPr>
          <w:b/>
          <w:sz w:val="24"/>
          <w:szCs w:val="24"/>
        </w:rPr>
        <w:t xml:space="preserve">Telefonszáma: </w:t>
      </w:r>
      <w:r w:rsidRPr="00CB0C8D">
        <w:rPr>
          <w:b/>
          <w:sz w:val="24"/>
          <w:szCs w:val="24"/>
        </w:rPr>
        <w:tab/>
      </w:r>
      <w:r w:rsidRPr="00CB0C8D">
        <w:rPr>
          <w:b/>
          <w:sz w:val="24"/>
          <w:szCs w:val="24"/>
        </w:rPr>
        <w:tab/>
      </w:r>
      <w:r w:rsidRPr="00CB0C8D">
        <w:rPr>
          <w:b/>
          <w:sz w:val="24"/>
          <w:szCs w:val="24"/>
        </w:rPr>
        <w:tab/>
      </w:r>
      <w:r w:rsidRPr="00CB0C8D">
        <w:rPr>
          <w:b/>
          <w:sz w:val="24"/>
          <w:szCs w:val="24"/>
        </w:rPr>
        <w:tab/>
      </w:r>
      <w:r w:rsidRPr="00CB0C8D">
        <w:rPr>
          <w:sz w:val="24"/>
          <w:szCs w:val="24"/>
        </w:rPr>
        <w:t>+36-72/580-830</w:t>
      </w:r>
    </w:p>
    <w:p w14:paraId="4AFF0ECA" w14:textId="77777777" w:rsidR="00AE4D34" w:rsidRPr="00CB0C8D" w:rsidRDefault="00AE4D34" w:rsidP="00CB0C8D">
      <w:pPr>
        <w:tabs>
          <w:tab w:val="left" w:pos="851"/>
          <w:tab w:val="left" w:pos="1701"/>
        </w:tabs>
        <w:jc w:val="both"/>
        <w:rPr>
          <w:b/>
          <w:sz w:val="24"/>
          <w:szCs w:val="24"/>
        </w:rPr>
      </w:pPr>
    </w:p>
    <w:p w14:paraId="35E74A5B" w14:textId="77777777" w:rsidR="00AE4D34" w:rsidRPr="00CB0C8D" w:rsidRDefault="00AE4D34" w:rsidP="00CB0C8D">
      <w:pPr>
        <w:tabs>
          <w:tab w:val="left" w:pos="851"/>
          <w:tab w:val="left" w:pos="4253"/>
        </w:tabs>
        <w:jc w:val="both"/>
        <w:rPr>
          <w:sz w:val="24"/>
          <w:szCs w:val="24"/>
        </w:rPr>
      </w:pPr>
      <w:r w:rsidRPr="00CB0C8D">
        <w:rPr>
          <w:b/>
          <w:sz w:val="24"/>
          <w:szCs w:val="24"/>
        </w:rPr>
        <w:t>Honlap címe:</w:t>
      </w:r>
      <w:r w:rsidRPr="00CB0C8D">
        <w:rPr>
          <w:b/>
          <w:sz w:val="24"/>
          <w:szCs w:val="24"/>
        </w:rPr>
        <w:tab/>
      </w:r>
      <w:r w:rsidRPr="00CB0C8D">
        <w:rPr>
          <w:sz w:val="24"/>
          <w:szCs w:val="24"/>
        </w:rPr>
        <w:t>http://www.harkanyfurdo.hu</w:t>
      </w:r>
    </w:p>
    <w:p w14:paraId="051C4FEA" w14:textId="77777777" w:rsidR="00AE4D34" w:rsidRPr="00CB0C8D" w:rsidRDefault="00AE4D34" w:rsidP="00CB0C8D">
      <w:pPr>
        <w:tabs>
          <w:tab w:val="left" w:pos="851"/>
        </w:tabs>
        <w:jc w:val="both"/>
        <w:rPr>
          <w:b/>
          <w:sz w:val="24"/>
          <w:szCs w:val="24"/>
        </w:rPr>
      </w:pPr>
    </w:p>
    <w:p w14:paraId="2A328918" w14:textId="77777777" w:rsidR="00AE4D34" w:rsidRPr="00CB0C8D" w:rsidRDefault="00AE4D34" w:rsidP="00CB0C8D">
      <w:pPr>
        <w:tabs>
          <w:tab w:val="left" w:pos="851"/>
        </w:tabs>
        <w:jc w:val="both"/>
        <w:rPr>
          <w:sz w:val="24"/>
          <w:szCs w:val="24"/>
        </w:rPr>
      </w:pPr>
      <w:r w:rsidRPr="00CB0C8D">
        <w:rPr>
          <w:b/>
          <w:sz w:val="24"/>
          <w:szCs w:val="24"/>
        </w:rPr>
        <w:t>Létesítő okirat kelte:</w:t>
      </w:r>
      <w:r w:rsidRPr="00CB0C8D">
        <w:rPr>
          <w:sz w:val="24"/>
          <w:szCs w:val="24"/>
        </w:rPr>
        <w:tab/>
      </w:r>
      <w:r w:rsidRPr="00CB0C8D">
        <w:rPr>
          <w:sz w:val="24"/>
          <w:szCs w:val="24"/>
        </w:rPr>
        <w:tab/>
      </w:r>
      <w:r w:rsidRPr="00CB0C8D">
        <w:rPr>
          <w:sz w:val="24"/>
          <w:szCs w:val="24"/>
        </w:rPr>
        <w:tab/>
        <w:t>1996. december 16.</w:t>
      </w:r>
    </w:p>
    <w:p w14:paraId="6FC22353" w14:textId="77777777" w:rsidR="00AE4D34" w:rsidRPr="00CB0C8D" w:rsidRDefault="00AE4D34" w:rsidP="00CB0C8D">
      <w:pPr>
        <w:tabs>
          <w:tab w:val="left" w:pos="851"/>
          <w:tab w:val="left" w:pos="1701"/>
        </w:tabs>
        <w:jc w:val="both"/>
        <w:rPr>
          <w:sz w:val="24"/>
          <w:szCs w:val="24"/>
        </w:rPr>
      </w:pPr>
    </w:p>
    <w:p w14:paraId="05D21D8B" w14:textId="77777777" w:rsidR="00AE4D34" w:rsidRPr="00CB0C8D" w:rsidRDefault="00AE4D34" w:rsidP="00CB0C8D">
      <w:pPr>
        <w:tabs>
          <w:tab w:val="left" w:pos="851"/>
          <w:tab w:val="left" w:pos="1701"/>
        </w:tabs>
        <w:jc w:val="both"/>
        <w:rPr>
          <w:sz w:val="24"/>
          <w:szCs w:val="24"/>
        </w:rPr>
      </w:pPr>
      <w:r w:rsidRPr="00CB0C8D">
        <w:rPr>
          <w:b/>
          <w:sz w:val="24"/>
          <w:szCs w:val="24"/>
        </w:rPr>
        <w:t>Részvényesek:</w:t>
      </w:r>
      <w:r w:rsidRPr="00CB0C8D">
        <w:rPr>
          <w:sz w:val="24"/>
          <w:szCs w:val="24"/>
        </w:rPr>
        <w:t xml:space="preserve"> </w:t>
      </w:r>
      <w:r w:rsidRPr="00CB0C8D">
        <w:rPr>
          <w:sz w:val="24"/>
          <w:szCs w:val="24"/>
        </w:rPr>
        <w:tab/>
        <w:t>1. Harkány Város Önkormányzata</w:t>
      </w:r>
    </w:p>
    <w:p w14:paraId="68C410AC" w14:textId="77777777" w:rsidR="00AE4D34" w:rsidRPr="00CB0C8D" w:rsidRDefault="00AE4D34" w:rsidP="00CB0C8D">
      <w:pPr>
        <w:tabs>
          <w:tab w:val="left" w:pos="851"/>
          <w:tab w:val="left" w:pos="1701"/>
        </w:tabs>
        <w:jc w:val="both"/>
        <w:rPr>
          <w:sz w:val="24"/>
          <w:szCs w:val="24"/>
        </w:rPr>
      </w:pPr>
      <w:r w:rsidRPr="00CB0C8D">
        <w:rPr>
          <w:sz w:val="24"/>
          <w:szCs w:val="24"/>
        </w:rPr>
        <w:tab/>
      </w:r>
      <w:r w:rsidRPr="00CB0C8D">
        <w:rPr>
          <w:sz w:val="24"/>
          <w:szCs w:val="24"/>
        </w:rPr>
        <w:tab/>
        <w:t>2. FL-IMMO Kft.</w:t>
      </w:r>
    </w:p>
    <w:p w14:paraId="44C072A5" w14:textId="77777777" w:rsidR="00AE4D34" w:rsidRPr="00CB0C8D" w:rsidRDefault="00AE4D34" w:rsidP="00CB0C8D">
      <w:pPr>
        <w:tabs>
          <w:tab w:val="left" w:pos="851"/>
          <w:tab w:val="left" w:pos="1701"/>
        </w:tabs>
        <w:jc w:val="both"/>
        <w:rPr>
          <w:sz w:val="24"/>
          <w:szCs w:val="24"/>
        </w:rPr>
      </w:pPr>
      <w:r w:rsidRPr="00CB0C8D">
        <w:rPr>
          <w:sz w:val="24"/>
          <w:szCs w:val="24"/>
        </w:rPr>
        <w:tab/>
      </w:r>
      <w:r w:rsidRPr="00CB0C8D">
        <w:rPr>
          <w:sz w:val="24"/>
          <w:szCs w:val="24"/>
        </w:rPr>
        <w:tab/>
      </w:r>
    </w:p>
    <w:p w14:paraId="25FB0DD1" w14:textId="77777777" w:rsidR="00AE4D34" w:rsidRPr="00CB0C8D" w:rsidRDefault="00AE4D34" w:rsidP="00CB0C8D">
      <w:pPr>
        <w:tabs>
          <w:tab w:val="left" w:pos="851"/>
          <w:tab w:val="left" w:pos="1701"/>
        </w:tabs>
        <w:jc w:val="both"/>
        <w:rPr>
          <w:color w:val="282828"/>
          <w:sz w:val="24"/>
          <w:szCs w:val="24"/>
        </w:rPr>
      </w:pPr>
      <w:r w:rsidRPr="00CB0C8D">
        <w:rPr>
          <w:b/>
          <w:sz w:val="24"/>
          <w:szCs w:val="24"/>
        </w:rPr>
        <w:t>Alapítói határozat:</w:t>
      </w:r>
      <w:r w:rsidRPr="00CB0C8D">
        <w:rPr>
          <w:b/>
          <w:sz w:val="24"/>
          <w:szCs w:val="24"/>
        </w:rPr>
        <w:tab/>
      </w:r>
      <w:r w:rsidRPr="00CB0C8D">
        <w:rPr>
          <w:b/>
          <w:sz w:val="24"/>
          <w:szCs w:val="24"/>
        </w:rPr>
        <w:tab/>
      </w:r>
      <w:r w:rsidRPr="00CB0C8D">
        <w:rPr>
          <w:sz w:val="24"/>
          <w:szCs w:val="24"/>
        </w:rPr>
        <w:t xml:space="preserve">- </w:t>
      </w:r>
      <w:r w:rsidRPr="00CB0C8D">
        <w:rPr>
          <w:color w:val="282828"/>
          <w:sz w:val="24"/>
          <w:szCs w:val="24"/>
        </w:rPr>
        <w:t>147/1996. (Xl. 25</w:t>
      </w:r>
      <w:r w:rsidRPr="00CB0C8D">
        <w:rPr>
          <w:color w:val="4D4D4D"/>
          <w:sz w:val="24"/>
          <w:szCs w:val="24"/>
        </w:rPr>
        <w:t xml:space="preserve">.)  </w:t>
      </w:r>
      <w:r w:rsidRPr="00CB0C8D">
        <w:rPr>
          <w:color w:val="282828"/>
          <w:sz w:val="24"/>
          <w:szCs w:val="24"/>
        </w:rPr>
        <w:t>sz. Önkormányzati határozat</w:t>
      </w:r>
    </w:p>
    <w:p w14:paraId="2B4DD7A7" w14:textId="77777777" w:rsidR="00AE4D34" w:rsidRPr="00CB0C8D" w:rsidRDefault="00AE4D34" w:rsidP="00CB0C8D">
      <w:pPr>
        <w:tabs>
          <w:tab w:val="left" w:pos="851"/>
          <w:tab w:val="left" w:pos="1701"/>
        </w:tabs>
        <w:jc w:val="both"/>
        <w:rPr>
          <w:sz w:val="24"/>
          <w:szCs w:val="24"/>
        </w:rPr>
      </w:pPr>
      <w:r w:rsidRPr="00CB0C8D">
        <w:rPr>
          <w:color w:val="282828"/>
          <w:sz w:val="24"/>
          <w:szCs w:val="24"/>
        </w:rPr>
        <w:tab/>
      </w:r>
      <w:r w:rsidRPr="00CB0C8D">
        <w:rPr>
          <w:color w:val="282828"/>
          <w:sz w:val="24"/>
          <w:szCs w:val="24"/>
        </w:rPr>
        <w:tab/>
      </w:r>
      <w:r w:rsidRPr="00CB0C8D">
        <w:rPr>
          <w:color w:val="282828"/>
          <w:sz w:val="24"/>
          <w:szCs w:val="24"/>
        </w:rPr>
        <w:tab/>
      </w:r>
      <w:r w:rsidRPr="00CB0C8D">
        <w:rPr>
          <w:color w:val="282828"/>
          <w:sz w:val="24"/>
          <w:szCs w:val="24"/>
        </w:rPr>
        <w:tab/>
        <w:t>- 258/1996. (XII. 16.) Kgy</w:t>
      </w:r>
      <w:r w:rsidRPr="00CB0C8D">
        <w:rPr>
          <w:color w:val="666666"/>
          <w:sz w:val="24"/>
          <w:szCs w:val="24"/>
        </w:rPr>
        <w:t xml:space="preserve">. </w:t>
      </w:r>
      <w:r w:rsidRPr="00CB0C8D">
        <w:rPr>
          <w:color w:val="282828"/>
          <w:sz w:val="24"/>
          <w:szCs w:val="24"/>
        </w:rPr>
        <w:t>határozat</w:t>
      </w:r>
    </w:p>
    <w:p w14:paraId="6456FB81" w14:textId="77777777" w:rsidR="00AE4D34" w:rsidRPr="00CB0C8D" w:rsidRDefault="00AE4D34" w:rsidP="00CB0C8D">
      <w:pPr>
        <w:tabs>
          <w:tab w:val="left" w:pos="851"/>
          <w:tab w:val="left" w:pos="2835"/>
        </w:tabs>
        <w:jc w:val="both"/>
        <w:rPr>
          <w:sz w:val="24"/>
          <w:szCs w:val="24"/>
        </w:rPr>
      </w:pPr>
    </w:p>
    <w:p w14:paraId="77FB7BE5" w14:textId="77777777" w:rsidR="00AE4D34" w:rsidRPr="00CB0C8D" w:rsidRDefault="00AE4D34" w:rsidP="00CB0C8D">
      <w:pPr>
        <w:tabs>
          <w:tab w:val="left" w:pos="851"/>
          <w:tab w:val="left" w:pos="2835"/>
        </w:tabs>
        <w:jc w:val="both"/>
        <w:rPr>
          <w:sz w:val="24"/>
          <w:szCs w:val="24"/>
        </w:rPr>
      </w:pPr>
      <w:r w:rsidRPr="00CB0C8D">
        <w:rPr>
          <w:b/>
          <w:sz w:val="24"/>
          <w:szCs w:val="24"/>
        </w:rPr>
        <w:t>Alaptőkéje:</w:t>
      </w:r>
      <w:r w:rsidRPr="00CB0C8D">
        <w:rPr>
          <w:sz w:val="24"/>
          <w:szCs w:val="24"/>
        </w:rPr>
        <w:t xml:space="preserve"> </w:t>
      </w:r>
      <w:r w:rsidRPr="00CB0C8D">
        <w:rPr>
          <w:b/>
          <w:sz w:val="24"/>
          <w:szCs w:val="24"/>
        </w:rPr>
        <w:t>884.000.000,- Ft</w:t>
      </w:r>
      <w:r w:rsidRPr="00CB0C8D">
        <w:rPr>
          <w:sz w:val="24"/>
          <w:szCs w:val="24"/>
        </w:rPr>
        <w:t xml:space="preserve">, azaz </w:t>
      </w:r>
      <w:r w:rsidRPr="00CB0C8D">
        <w:rPr>
          <w:b/>
          <w:sz w:val="24"/>
          <w:szCs w:val="24"/>
        </w:rPr>
        <w:t>Nyolcszáznyolcvannégymillió</w:t>
      </w:r>
      <w:r w:rsidRPr="00CB0C8D">
        <w:rPr>
          <w:sz w:val="24"/>
          <w:szCs w:val="24"/>
        </w:rPr>
        <w:t xml:space="preserve"> forint, amely </w:t>
      </w:r>
      <w:r w:rsidRPr="00CB0C8D">
        <w:rPr>
          <w:b/>
          <w:bCs/>
          <w:sz w:val="24"/>
          <w:szCs w:val="24"/>
        </w:rPr>
        <w:t>784 darab</w:t>
      </w:r>
      <w:r w:rsidRPr="00CB0C8D">
        <w:rPr>
          <w:sz w:val="24"/>
          <w:szCs w:val="24"/>
        </w:rPr>
        <w:t xml:space="preserve"> </w:t>
      </w:r>
      <w:r w:rsidRPr="00CB0C8D">
        <w:rPr>
          <w:b/>
          <w:bCs/>
          <w:sz w:val="24"/>
          <w:szCs w:val="24"/>
        </w:rPr>
        <w:t>1.000.000,- Ft</w:t>
      </w:r>
      <w:r w:rsidRPr="00CB0C8D">
        <w:rPr>
          <w:sz w:val="24"/>
          <w:szCs w:val="24"/>
        </w:rPr>
        <w:t xml:space="preserve"> névértékű, </w:t>
      </w:r>
      <w:r w:rsidRPr="00CB0C8D">
        <w:rPr>
          <w:b/>
          <w:bCs/>
          <w:sz w:val="24"/>
          <w:szCs w:val="24"/>
        </w:rPr>
        <w:t>100 darab</w:t>
      </w:r>
      <w:r w:rsidRPr="00CB0C8D">
        <w:rPr>
          <w:sz w:val="24"/>
          <w:szCs w:val="24"/>
        </w:rPr>
        <w:t xml:space="preserve"> </w:t>
      </w:r>
      <w:r w:rsidRPr="00CB0C8D">
        <w:rPr>
          <w:b/>
          <w:bCs/>
          <w:sz w:val="24"/>
          <w:szCs w:val="24"/>
        </w:rPr>
        <w:t>500.000,- Ft</w:t>
      </w:r>
      <w:r w:rsidRPr="00CB0C8D">
        <w:rPr>
          <w:sz w:val="24"/>
          <w:szCs w:val="24"/>
        </w:rPr>
        <w:t xml:space="preserve"> névértékű, valamint </w:t>
      </w:r>
      <w:r w:rsidRPr="00CB0C8D">
        <w:rPr>
          <w:b/>
          <w:bCs/>
          <w:sz w:val="24"/>
          <w:szCs w:val="24"/>
        </w:rPr>
        <w:t>500 darab</w:t>
      </w:r>
      <w:r w:rsidRPr="00CB0C8D">
        <w:rPr>
          <w:sz w:val="24"/>
          <w:szCs w:val="24"/>
        </w:rPr>
        <w:t xml:space="preserve"> </w:t>
      </w:r>
      <w:r w:rsidRPr="00CB0C8D">
        <w:rPr>
          <w:b/>
          <w:bCs/>
          <w:sz w:val="24"/>
          <w:szCs w:val="24"/>
        </w:rPr>
        <w:t>100.000,- Ft</w:t>
      </w:r>
      <w:r w:rsidRPr="00CB0C8D">
        <w:rPr>
          <w:sz w:val="24"/>
          <w:szCs w:val="24"/>
        </w:rPr>
        <w:t xml:space="preserve"> névértékű névre szóló törzsrészvényből áll.</w:t>
      </w:r>
    </w:p>
    <w:p w14:paraId="05CCFFF3" w14:textId="77777777" w:rsidR="00AE4D34" w:rsidRPr="00CB0C8D" w:rsidRDefault="00AE4D34" w:rsidP="00CB0C8D">
      <w:pPr>
        <w:tabs>
          <w:tab w:val="left" w:pos="851"/>
          <w:tab w:val="left" w:pos="1701"/>
        </w:tabs>
        <w:jc w:val="both"/>
        <w:rPr>
          <w:sz w:val="24"/>
          <w:szCs w:val="24"/>
        </w:rPr>
      </w:pPr>
    </w:p>
    <w:p w14:paraId="2483B537" w14:textId="77777777" w:rsidR="00AE4D34" w:rsidRPr="00CB0C8D" w:rsidRDefault="00AE4D34" w:rsidP="00CB0C8D">
      <w:pPr>
        <w:tabs>
          <w:tab w:val="left" w:pos="851"/>
        </w:tabs>
        <w:jc w:val="both"/>
        <w:rPr>
          <w:sz w:val="24"/>
          <w:szCs w:val="24"/>
        </w:rPr>
      </w:pPr>
      <w:r w:rsidRPr="00CB0C8D">
        <w:rPr>
          <w:b/>
          <w:sz w:val="24"/>
          <w:szCs w:val="24"/>
        </w:rPr>
        <w:t>Cégjegyzékszáma:</w:t>
      </w:r>
      <w:r w:rsidRPr="00CB0C8D">
        <w:rPr>
          <w:sz w:val="24"/>
          <w:szCs w:val="24"/>
        </w:rPr>
        <w:tab/>
        <w:t>Cg. 02-10-060174</w:t>
      </w:r>
    </w:p>
    <w:p w14:paraId="6BCBD1B3" w14:textId="77777777" w:rsidR="00AE4D34" w:rsidRPr="00CB0C8D" w:rsidRDefault="00AE4D34" w:rsidP="00CB0C8D">
      <w:pPr>
        <w:tabs>
          <w:tab w:val="left" w:pos="851"/>
          <w:tab w:val="left" w:pos="2127"/>
        </w:tabs>
        <w:ind w:left="3117" w:hanging="990"/>
        <w:jc w:val="both"/>
        <w:rPr>
          <w:sz w:val="24"/>
          <w:szCs w:val="24"/>
        </w:rPr>
      </w:pPr>
      <w:r w:rsidRPr="00CB0C8D">
        <w:rPr>
          <w:sz w:val="24"/>
          <w:szCs w:val="24"/>
        </w:rPr>
        <w:t>(Baranya Megyei Bíróság, mint Cégbíróság)</w:t>
      </w:r>
    </w:p>
    <w:p w14:paraId="0538AE40" w14:textId="77777777" w:rsidR="00AE4D34" w:rsidRPr="00CB0C8D" w:rsidRDefault="00AE4D34" w:rsidP="00CB0C8D">
      <w:pPr>
        <w:tabs>
          <w:tab w:val="left" w:pos="851"/>
          <w:tab w:val="left" w:pos="1701"/>
        </w:tabs>
        <w:jc w:val="both"/>
        <w:rPr>
          <w:sz w:val="24"/>
          <w:szCs w:val="24"/>
        </w:rPr>
      </w:pPr>
    </w:p>
    <w:p w14:paraId="6A818837" w14:textId="77777777" w:rsidR="00AE4D34" w:rsidRPr="00CB0C8D" w:rsidRDefault="00AE4D34" w:rsidP="00CB0C8D">
      <w:pPr>
        <w:tabs>
          <w:tab w:val="left" w:pos="851"/>
          <w:tab w:val="left" w:pos="2127"/>
          <w:tab w:val="left" w:pos="2836"/>
        </w:tabs>
        <w:jc w:val="both"/>
        <w:rPr>
          <w:sz w:val="24"/>
          <w:szCs w:val="24"/>
        </w:rPr>
      </w:pPr>
      <w:r w:rsidRPr="00CB0C8D">
        <w:rPr>
          <w:b/>
          <w:sz w:val="24"/>
          <w:szCs w:val="24"/>
        </w:rPr>
        <w:t>Számlavezetője:</w:t>
      </w:r>
      <w:r w:rsidRPr="00CB0C8D">
        <w:rPr>
          <w:sz w:val="24"/>
          <w:szCs w:val="24"/>
        </w:rPr>
        <w:tab/>
        <w:t>OTP Bank Nyrt.</w:t>
      </w:r>
    </w:p>
    <w:p w14:paraId="0653A450" w14:textId="77777777" w:rsidR="00AE4D34" w:rsidRPr="00CB0C8D" w:rsidRDefault="00AE4D34" w:rsidP="00CB0C8D">
      <w:pPr>
        <w:tabs>
          <w:tab w:val="left" w:pos="851"/>
          <w:tab w:val="left" w:pos="1701"/>
        </w:tabs>
        <w:jc w:val="both"/>
        <w:rPr>
          <w:sz w:val="24"/>
          <w:szCs w:val="24"/>
        </w:rPr>
      </w:pPr>
    </w:p>
    <w:p w14:paraId="51D34DFA" w14:textId="77777777" w:rsidR="00AE4D34" w:rsidRPr="00CB0C8D" w:rsidRDefault="00AE4D34" w:rsidP="00CB0C8D">
      <w:pPr>
        <w:tabs>
          <w:tab w:val="left" w:pos="851"/>
        </w:tabs>
        <w:jc w:val="both"/>
        <w:rPr>
          <w:sz w:val="24"/>
          <w:szCs w:val="24"/>
        </w:rPr>
      </w:pPr>
      <w:r w:rsidRPr="00CB0C8D">
        <w:rPr>
          <w:b/>
          <w:sz w:val="24"/>
          <w:szCs w:val="24"/>
        </w:rPr>
        <w:t>Bankszámlaszáma:</w:t>
      </w:r>
      <w:r w:rsidRPr="00CB0C8D">
        <w:rPr>
          <w:b/>
          <w:sz w:val="24"/>
          <w:szCs w:val="24"/>
        </w:rPr>
        <w:tab/>
      </w:r>
      <w:r w:rsidRPr="00CB0C8D">
        <w:rPr>
          <w:color w:val="282828"/>
          <w:sz w:val="24"/>
        </w:rPr>
        <w:t>11731001-20667191</w:t>
      </w:r>
    </w:p>
    <w:p w14:paraId="32636383" w14:textId="77777777" w:rsidR="00AE4D34" w:rsidRPr="00CB0C8D" w:rsidRDefault="00AE4D34" w:rsidP="00CB0C8D">
      <w:pPr>
        <w:tabs>
          <w:tab w:val="left" w:pos="851"/>
          <w:tab w:val="left" w:pos="1701"/>
        </w:tabs>
        <w:jc w:val="both"/>
        <w:rPr>
          <w:sz w:val="24"/>
          <w:szCs w:val="24"/>
        </w:rPr>
      </w:pPr>
    </w:p>
    <w:p w14:paraId="29ED5D73" w14:textId="77777777" w:rsidR="00AE4D34" w:rsidRPr="00CB0C8D" w:rsidRDefault="00AE4D34" w:rsidP="00CB0C8D">
      <w:pPr>
        <w:tabs>
          <w:tab w:val="left" w:pos="851"/>
        </w:tabs>
        <w:jc w:val="both"/>
        <w:rPr>
          <w:b/>
          <w:sz w:val="24"/>
          <w:szCs w:val="24"/>
        </w:rPr>
      </w:pPr>
      <w:r w:rsidRPr="00CB0C8D">
        <w:rPr>
          <w:b/>
          <w:sz w:val="24"/>
          <w:szCs w:val="24"/>
        </w:rPr>
        <w:t>Adószáma:</w:t>
      </w:r>
      <w:r w:rsidRPr="00CB0C8D">
        <w:rPr>
          <w:sz w:val="24"/>
          <w:szCs w:val="24"/>
        </w:rPr>
        <w:tab/>
      </w:r>
      <w:r w:rsidRPr="00CB0C8D">
        <w:rPr>
          <w:sz w:val="24"/>
          <w:szCs w:val="24"/>
        </w:rPr>
        <w:tab/>
        <w:t>11540469-2-02</w:t>
      </w:r>
    </w:p>
    <w:p w14:paraId="1226DBD9" w14:textId="77777777" w:rsidR="00AE4D34" w:rsidRPr="00CB0C8D" w:rsidRDefault="00AE4D34" w:rsidP="00CB0C8D">
      <w:pPr>
        <w:tabs>
          <w:tab w:val="left" w:pos="851"/>
        </w:tabs>
        <w:jc w:val="both"/>
        <w:rPr>
          <w:b/>
          <w:sz w:val="24"/>
          <w:szCs w:val="24"/>
        </w:rPr>
      </w:pPr>
    </w:p>
    <w:p w14:paraId="77CCC9DA" w14:textId="77777777" w:rsidR="00AE4D34" w:rsidRPr="00CB0C8D" w:rsidRDefault="00AE4D34" w:rsidP="00CB0C8D">
      <w:pPr>
        <w:tabs>
          <w:tab w:val="left" w:pos="851"/>
        </w:tabs>
        <w:jc w:val="both"/>
        <w:rPr>
          <w:sz w:val="24"/>
          <w:szCs w:val="24"/>
        </w:rPr>
      </w:pPr>
      <w:r w:rsidRPr="00CB0C8D">
        <w:rPr>
          <w:b/>
          <w:sz w:val="24"/>
          <w:szCs w:val="24"/>
        </w:rPr>
        <w:t>KSH-száma:</w:t>
      </w:r>
      <w:r w:rsidRPr="00CB0C8D">
        <w:rPr>
          <w:sz w:val="24"/>
          <w:szCs w:val="24"/>
        </w:rPr>
        <w:tab/>
      </w:r>
      <w:r w:rsidRPr="00CB0C8D">
        <w:rPr>
          <w:sz w:val="24"/>
          <w:szCs w:val="24"/>
        </w:rPr>
        <w:tab/>
        <w:t>11540469-9304-114-02</w:t>
      </w:r>
    </w:p>
    <w:p w14:paraId="0668AEFA" w14:textId="77777777" w:rsidR="00AE4D34" w:rsidRPr="00CB0C8D" w:rsidRDefault="00AE4D34" w:rsidP="00CB0C8D">
      <w:pPr>
        <w:tabs>
          <w:tab w:val="left" w:pos="851"/>
          <w:tab w:val="left" w:pos="1701"/>
        </w:tabs>
        <w:jc w:val="both"/>
        <w:rPr>
          <w:sz w:val="24"/>
          <w:szCs w:val="24"/>
        </w:rPr>
      </w:pPr>
    </w:p>
    <w:p w14:paraId="790D6D2E" w14:textId="77777777" w:rsidR="00AE4D34" w:rsidRPr="00CB0C8D" w:rsidRDefault="00AE4D34" w:rsidP="00CB0C8D">
      <w:pPr>
        <w:tabs>
          <w:tab w:val="left" w:pos="1701"/>
        </w:tabs>
        <w:jc w:val="both"/>
        <w:rPr>
          <w:sz w:val="24"/>
          <w:szCs w:val="24"/>
        </w:rPr>
      </w:pPr>
      <w:r w:rsidRPr="00CB0C8D">
        <w:rPr>
          <w:b/>
          <w:sz w:val="24"/>
          <w:szCs w:val="24"/>
        </w:rPr>
        <w:t>Időtartama:</w:t>
      </w:r>
      <w:r w:rsidRPr="00CB0C8D">
        <w:rPr>
          <w:sz w:val="24"/>
          <w:szCs w:val="24"/>
        </w:rPr>
        <w:tab/>
      </w:r>
      <w:r w:rsidRPr="00CB0C8D">
        <w:rPr>
          <w:sz w:val="24"/>
          <w:szCs w:val="24"/>
        </w:rPr>
        <w:tab/>
        <w:t>határozatlan idejű</w:t>
      </w:r>
    </w:p>
    <w:p w14:paraId="13227F0A" w14:textId="77777777" w:rsidR="00AE4D34" w:rsidRPr="00CB0C8D" w:rsidRDefault="00AE4D34" w:rsidP="00CB0C8D">
      <w:pPr>
        <w:tabs>
          <w:tab w:val="left" w:pos="1701"/>
        </w:tabs>
        <w:jc w:val="both"/>
        <w:rPr>
          <w:sz w:val="24"/>
          <w:szCs w:val="24"/>
        </w:rPr>
      </w:pPr>
    </w:p>
    <w:p w14:paraId="2D7069E4" w14:textId="77777777" w:rsidR="00AE4D34" w:rsidRPr="00CB0C8D" w:rsidRDefault="00AE4D34" w:rsidP="00CB0C8D">
      <w:pPr>
        <w:autoSpaceDE w:val="0"/>
        <w:autoSpaceDN w:val="0"/>
        <w:adjustRightInd w:val="0"/>
        <w:jc w:val="both"/>
        <w:rPr>
          <w:b/>
          <w:bCs/>
          <w:sz w:val="24"/>
          <w:szCs w:val="24"/>
        </w:rPr>
      </w:pPr>
      <w:r w:rsidRPr="00CB0C8D">
        <w:rPr>
          <w:sz w:val="24"/>
          <w:szCs w:val="24"/>
        </w:rPr>
        <w:t xml:space="preserve">A </w:t>
      </w:r>
      <w:r w:rsidRPr="00CB0C8D">
        <w:rPr>
          <w:b/>
          <w:sz w:val="24"/>
          <w:szCs w:val="24"/>
        </w:rPr>
        <w:t>Társaság</w:t>
      </w:r>
      <w:r w:rsidRPr="00CB0C8D">
        <w:rPr>
          <w:sz w:val="24"/>
          <w:szCs w:val="24"/>
        </w:rPr>
        <w:t xml:space="preserve"> zártkörűen került megalakításra és zártkörűen működik.</w:t>
      </w:r>
    </w:p>
    <w:p w14:paraId="4C9B1FB4" w14:textId="77777777" w:rsidR="00AE4D34" w:rsidRPr="00CB0C8D" w:rsidRDefault="00AE4D34" w:rsidP="00CB0C8D">
      <w:pPr>
        <w:jc w:val="both"/>
        <w:rPr>
          <w:sz w:val="24"/>
        </w:rPr>
      </w:pPr>
    </w:p>
    <w:p w14:paraId="761C07FE" w14:textId="77777777" w:rsidR="00AE4D34" w:rsidRPr="00CB0C8D" w:rsidRDefault="00AE4D34" w:rsidP="00CB0C8D">
      <w:pPr>
        <w:jc w:val="both"/>
        <w:rPr>
          <w:sz w:val="24"/>
        </w:rPr>
      </w:pPr>
      <w:r w:rsidRPr="00CB0C8D">
        <w:rPr>
          <w:sz w:val="24"/>
        </w:rPr>
        <w:t>A Társaság jogi személy, mely saját cégneve alatt jogokat szerezhet, kötelezettségeket vállalhat, tulajdont szerezhet, szerződéseket köthet, perelhet és perelhető. Vagyonával az önállóan készített üzletpolitikai terve alapján gazdálkodik, kiadásait bevételeivel fedezi.</w:t>
      </w:r>
    </w:p>
    <w:p w14:paraId="2C6B7FAE" w14:textId="77777777" w:rsidR="00AE4D34" w:rsidRPr="00CB0C8D" w:rsidRDefault="00AE4D34" w:rsidP="00CB0C8D">
      <w:pPr>
        <w:jc w:val="both"/>
        <w:rPr>
          <w:sz w:val="24"/>
        </w:rPr>
      </w:pPr>
    </w:p>
    <w:p w14:paraId="330DF8F9" w14:textId="77777777" w:rsidR="00AE4D34" w:rsidRPr="00CB0C8D" w:rsidRDefault="00AE4D34" w:rsidP="00CB0C8D">
      <w:pPr>
        <w:suppressAutoHyphens w:val="0"/>
        <w:rPr>
          <w:sz w:val="24"/>
        </w:rPr>
      </w:pPr>
      <w:r w:rsidRPr="00CB0C8D">
        <w:rPr>
          <w:sz w:val="24"/>
        </w:rPr>
        <w:br w:type="page"/>
      </w:r>
    </w:p>
    <w:p w14:paraId="3A153C3A" w14:textId="77777777" w:rsidR="00AE4D34" w:rsidRPr="00CB0C8D" w:rsidRDefault="00AE4D34" w:rsidP="00CB0C8D">
      <w:pPr>
        <w:pStyle w:val="Cmsor2"/>
        <w:ind w:left="0"/>
        <w:jc w:val="center"/>
        <w:rPr>
          <w:b/>
          <w:bCs/>
          <w:sz w:val="32"/>
          <w:u w:val="single"/>
        </w:rPr>
      </w:pPr>
      <w:bookmarkStart w:id="8" w:name="_Toc339445695"/>
      <w:bookmarkStart w:id="9" w:name="_Toc429339171"/>
      <w:bookmarkStart w:id="10" w:name="_Toc429339358"/>
      <w:bookmarkStart w:id="11" w:name="_Toc152275123"/>
      <w:r w:rsidRPr="00CB0C8D">
        <w:rPr>
          <w:b/>
          <w:bCs/>
          <w:sz w:val="32"/>
          <w:u w:val="single"/>
        </w:rPr>
        <w:lastRenderedPageBreak/>
        <w:t>1.2. A Társaság tevékenységi körei</w:t>
      </w:r>
      <w:bookmarkEnd w:id="8"/>
      <w:bookmarkEnd w:id="9"/>
      <w:bookmarkEnd w:id="10"/>
      <w:bookmarkEnd w:id="11"/>
    </w:p>
    <w:p w14:paraId="5BB459C1" w14:textId="77777777" w:rsidR="00AE4D34" w:rsidRPr="00CB0C8D" w:rsidRDefault="00AE4D34" w:rsidP="00CB0C8D">
      <w:pPr>
        <w:jc w:val="both"/>
        <w:rPr>
          <w:sz w:val="24"/>
        </w:rPr>
      </w:pPr>
    </w:p>
    <w:p w14:paraId="30E43567" w14:textId="77777777" w:rsidR="00AE4D34" w:rsidRPr="00CB0C8D" w:rsidRDefault="00AE4D34" w:rsidP="00CB0C8D">
      <w:pPr>
        <w:jc w:val="both"/>
        <w:rPr>
          <w:sz w:val="32"/>
          <w:szCs w:val="32"/>
        </w:rPr>
      </w:pPr>
      <w:r w:rsidRPr="00CB0C8D">
        <w:rPr>
          <w:sz w:val="24"/>
        </w:rPr>
        <w:t xml:space="preserve">A Társaság tevékenységi köreit a TEÁOR ’08 szerint tartja nyilván. </w:t>
      </w:r>
    </w:p>
    <w:p w14:paraId="3DE186A9" w14:textId="77777777" w:rsidR="00AE4D34" w:rsidRPr="00CB0C8D" w:rsidRDefault="00AE4D34" w:rsidP="00CB0C8D">
      <w:pPr>
        <w:jc w:val="both"/>
        <w:rPr>
          <w:sz w:val="24"/>
          <w:szCs w:val="32"/>
        </w:rPr>
      </w:pPr>
    </w:p>
    <w:p w14:paraId="0FF7DDDC" w14:textId="77777777" w:rsidR="00AE4D34" w:rsidRPr="00CB0C8D" w:rsidRDefault="00AE4D34" w:rsidP="00CB0C8D">
      <w:pPr>
        <w:tabs>
          <w:tab w:val="left" w:pos="3420"/>
          <w:tab w:val="left" w:pos="3600"/>
        </w:tabs>
        <w:autoSpaceDE w:val="0"/>
        <w:autoSpaceDN w:val="0"/>
        <w:adjustRightInd w:val="0"/>
        <w:jc w:val="both"/>
        <w:rPr>
          <w:sz w:val="24"/>
          <w:szCs w:val="24"/>
        </w:rPr>
      </w:pPr>
      <w:r w:rsidRPr="00CB0C8D">
        <w:rPr>
          <w:sz w:val="24"/>
          <w:szCs w:val="24"/>
        </w:rPr>
        <w:t xml:space="preserve">Főtevékenység: </w:t>
      </w:r>
      <w:r w:rsidRPr="00CB0C8D">
        <w:rPr>
          <w:sz w:val="24"/>
          <w:szCs w:val="24"/>
        </w:rPr>
        <w:tab/>
        <w:t>8690’08 Egyéb humán-egészségügyi ellátás</w:t>
      </w:r>
    </w:p>
    <w:p w14:paraId="1C524AF4" w14:textId="77777777" w:rsidR="001E3C06" w:rsidRPr="00CB0C8D" w:rsidRDefault="001E3C06" w:rsidP="00CB0C8D">
      <w:pPr>
        <w:tabs>
          <w:tab w:val="left" w:pos="3600"/>
        </w:tabs>
        <w:autoSpaceDE w:val="0"/>
        <w:autoSpaceDN w:val="0"/>
        <w:adjustRightInd w:val="0"/>
        <w:jc w:val="both"/>
        <w:rPr>
          <w:sz w:val="24"/>
          <w:szCs w:val="24"/>
        </w:rPr>
      </w:pPr>
    </w:p>
    <w:p w14:paraId="6BD529EB" w14:textId="6344E7D1" w:rsidR="00630C55" w:rsidRPr="00CB0C8D" w:rsidRDefault="00630C55" w:rsidP="00CB0C8D">
      <w:pPr>
        <w:tabs>
          <w:tab w:val="left" w:pos="3600"/>
        </w:tabs>
        <w:autoSpaceDE w:val="0"/>
        <w:autoSpaceDN w:val="0"/>
        <w:adjustRightInd w:val="0"/>
        <w:jc w:val="both"/>
        <w:rPr>
          <w:sz w:val="24"/>
          <w:szCs w:val="24"/>
        </w:rPr>
      </w:pPr>
      <w:r w:rsidRPr="00CB0C8D">
        <w:rPr>
          <w:sz w:val="24"/>
          <w:szCs w:val="24"/>
        </w:rPr>
        <w:t>Az egyéb tevékenységi köröket az Alapító okirat tartalmazza.</w:t>
      </w:r>
    </w:p>
    <w:p w14:paraId="56ACD822" w14:textId="77777777" w:rsidR="00630C55" w:rsidRPr="00CB0C8D" w:rsidRDefault="00630C55" w:rsidP="00CB0C8D">
      <w:pPr>
        <w:tabs>
          <w:tab w:val="left" w:pos="3600"/>
        </w:tabs>
        <w:autoSpaceDE w:val="0"/>
        <w:autoSpaceDN w:val="0"/>
        <w:adjustRightInd w:val="0"/>
        <w:jc w:val="both"/>
        <w:rPr>
          <w:sz w:val="24"/>
          <w:szCs w:val="24"/>
        </w:rPr>
      </w:pPr>
    </w:p>
    <w:p w14:paraId="2E86C43C" w14:textId="77777777" w:rsidR="00DB32CF" w:rsidRPr="00CB0C8D" w:rsidRDefault="00DB32CF" w:rsidP="00CB0C8D">
      <w:pPr>
        <w:rPr>
          <w:sz w:val="24"/>
        </w:rPr>
      </w:pPr>
    </w:p>
    <w:p w14:paraId="0322EE7E" w14:textId="42F4674B" w:rsidR="00DB32CF" w:rsidRPr="00CB0C8D" w:rsidRDefault="00DB32CF" w:rsidP="00CB0C8D">
      <w:pPr>
        <w:pStyle w:val="Cmsor2"/>
        <w:ind w:left="0"/>
        <w:jc w:val="center"/>
        <w:rPr>
          <w:b/>
          <w:bCs/>
          <w:sz w:val="32"/>
          <w:u w:val="single"/>
        </w:rPr>
      </w:pPr>
      <w:bookmarkStart w:id="12" w:name="_Toc152275124"/>
      <w:r w:rsidRPr="00CB0C8D">
        <w:rPr>
          <w:b/>
          <w:bCs/>
          <w:sz w:val="32"/>
          <w:u w:val="single"/>
        </w:rPr>
        <w:t>1.3. A Társaság cégjegyzése</w:t>
      </w:r>
      <w:bookmarkEnd w:id="12"/>
    </w:p>
    <w:p w14:paraId="707B2C8F" w14:textId="77777777" w:rsidR="00AE4D34" w:rsidRPr="00CB0C8D" w:rsidRDefault="00AE4D34" w:rsidP="00CB0C8D">
      <w:pPr>
        <w:jc w:val="both"/>
        <w:rPr>
          <w:sz w:val="24"/>
          <w:szCs w:val="32"/>
        </w:rPr>
      </w:pPr>
    </w:p>
    <w:p w14:paraId="40696236" w14:textId="77777777" w:rsidR="00AE4D34" w:rsidRPr="00CB0C8D" w:rsidRDefault="00AE4D34" w:rsidP="00CB0C8D">
      <w:pPr>
        <w:jc w:val="both"/>
        <w:rPr>
          <w:sz w:val="24"/>
        </w:rPr>
      </w:pPr>
      <w:r w:rsidRPr="00CB0C8D">
        <w:rPr>
          <w:sz w:val="24"/>
        </w:rPr>
        <w:t>A Társaság cégjegyzésére az Igazgatóság tagjai jogosultak, mely általános és korlátlan képviseleti, illetve cégjegyzési jogot jelent. A Társaság cégjegyzése akként történik, hogy a cég előnyomott, előírt vagy előbélyegzett cégneve alá az Igazgatóság tagja a hitelesített címpéldányon alkalmazott formában a nevét aláírja.</w:t>
      </w:r>
    </w:p>
    <w:p w14:paraId="17C70F10" w14:textId="77777777" w:rsidR="001E3C06" w:rsidRPr="00CB0C8D" w:rsidRDefault="001E3C06" w:rsidP="00CB0C8D">
      <w:pPr>
        <w:jc w:val="both"/>
        <w:rPr>
          <w:sz w:val="24"/>
        </w:rPr>
      </w:pPr>
    </w:p>
    <w:p w14:paraId="08EBB7F6" w14:textId="77777777" w:rsidR="00AE4D34" w:rsidRPr="00CB0C8D" w:rsidRDefault="00AE4D34" w:rsidP="00CB0C8D">
      <w:pPr>
        <w:rPr>
          <w:sz w:val="24"/>
        </w:rPr>
      </w:pPr>
    </w:p>
    <w:p w14:paraId="55FCFAC2" w14:textId="77777777" w:rsidR="00AE4D34" w:rsidRPr="00CB0C8D" w:rsidRDefault="00AE4D34" w:rsidP="00CB0C8D">
      <w:pPr>
        <w:pStyle w:val="Cmsor2"/>
        <w:ind w:left="0"/>
        <w:jc w:val="center"/>
        <w:rPr>
          <w:b/>
          <w:bCs/>
          <w:sz w:val="32"/>
          <w:u w:val="single"/>
        </w:rPr>
      </w:pPr>
      <w:bookmarkStart w:id="13" w:name="_Toc339445697"/>
      <w:bookmarkStart w:id="14" w:name="_Toc429339173"/>
      <w:bookmarkStart w:id="15" w:name="_Toc429339360"/>
      <w:bookmarkStart w:id="16" w:name="_Toc152275125"/>
      <w:r w:rsidRPr="00CB0C8D">
        <w:rPr>
          <w:b/>
          <w:bCs/>
          <w:sz w:val="32"/>
          <w:u w:val="single"/>
        </w:rPr>
        <w:t>1.4. A Társaság képviselete</w:t>
      </w:r>
      <w:bookmarkEnd w:id="13"/>
      <w:bookmarkEnd w:id="14"/>
      <w:bookmarkEnd w:id="15"/>
      <w:bookmarkEnd w:id="16"/>
    </w:p>
    <w:p w14:paraId="02B30267" w14:textId="77777777" w:rsidR="00AE4D34" w:rsidRPr="00CB0C8D" w:rsidRDefault="00AE4D34" w:rsidP="00CB0C8D">
      <w:pPr>
        <w:rPr>
          <w:sz w:val="24"/>
          <w:szCs w:val="32"/>
        </w:rPr>
      </w:pPr>
    </w:p>
    <w:p w14:paraId="286FC897" w14:textId="77777777" w:rsidR="00AE4D34" w:rsidRPr="00CB0C8D" w:rsidRDefault="00AE4D34" w:rsidP="00CB0C8D">
      <w:pPr>
        <w:pStyle w:val="Szvegtrzs"/>
      </w:pPr>
      <w:r w:rsidRPr="00CB0C8D">
        <w:t>A Társaság képviseletében kizárólag a képviselője útján lehet jognyilatkozatot tenni. Jognyilatkozat a Társaság részére jogok szerzését, kötelezettségek vállalását tartalmazó bármilyen nyilatkozat, szerződés, megállapodás, meghatalmazás, jog elismerése, jogról való lemondás, harmadik személytől érkező megkeresésekre adott nyilatkozat tétele, aláírása stb.</w:t>
      </w:r>
    </w:p>
    <w:p w14:paraId="636F11E9" w14:textId="77777777" w:rsidR="00AE4D34" w:rsidRPr="00CB0C8D" w:rsidRDefault="00AE4D34" w:rsidP="00CB0C8D">
      <w:pPr>
        <w:pStyle w:val="Szvegtrzs"/>
      </w:pPr>
    </w:p>
    <w:p w14:paraId="370F0C4F" w14:textId="77777777" w:rsidR="00AE4D34" w:rsidRPr="00CB0C8D" w:rsidRDefault="00AE4D34" w:rsidP="00CB0C8D">
      <w:pPr>
        <w:pStyle w:val="Szvegtrzs"/>
      </w:pPr>
      <w:r w:rsidRPr="00CB0C8D">
        <w:t xml:space="preserve">A képviselő eljárása alapján a Társaság válik jogosulttá, illetve kötelezetté. </w:t>
      </w:r>
    </w:p>
    <w:p w14:paraId="5758056B" w14:textId="77777777" w:rsidR="00AE4D34" w:rsidRPr="00CB0C8D" w:rsidRDefault="00AE4D34" w:rsidP="00CB0C8D">
      <w:pPr>
        <w:pStyle w:val="Szvegtrzs"/>
      </w:pPr>
    </w:p>
    <w:p w14:paraId="66D4C817" w14:textId="2B97461B" w:rsidR="00AE4D34" w:rsidRPr="00CB0C8D" w:rsidRDefault="00AE4D34" w:rsidP="00CB0C8D">
      <w:pPr>
        <w:pStyle w:val="Szvegtrzs"/>
      </w:pPr>
      <w:r w:rsidRPr="00CB0C8D">
        <w:t xml:space="preserve">A cégképviselet az Alapszabályon, a </w:t>
      </w:r>
      <w:r w:rsidR="001E3C06" w:rsidRPr="00CB0C8D">
        <w:t xml:space="preserve">jelen Szervezeti és Működési Szabályzaton </w:t>
      </w:r>
      <w:r w:rsidRPr="00CB0C8D">
        <w:t xml:space="preserve">vagy jogügyleten (megbízáson) alapul. </w:t>
      </w:r>
    </w:p>
    <w:p w14:paraId="0C0CFB9E" w14:textId="77777777" w:rsidR="00AE4D34" w:rsidRPr="00CB0C8D" w:rsidRDefault="00AE4D34" w:rsidP="00CB0C8D">
      <w:pPr>
        <w:pStyle w:val="Szvegtrzs"/>
      </w:pPr>
    </w:p>
    <w:p w14:paraId="691D8708" w14:textId="77777777" w:rsidR="00AE4D34" w:rsidRPr="00CB0C8D" w:rsidRDefault="00AE4D34" w:rsidP="00CB0C8D">
      <w:pPr>
        <w:pStyle w:val="Szvegtrzs"/>
      </w:pPr>
      <w:r w:rsidRPr="00CB0C8D">
        <w:t>A cégjegyzés és a cégképviselet egymással összefüggő, de nem azonos fogalmak. A cégjegyzésre való jogosultság magában foglalja a képviseleti jogosultságot is.</w:t>
      </w:r>
    </w:p>
    <w:p w14:paraId="2CD2254F" w14:textId="77777777" w:rsidR="00AE4D34" w:rsidRPr="00CB0C8D" w:rsidRDefault="00AE4D34" w:rsidP="00CB0C8D">
      <w:pPr>
        <w:pStyle w:val="Szvegtrzs"/>
      </w:pPr>
    </w:p>
    <w:p w14:paraId="14EE14A7" w14:textId="23812EDD" w:rsidR="00AE4D34" w:rsidRPr="00CB0C8D" w:rsidRDefault="00AE4D34" w:rsidP="00CB0C8D">
      <w:pPr>
        <w:pStyle w:val="Szvegtrzs"/>
      </w:pPr>
      <w:r w:rsidRPr="00CB0C8D">
        <w:t xml:space="preserve">Képviseleti joggal a cégjegyzésre jogosult, illetőleg az </w:t>
      </w:r>
      <w:r w:rsidR="006F402F" w:rsidRPr="00CB0C8D">
        <w:t>Igazgatóság tagjai</w:t>
      </w:r>
      <w:r w:rsidRPr="00CB0C8D">
        <w:t xml:space="preserve"> által eseti vagy állandó jelleggel megbízott alkalmazottak</w:t>
      </w:r>
      <w:r w:rsidR="006F402F" w:rsidRPr="00CB0C8D">
        <w:t xml:space="preserve"> – a képviseleti jogukkal érintett ügycsoportok tekintetében –</w:t>
      </w:r>
      <w:r w:rsidRPr="00CB0C8D">
        <w:t xml:space="preserve"> rendelkezhetnek.</w:t>
      </w:r>
    </w:p>
    <w:p w14:paraId="0C9B130D" w14:textId="77777777" w:rsidR="00AE4D34" w:rsidRPr="00CB0C8D" w:rsidRDefault="00AE4D34" w:rsidP="00CB0C8D">
      <w:pPr>
        <w:rPr>
          <w:sz w:val="24"/>
        </w:rPr>
      </w:pPr>
    </w:p>
    <w:p w14:paraId="34369F08" w14:textId="77777777" w:rsidR="00AE4D34" w:rsidRPr="00CB0C8D" w:rsidRDefault="00AE4D34" w:rsidP="00CB0C8D">
      <w:pPr>
        <w:rPr>
          <w:sz w:val="24"/>
        </w:rPr>
      </w:pPr>
    </w:p>
    <w:p w14:paraId="2E7FD06C" w14:textId="77777777" w:rsidR="00AE4D34" w:rsidRPr="00CB0C8D" w:rsidRDefault="00AE4D34" w:rsidP="00CB0C8D">
      <w:pPr>
        <w:pStyle w:val="Cmsor2"/>
        <w:ind w:left="0"/>
        <w:jc w:val="center"/>
        <w:rPr>
          <w:b/>
          <w:bCs/>
          <w:sz w:val="32"/>
          <w:u w:val="single"/>
        </w:rPr>
      </w:pPr>
      <w:bookmarkStart w:id="17" w:name="_Toc339445698"/>
      <w:bookmarkStart w:id="18" w:name="_Toc429339174"/>
      <w:bookmarkStart w:id="19" w:name="_Toc429339361"/>
      <w:bookmarkStart w:id="20" w:name="_Toc152275126"/>
      <w:r w:rsidRPr="00CB0C8D">
        <w:rPr>
          <w:b/>
          <w:bCs/>
          <w:sz w:val="32"/>
          <w:u w:val="single"/>
        </w:rPr>
        <w:t>1.5. A cégbélyegző</w:t>
      </w:r>
      <w:bookmarkEnd w:id="17"/>
      <w:bookmarkEnd w:id="18"/>
      <w:bookmarkEnd w:id="19"/>
      <w:bookmarkEnd w:id="20"/>
    </w:p>
    <w:p w14:paraId="4F8965DB" w14:textId="77777777" w:rsidR="00AE4D34" w:rsidRPr="00CB0C8D" w:rsidRDefault="00AE4D34" w:rsidP="00CB0C8D">
      <w:pPr>
        <w:rPr>
          <w:sz w:val="24"/>
          <w:szCs w:val="32"/>
        </w:rPr>
      </w:pPr>
    </w:p>
    <w:p w14:paraId="6515544E" w14:textId="04237CA6" w:rsidR="00AE4D34" w:rsidRPr="00CB0C8D" w:rsidRDefault="00AE4D34" w:rsidP="00CB0C8D">
      <w:pPr>
        <w:pStyle w:val="Szvegtrzs"/>
      </w:pPr>
      <w:r w:rsidRPr="00CB0C8D">
        <w:t xml:space="preserve">A cégbélyegző tartalmazza a Társaság teljes nevét, </w:t>
      </w:r>
      <w:r w:rsidR="001E3C06" w:rsidRPr="00CB0C8D">
        <w:t xml:space="preserve">székhelyének </w:t>
      </w:r>
      <w:r w:rsidRPr="00CB0C8D">
        <w:t>címét, a cégjegyzékszámot, az adószámot, valamint a bélyegző sorszámát. Ettől eltérő szövegű bélyegző nem minősül cégbélyegzőnek.</w:t>
      </w:r>
    </w:p>
    <w:p w14:paraId="7E5014B1" w14:textId="77777777" w:rsidR="00AE4D34" w:rsidRPr="00CB0C8D" w:rsidRDefault="00AE4D34" w:rsidP="00CB0C8D">
      <w:pPr>
        <w:pStyle w:val="Szvegtrzs"/>
      </w:pPr>
    </w:p>
    <w:p w14:paraId="6136BAC4" w14:textId="77777777" w:rsidR="00AE4D34" w:rsidRPr="00CB0C8D" w:rsidRDefault="00AE4D34" w:rsidP="00CB0C8D">
      <w:pPr>
        <w:pStyle w:val="Szvegtrzs"/>
        <w:rPr>
          <w:color w:val="2A2A2A"/>
        </w:rPr>
      </w:pPr>
      <w:r w:rsidRPr="00CB0C8D">
        <w:rPr>
          <w:color w:val="2A2A2A"/>
          <w:position w:val="1"/>
        </w:rPr>
        <w:t xml:space="preserve">A cégbélyegzők kezelésével írásban megbízott személy felelős azért, hogy a bélyegzők </w:t>
      </w:r>
      <w:r w:rsidRPr="00CB0C8D">
        <w:rPr>
          <w:color w:val="2A2A2A"/>
        </w:rPr>
        <w:t>használatával kapcsolatosan visszaélés ne történhessen, és hogy csak a cégszerűen már aláírt iratokra üssék rá.</w:t>
      </w:r>
    </w:p>
    <w:p w14:paraId="0BA7E3C6" w14:textId="77777777" w:rsidR="00AE4D34" w:rsidRPr="00CB0C8D" w:rsidRDefault="00AE4D34" w:rsidP="00CB0C8D">
      <w:pPr>
        <w:pStyle w:val="Szvegtrzs"/>
        <w:rPr>
          <w:color w:val="2A2A2A"/>
          <w:position w:val="1"/>
        </w:rPr>
      </w:pPr>
    </w:p>
    <w:p w14:paraId="42D9CBFE" w14:textId="77777777" w:rsidR="00AE4D34" w:rsidRPr="00CB0C8D" w:rsidRDefault="00AE4D34" w:rsidP="00CB0C8D">
      <w:pPr>
        <w:pStyle w:val="Szvegtrzs"/>
      </w:pPr>
      <w:r w:rsidRPr="00CB0C8D">
        <w:rPr>
          <w:color w:val="2A2A2A"/>
          <w:position w:val="1"/>
        </w:rPr>
        <w:t>A cégbélyegzőn kívül a társaságnál használt egyéb bélyegzők formájára</w:t>
      </w:r>
      <w:r w:rsidRPr="00CB0C8D">
        <w:rPr>
          <w:color w:val="525252"/>
          <w:position w:val="1"/>
        </w:rPr>
        <w:t xml:space="preserve">, </w:t>
      </w:r>
      <w:r w:rsidRPr="00CB0C8D">
        <w:rPr>
          <w:color w:val="2A2A2A"/>
          <w:position w:val="1"/>
        </w:rPr>
        <w:t xml:space="preserve">szövegére és </w:t>
      </w:r>
      <w:r w:rsidRPr="00CB0C8D">
        <w:rPr>
          <w:color w:val="2A2A2A"/>
        </w:rPr>
        <w:t xml:space="preserve">használatára </w:t>
      </w:r>
      <w:r w:rsidRPr="00CB0C8D">
        <w:t>nézve az ügyviteli utasítás rendelkezik.</w:t>
      </w:r>
    </w:p>
    <w:p w14:paraId="3873976E" w14:textId="77777777" w:rsidR="00AE4D34" w:rsidRPr="00CB0C8D" w:rsidRDefault="00AE4D34" w:rsidP="00CB0C8D">
      <w:pPr>
        <w:pStyle w:val="Szvegtrzs"/>
        <w:rPr>
          <w:position w:val="1"/>
        </w:rPr>
      </w:pPr>
    </w:p>
    <w:p w14:paraId="45852DBA" w14:textId="7D3C3A0D" w:rsidR="00AE4D34" w:rsidRPr="00CB0C8D" w:rsidRDefault="00AE4D34" w:rsidP="00CB0C8D">
      <w:pPr>
        <w:pStyle w:val="Szvegtrzs"/>
      </w:pPr>
      <w:r w:rsidRPr="00CB0C8D">
        <w:rPr>
          <w:position w:val="1"/>
        </w:rPr>
        <w:t xml:space="preserve">A bélyegzők beszerzéséről, kiadásuk és bevonásuk kezdeményezéséről, használatuk </w:t>
      </w:r>
      <w:r w:rsidRPr="00CB0C8D">
        <w:t xml:space="preserve">ellenőrzéséről a </w:t>
      </w:r>
      <w:r w:rsidR="006F402F" w:rsidRPr="00CB0C8D">
        <w:t>Titkárság</w:t>
      </w:r>
      <w:r w:rsidRPr="00CB0C8D">
        <w:t xml:space="preserve"> gondoskodik, és vezeti a kiadott bélyegzőkről felfektetett nyilvántartást, mely tartalmazza:</w:t>
      </w:r>
    </w:p>
    <w:p w14:paraId="21381F73" w14:textId="77777777" w:rsidR="00AE4D34" w:rsidRPr="00CB0C8D" w:rsidRDefault="00AE4D34" w:rsidP="00CB0C8D">
      <w:pPr>
        <w:pStyle w:val="Szvegtrzs"/>
        <w:numPr>
          <w:ilvl w:val="0"/>
          <w:numId w:val="29"/>
        </w:numPr>
        <w:ind w:left="1418" w:hanging="284"/>
      </w:pPr>
      <w:r w:rsidRPr="00CB0C8D">
        <w:t>a bélyegző lenyomatát;</w:t>
      </w:r>
    </w:p>
    <w:p w14:paraId="011B4151" w14:textId="77777777" w:rsidR="00AE4D34" w:rsidRPr="00CB0C8D" w:rsidRDefault="00AE4D34" w:rsidP="00CB0C8D">
      <w:pPr>
        <w:pStyle w:val="Szvegtrzs"/>
        <w:numPr>
          <w:ilvl w:val="0"/>
          <w:numId w:val="29"/>
        </w:numPr>
        <w:ind w:left="1418" w:hanging="284"/>
      </w:pPr>
      <w:r w:rsidRPr="00CB0C8D">
        <w:t>kiadásának időpontját;</w:t>
      </w:r>
    </w:p>
    <w:p w14:paraId="0DA57F4B" w14:textId="77777777" w:rsidR="00AE4D34" w:rsidRPr="00CB0C8D" w:rsidRDefault="00AE4D34" w:rsidP="00CB0C8D">
      <w:pPr>
        <w:pStyle w:val="Szvegtrzs"/>
        <w:numPr>
          <w:ilvl w:val="0"/>
          <w:numId w:val="29"/>
        </w:numPr>
        <w:ind w:left="1418" w:hanging="284"/>
      </w:pPr>
      <w:r w:rsidRPr="00CB0C8D">
        <w:lastRenderedPageBreak/>
        <w:t>a kezelő személy aláírását;</w:t>
      </w:r>
    </w:p>
    <w:p w14:paraId="211122F0" w14:textId="77777777" w:rsidR="00AE4D34" w:rsidRPr="00CB0C8D" w:rsidRDefault="00AE4D34" w:rsidP="00CB0C8D">
      <w:pPr>
        <w:pStyle w:val="Szvegtrzs"/>
        <w:numPr>
          <w:ilvl w:val="0"/>
          <w:numId w:val="29"/>
        </w:numPr>
        <w:ind w:left="1418" w:hanging="284"/>
      </w:pPr>
      <w:r w:rsidRPr="00CB0C8D">
        <w:t>visszavételezésének időpontját;</w:t>
      </w:r>
    </w:p>
    <w:p w14:paraId="29760321" w14:textId="77777777" w:rsidR="00AE4D34" w:rsidRPr="00CB0C8D" w:rsidRDefault="00AE4D34" w:rsidP="00CB0C8D">
      <w:pPr>
        <w:pStyle w:val="Szvegtrzs"/>
        <w:numPr>
          <w:ilvl w:val="0"/>
          <w:numId w:val="29"/>
        </w:numPr>
        <w:ind w:left="1418" w:hanging="284"/>
      </w:pPr>
      <w:r w:rsidRPr="00CB0C8D">
        <w:t>a visszavevő aláírását.</w:t>
      </w:r>
    </w:p>
    <w:p w14:paraId="2F62D215" w14:textId="77777777" w:rsidR="00AE4D34" w:rsidRPr="00CB0C8D" w:rsidRDefault="00AE4D34" w:rsidP="00CB0C8D">
      <w:pPr>
        <w:rPr>
          <w:sz w:val="24"/>
        </w:rPr>
      </w:pPr>
    </w:p>
    <w:p w14:paraId="7D223D97" w14:textId="77777777" w:rsidR="00AE4D34" w:rsidRPr="00CB0C8D" w:rsidRDefault="00AE4D34" w:rsidP="00CB0C8D">
      <w:pPr>
        <w:pStyle w:val="Szvegtrzs"/>
      </w:pPr>
      <w:r w:rsidRPr="00CB0C8D">
        <w:rPr>
          <w:position w:val="1"/>
        </w:rPr>
        <w:t xml:space="preserve">A bélyegzőt csak az a személy kezelheti, aki </w:t>
      </w:r>
      <w:r w:rsidRPr="00CB0C8D">
        <w:rPr>
          <w:rFonts w:ascii="Arial" w:hAnsi="Arial"/>
          <w:position w:val="1"/>
          <w:sz w:val="19"/>
        </w:rPr>
        <w:t xml:space="preserve">azt </w:t>
      </w:r>
      <w:r w:rsidRPr="00CB0C8D">
        <w:rPr>
          <w:position w:val="1"/>
        </w:rPr>
        <w:t>a hatályos „</w:t>
      </w:r>
      <w:r w:rsidRPr="00CB0C8D">
        <w:rPr>
          <w:b/>
          <w:i/>
          <w:position w:val="1"/>
        </w:rPr>
        <w:t>Bélyegző használati szabályzat”</w:t>
      </w:r>
      <w:r w:rsidRPr="00CB0C8D">
        <w:rPr>
          <w:position w:val="1"/>
        </w:rPr>
        <w:t xml:space="preserve"> alapján vezetett nyilvántartás </w:t>
      </w:r>
      <w:r w:rsidRPr="00CB0C8D">
        <w:t xml:space="preserve">szerint átvette. </w:t>
      </w:r>
    </w:p>
    <w:p w14:paraId="47ED4476" w14:textId="37F524F3" w:rsidR="00AE4D34" w:rsidRPr="00CB0C8D" w:rsidRDefault="00AE4D34" w:rsidP="00CB0C8D">
      <w:pPr>
        <w:pStyle w:val="Szvegtrzs"/>
        <w:rPr>
          <w:color w:val="2A2A2A"/>
        </w:rPr>
      </w:pPr>
      <w:r w:rsidRPr="00CB0C8D">
        <w:rPr>
          <w:color w:val="2A2A2A"/>
        </w:rPr>
        <w:t xml:space="preserve">A kezelő személy akadályoztatása esetén – az </w:t>
      </w:r>
      <w:r w:rsidR="006F402F" w:rsidRPr="00CB0C8D">
        <w:rPr>
          <w:color w:val="2A2A2A"/>
        </w:rPr>
        <w:t>igazgatóság tagjának</w:t>
      </w:r>
      <w:r w:rsidRPr="00CB0C8D">
        <w:rPr>
          <w:color w:val="2A2A2A"/>
        </w:rPr>
        <w:t xml:space="preserve"> írásos engedélyével – a bélyegzőt írásban más, arra kijelölt személynek átadhatja.</w:t>
      </w:r>
      <w:r w:rsidRPr="00CB0C8D">
        <w:rPr>
          <w:color w:val="2A2A2A"/>
          <w:position w:val="1"/>
        </w:rPr>
        <w:t xml:space="preserve"> </w:t>
      </w:r>
    </w:p>
    <w:p w14:paraId="746832BD" w14:textId="77777777" w:rsidR="00AE4D34" w:rsidRPr="00CB0C8D" w:rsidRDefault="00AE4D34" w:rsidP="00CB0C8D">
      <w:pPr>
        <w:rPr>
          <w:sz w:val="24"/>
        </w:rPr>
      </w:pPr>
    </w:p>
    <w:p w14:paraId="4D3FE666" w14:textId="13BD653E" w:rsidR="001E3C06" w:rsidRPr="00CB0C8D" w:rsidRDefault="001E3C06" w:rsidP="00CB0C8D">
      <w:pPr>
        <w:pStyle w:val="Szvegtrzs"/>
      </w:pPr>
      <w:r w:rsidRPr="00CB0C8D">
        <w:t>Az átvevő a bélyegző rendeltetésszerű használatáért anyagi és büntetőjogi felelősséggel tartozik annak átvételétől a leadásig, illetőleg elvesztés esetén a hivatalos eljárás befejezéséig.</w:t>
      </w:r>
    </w:p>
    <w:p w14:paraId="16FEEFBD" w14:textId="77777777" w:rsidR="001E3C06" w:rsidRPr="00CB0C8D" w:rsidRDefault="001E3C06" w:rsidP="00CB0C8D">
      <w:pPr>
        <w:rPr>
          <w:sz w:val="24"/>
        </w:rPr>
      </w:pPr>
    </w:p>
    <w:p w14:paraId="5C6F6EA0" w14:textId="77777777" w:rsidR="00AE4D34" w:rsidRPr="00CB0C8D" w:rsidRDefault="00AE4D34" w:rsidP="00CB0C8D">
      <w:pPr>
        <w:rPr>
          <w:sz w:val="24"/>
        </w:rPr>
      </w:pPr>
    </w:p>
    <w:p w14:paraId="39F3D49B" w14:textId="77777777" w:rsidR="00AE4D34" w:rsidRPr="00CB0C8D" w:rsidRDefault="00AE4D34" w:rsidP="00CB0C8D">
      <w:pPr>
        <w:pStyle w:val="Cmsor2"/>
        <w:ind w:left="0"/>
        <w:jc w:val="center"/>
        <w:rPr>
          <w:b/>
          <w:bCs/>
          <w:sz w:val="32"/>
          <w:u w:val="single"/>
        </w:rPr>
      </w:pPr>
      <w:bookmarkStart w:id="21" w:name="_Toc339445699"/>
      <w:bookmarkStart w:id="22" w:name="_Toc429339175"/>
      <w:bookmarkStart w:id="23" w:name="_Toc429339362"/>
      <w:bookmarkStart w:id="24" w:name="_Toc152275127"/>
      <w:r w:rsidRPr="00CB0C8D">
        <w:rPr>
          <w:b/>
          <w:bCs/>
          <w:sz w:val="32"/>
          <w:u w:val="single"/>
        </w:rPr>
        <w:t>1.6. Dolgozói érdekképviselet</w:t>
      </w:r>
      <w:bookmarkEnd w:id="21"/>
      <w:bookmarkEnd w:id="22"/>
      <w:bookmarkEnd w:id="23"/>
      <w:bookmarkEnd w:id="24"/>
    </w:p>
    <w:p w14:paraId="5A300809" w14:textId="77777777" w:rsidR="00AE4D34" w:rsidRPr="00CB0C8D" w:rsidRDefault="00AE4D34" w:rsidP="00CB0C8D">
      <w:pPr>
        <w:jc w:val="both"/>
        <w:rPr>
          <w:sz w:val="24"/>
          <w:szCs w:val="24"/>
        </w:rPr>
      </w:pPr>
    </w:p>
    <w:p w14:paraId="7FB13747" w14:textId="77777777" w:rsidR="00AE4D34" w:rsidRPr="00CB0C8D" w:rsidRDefault="00AE4D34" w:rsidP="00CB0C8D">
      <w:pPr>
        <w:jc w:val="both"/>
        <w:rPr>
          <w:sz w:val="24"/>
        </w:rPr>
      </w:pPr>
      <w:r w:rsidRPr="00CB0C8D">
        <w:rPr>
          <w:sz w:val="24"/>
        </w:rPr>
        <w:t>A Társaság munkavállalói a munkaviszonnyal kapcsolatos érdekeik előmozdítása és megvédése érdekében érdekvédelmi, érdekképviseleti szervezetet (</w:t>
      </w:r>
      <w:r w:rsidRPr="00CB0C8D">
        <w:rPr>
          <w:b/>
          <w:sz w:val="24"/>
        </w:rPr>
        <w:t>Szakszervezet</w:t>
      </w:r>
      <w:r w:rsidRPr="00CB0C8D">
        <w:rPr>
          <w:sz w:val="24"/>
        </w:rPr>
        <w:t>et) hoznak létre a Munka Törvénykönyve alapján, az ott megjelölt rendelkezéseknek megfelelően.</w:t>
      </w:r>
    </w:p>
    <w:p w14:paraId="4CA2A237" w14:textId="77777777" w:rsidR="00AE4D34" w:rsidRPr="00CB0C8D" w:rsidRDefault="00AE4D34" w:rsidP="00CB0C8D">
      <w:pPr>
        <w:jc w:val="both"/>
        <w:rPr>
          <w:sz w:val="24"/>
        </w:rPr>
      </w:pPr>
    </w:p>
    <w:p w14:paraId="163608E6" w14:textId="4795A709" w:rsidR="00AE4D34" w:rsidRPr="00CB0C8D" w:rsidRDefault="00AE4D34" w:rsidP="00CB0C8D">
      <w:pPr>
        <w:jc w:val="both"/>
        <w:rPr>
          <w:sz w:val="24"/>
          <w:szCs w:val="24"/>
        </w:rPr>
      </w:pPr>
      <w:r w:rsidRPr="00CB0C8D">
        <w:rPr>
          <w:sz w:val="24"/>
          <w:szCs w:val="24"/>
        </w:rPr>
        <w:t>A Társaság munkavállalói, a munkáltató és a munkavállalók együttműködésére, a munkáltató döntéseiben való részvételre, a 2012. évi I. törvény, a Munka Törvénykönyve 235.§. rendelkezéseinek megfelelő Üzemi Tanácsot hoz</w:t>
      </w:r>
      <w:r w:rsidR="006F402F" w:rsidRPr="00CB0C8D">
        <w:rPr>
          <w:sz w:val="24"/>
          <w:szCs w:val="24"/>
        </w:rPr>
        <w:t>hat</w:t>
      </w:r>
      <w:r w:rsidRPr="00CB0C8D">
        <w:rPr>
          <w:sz w:val="24"/>
          <w:szCs w:val="24"/>
        </w:rPr>
        <w:t xml:space="preserve">nak létre. </w:t>
      </w:r>
      <w:r w:rsidRPr="00CB0C8D">
        <w:rPr>
          <w:sz w:val="24"/>
        </w:rPr>
        <w:t>Az Üzemi Tanács kettős, ún. konfliktus megelőző, ütköztető szerepet tölt be, egyrészt a munkáltató előtt megjeleníti a dolgozók érdekeit, másrészt törekszik a vezetői döntéseket megértetni, elfogadtatni a munkavállalókkal.</w:t>
      </w:r>
    </w:p>
    <w:p w14:paraId="32002F21" w14:textId="77777777" w:rsidR="00AE4D34" w:rsidRPr="00CB0C8D" w:rsidRDefault="00AE4D34" w:rsidP="00CB0C8D">
      <w:pPr>
        <w:jc w:val="both"/>
        <w:rPr>
          <w:sz w:val="24"/>
          <w:szCs w:val="24"/>
        </w:rPr>
      </w:pPr>
    </w:p>
    <w:p w14:paraId="4C1CDB15" w14:textId="77777777" w:rsidR="00AE4D34" w:rsidRPr="00CB0C8D" w:rsidRDefault="00AE4D34" w:rsidP="00CB0C8D">
      <w:pPr>
        <w:jc w:val="both"/>
        <w:rPr>
          <w:sz w:val="24"/>
          <w:szCs w:val="24"/>
        </w:rPr>
      </w:pPr>
      <w:r w:rsidRPr="00CB0C8D">
        <w:rPr>
          <w:sz w:val="24"/>
          <w:szCs w:val="24"/>
        </w:rPr>
        <w:t>A Társaságnál Kollektív Szerződés állapítja meg a Munka Törvénykönyve és egyéb munkajogi jogszabályok által meghatározott körben és keretek között a társaság és a dolgozók jogaira és kötelezettségeire vonatkozó szabályokat, valamint ezek végrehajtására vonatkozó elveket.</w:t>
      </w:r>
    </w:p>
    <w:p w14:paraId="0A0D8328" w14:textId="1C7BB914" w:rsidR="00AE4D34" w:rsidRPr="00CB0C8D" w:rsidRDefault="00AE4D34" w:rsidP="00CB0C8D">
      <w:pPr>
        <w:pStyle w:val="Szvegtrzs"/>
        <w:rPr>
          <w:szCs w:val="24"/>
        </w:rPr>
      </w:pPr>
      <w:r w:rsidRPr="00CB0C8D">
        <w:rPr>
          <w:szCs w:val="24"/>
        </w:rPr>
        <w:t xml:space="preserve">A Kollektív Szerződést a Társaság a Szakszervezet felelős tisztségviselőjével </w:t>
      </w:r>
      <w:r w:rsidR="006F402F" w:rsidRPr="00CB0C8D">
        <w:rPr>
          <w:szCs w:val="24"/>
        </w:rPr>
        <w:t>egyeztetve</w:t>
      </w:r>
      <w:r w:rsidRPr="00CB0C8D">
        <w:rPr>
          <w:szCs w:val="24"/>
        </w:rPr>
        <w:t xml:space="preserve"> készíti elő.</w:t>
      </w:r>
    </w:p>
    <w:p w14:paraId="436D56CB" w14:textId="77777777" w:rsidR="00AE4D34" w:rsidRPr="00CB0C8D" w:rsidRDefault="00AE4D34" w:rsidP="00CB0C8D">
      <w:pPr>
        <w:jc w:val="both"/>
        <w:rPr>
          <w:sz w:val="24"/>
          <w:szCs w:val="24"/>
        </w:rPr>
      </w:pPr>
    </w:p>
    <w:p w14:paraId="54A78B9A" w14:textId="77777777" w:rsidR="00AE4D34" w:rsidRPr="00CB0C8D" w:rsidRDefault="00AE4D34" w:rsidP="00CB0C8D">
      <w:pPr>
        <w:jc w:val="both"/>
        <w:rPr>
          <w:sz w:val="24"/>
          <w:szCs w:val="24"/>
        </w:rPr>
      </w:pPr>
    </w:p>
    <w:p w14:paraId="3AA37554" w14:textId="77777777" w:rsidR="00AE4D34" w:rsidRPr="00CB0C8D" w:rsidRDefault="00AE4D34" w:rsidP="00CB0C8D">
      <w:pPr>
        <w:pStyle w:val="Cmsor2"/>
        <w:ind w:left="0"/>
        <w:jc w:val="center"/>
        <w:rPr>
          <w:b/>
          <w:bCs/>
          <w:sz w:val="32"/>
          <w:u w:val="single"/>
        </w:rPr>
      </w:pPr>
      <w:bookmarkStart w:id="25" w:name="_Toc152275128"/>
      <w:r w:rsidRPr="00CB0C8D">
        <w:rPr>
          <w:b/>
          <w:bCs/>
          <w:sz w:val="32"/>
          <w:u w:val="single"/>
        </w:rPr>
        <w:t>1.7. A Társaság szabályalkotásának rendje</w:t>
      </w:r>
      <w:bookmarkEnd w:id="25"/>
    </w:p>
    <w:p w14:paraId="2BD8DDF3" w14:textId="77777777" w:rsidR="00AE4D34" w:rsidRPr="00CB0C8D" w:rsidRDefault="00AE4D34" w:rsidP="00CB0C8D">
      <w:pPr>
        <w:jc w:val="both"/>
        <w:rPr>
          <w:sz w:val="24"/>
          <w:szCs w:val="24"/>
        </w:rPr>
      </w:pPr>
    </w:p>
    <w:p w14:paraId="39C7833A" w14:textId="77777777" w:rsidR="00AE4D34" w:rsidRPr="00CB0C8D" w:rsidRDefault="00AE4D34" w:rsidP="00CB0C8D">
      <w:pPr>
        <w:jc w:val="both"/>
        <w:rPr>
          <w:color w:val="2A2A2A"/>
          <w:sz w:val="24"/>
          <w:szCs w:val="24"/>
        </w:rPr>
      </w:pPr>
      <w:r w:rsidRPr="00CB0C8D">
        <w:rPr>
          <w:color w:val="2A2A2A"/>
          <w:sz w:val="24"/>
          <w:szCs w:val="24"/>
        </w:rPr>
        <w:t>A szabályalkotás folyamatos szervezés keretében valósul meg:</w:t>
      </w:r>
    </w:p>
    <w:p w14:paraId="36021AA4" w14:textId="77777777" w:rsidR="00AE4D34" w:rsidRPr="00CB0C8D" w:rsidRDefault="00AE4D34" w:rsidP="00CB0C8D">
      <w:pPr>
        <w:pStyle w:val="Listaszerbekezds"/>
        <w:numPr>
          <w:ilvl w:val="0"/>
          <w:numId w:val="26"/>
        </w:numPr>
        <w:spacing w:after="0" w:line="240" w:lineRule="auto"/>
        <w:jc w:val="both"/>
        <w:rPr>
          <w:rFonts w:ascii="Times New Roman" w:hAnsi="Times New Roman"/>
          <w:sz w:val="24"/>
          <w:szCs w:val="24"/>
        </w:rPr>
      </w:pPr>
      <w:r w:rsidRPr="00CB0C8D">
        <w:rPr>
          <w:rFonts w:ascii="Times New Roman" w:hAnsi="Times New Roman"/>
          <w:color w:val="2A2A2A"/>
          <w:sz w:val="24"/>
          <w:szCs w:val="24"/>
        </w:rPr>
        <w:t>szervezeti feladatok ellátásával kapcsolatos szabályzatok és utasítások útján;</w:t>
      </w:r>
    </w:p>
    <w:p w14:paraId="09C4E5DD" w14:textId="77777777" w:rsidR="00AE4D34" w:rsidRPr="00CB0C8D" w:rsidRDefault="00AE4D34" w:rsidP="00CB0C8D">
      <w:pPr>
        <w:pStyle w:val="Listaszerbekezds"/>
        <w:numPr>
          <w:ilvl w:val="0"/>
          <w:numId w:val="26"/>
        </w:numPr>
        <w:spacing w:after="0" w:line="240" w:lineRule="auto"/>
        <w:jc w:val="both"/>
        <w:rPr>
          <w:rFonts w:ascii="Times New Roman" w:hAnsi="Times New Roman"/>
          <w:sz w:val="24"/>
          <w:szCs w:val="24"/>
        </w:rPr>
      </w:pPr>
      <w:r w:rsidRPr="00CB0C8D">
        <w:rPr>
          <w:rFonts w:ascii="Times New Roman" w:hAnsi="Times New Roman"/>
          <w:color w:val="2A2A2A"/>
          <w:sz w:val="24"/>
          <w:szCs w:val="24"/>
        </w:rPr>
        <w:t>dolgozókkal kapcsolatos szabályzatok útján.</w:t>
      </w:r>
    </w:p>
    <w:p w14:paraId="61B3126B" w14:textId="77777777" w:rsidR="00AE4D34" w:rsidRPr="00CB0C8D" w:rsidRDefault="00AE4D34" w:rsidP="00CB0C8D">
      <w:pPr>
        <w:jc w:val="both"/>
        <w:rPr>
          <w:sz w:val="24"/>
          <w:szCs w:val="24"/>
        </w:rPr>
      </w:pPr>
    </w:p>
    <w:p w14:paraId="2DD6897C" w14:textId="079C9BED" w:rsidR="00AE4D34" w:rsidRPr="00CB0C8D" w:rsidRDefault="00AE4D34" w:rsidP="00CB0C8D">
      <w:pPr>
        <w:jc w:val="both"/>
        <w:rPr>
          <w:sz w:val="24"/>
          <w:szCs w:val="24"/>
        </w:rPr>
      </w:pPr>
      <w:r w:rsidRPr="00CB0C8D">
        <w:rPr>
          <w:sz w:val="24"/>
          <w:szCs w:val="24"/>
        </w:rPr>
        <w:t xml:space="preserve">A szabályzatok jóváhagyása az Alapszabályban és a Szervezeti Működési Szabályzatban meghatározottak szerint a Közgyűlés, illetve az </w:t>
      </w:r>
      <w:r w:rsidR="006F402F" w:rsidRPr="00CB0C8D">
        <w:rPr>
          <w:sz w:val="24"/>
          <w:szCs w:val="24"/>
        </w:rPr>
        <w:t>Igazgatóság</w:t>
      </w:r>
      <w:r w:rsidRPr="00CB0C8D">
        <w:rPr>
          <w:sz w:val="24"/>
          <w:szCs w:val="24"/>
        </w:rPr>
        <w:t xml:space="preserve"> jogköre.</w:t>
      </w:r>
    </w:p>
    <w:p w14:paraId="1A652221" w14:textId="77777777" w:rsidR="00AE4D34" w:rsidRPr="00CB0C8D" w:rsidRDefault="00AE4D34" w:rsidP="00CB0C8D">
      <w:pPr>
        <w:jc w:val="both"/>
        <w:rPr>
          <w:sz w:val="24"/>
          <w:szCs w:val="24"/>
        </w:rPr>
      </w:pPr>
    </w:p>
    <w:p w14:paraId="34DB1BCA" w14:textId="77777777" w:rsidR="00AE4D34" w:rsidRPr="00CB0C8D" w:rsidRDefault="00AE4D34" w:rsidP="00CB0C8D">
      <w:pPr>
        <w:jc w:val="both"/>
        <w:rPr>
          <w:b/>
          <w:i/>
          <w:sz w:val="24"/>
          <w:szCs w:val="24"/>
        </w:rPr>
      </w:pPr>
      <w:r w:rsidRPr="00CB0C8D">
        <w:rPr>
          <w:b/>
          <w:i/>
          <w:sz w:val="24"/>
          <w:szCs w:val="24"/>
          <w:u w:color="000000"/>
        </w:rPr>
        <w:t>A szabályalkotás rendje:</w:t>
      </w:r>
    </w:p>
    <w:p w14:paraId="54C5D904" w14:textId="6E1EE99E" w:rsidR="00AE4D34" w:rsidRPr="00CB0C8D" w:rsidRDefault="00AE4D34" w:rsidP="00CB0C8D">
      <w:pPr>
        <w:pStyle w:val="Listaszerbekezds"/>
        <w:numPr>
          <w:ilvl w:val="0"/>
          <w:numId w:val="26"/>
        </w:numPr>
        <w:spacing w:after="0" w:line="240" w:lineRule="auto"/>
        <w:ind w:hanging="294"/>
        <w:jc w:val="both"/>
        <w:rPr>
          <w:rFonts w:ascii="Times New Roman" w:hAnsi="Times New Roman"/>
          <w:sz w:val="24"/>
          <w:szCs w:val="24"/>
        </w:rPr>
      </w:pPr>
      <w:r w:rsidRPr="00CB0C8D">
        <w:rPr>
          <w:rFonts w:ascii="Times New Roman" w:hAnsi="Times New Roman"/>
          <w:sz w:val="24"/>
          <w:szCs w:val="24"/>
        </w:rPr>
        <w:t xml:space="preserve">A </w:t>
      </w:r>
      <w:r w:rsidR="006F402F" w:rsidRPr="00CB0C8D">
        <w:rPr>
          <w:rFonts w:ascii="Times New Roman" w:hAnsi="Times New Roman"/>
          <w:sz w:val="24"/>
          <w:szCs w:val="24"/>
        </w:rPr>
        <w:t>T</w:t>
      </w:r>
      <w:r w:rsidRPr="00CB0C8D">
        <w:rPr>
          <w:rFonts w:ascii="Times New Roman" w:hAnsi="Times New Roman"/>
          <w:sz w:val="24"/>
          <w:szCs w:val="24"/>
        </w:rPr>
        <w:t>ársaság egészét érintő – általános jellegű – tartósan érvényesülő szabályokat tartalmazó társasági utasítások tervezetét az Igazgatóság</w:t>
      </w:r>
      <w:r w:rsidR="00AC65D1" w:rsidRPr="00CB0C8D">
        <w:rPr>
          <w:rFonts w:ascii="Times New Roman" w:hAnsi="Times New Roman"/>
          <w:sz w:val="24"/>
          <w:szCs w:val="24"/>
        </w:rPr>
        <w:t xml:space="preserve"> tagjai</w:t>
      </w:r>
      <w:r w:rsidR="0013173D" w:rsidRPr="00CB0C8D">
        <w:rPr>
          <w:rFonts w:ascii="Times New Roman" w:hAnsi="Times New Roman"/>
          <w:sz w:val="24"/>
          <w:szCs w:val="24"/>
        </w:rPr>
        <w:t xml:space="preserve"> </w:t>
      </w:r>
      <w:r w:rsidRPr="00CB0C8D">
        <w:rPr>
          <w:rFonts w:ascii="Times New Roman" w:hAnsi="Times New Roman"/>
          <w:sz w:val="24"/>
          <w:szCs w:val="24"/>
        </w:rPr>
        <w:t xml:space="preserve">megbízásából </w:t>
      </w:r>
      <w:r w:rsidR="0013173D" w:rsidRPr="00CB0C8D">
        <w:rPr>
          <w:rFonts w:ascii="Times New Roman" w:hAnsi="Times New Roman"/>
          <w:sz w:val="24"/>
          <w:szCs w:val="24"/>
        </w:rPr>
        <w:t xml:space="preserve">a </w:t>
      </w:r>
      <w:r w:rsidR="001E3C06" w:rsidRPr="00CB0C8D">
        <w:rPr>
          <w:rFonts w:ascii="Times New Roman" w:hAnsi="Times New Roman"/>
          <w:sz w:val="24"/>
          <w:szCs w:val="24"/>
        </w:rPr>
        <w:t>megbízott</w:t>
      </w:r>
      <w:r w:rsidR="0013173D" w:rsidRPr="00CB0C8D">
        <w:rPr>
          <w:rFonts w:ascii="Times New Roman" w:hAnsi="Times New Roman"/>
          <w:sz w:val="24"/>
          <w:szCs w:val="24"/>
        </w:rPr>
        <w:t>j</w:t>
      </w:r>
      <w:r w:rsidR="001E3C06" w:rsidRPr="00CB0C8D">
        <w:rPr>
          <w:rFonts w:ascii="Times New Roman" w:hAnsi="Times New Roman"/>
          <w:sz w:val="24"/>
          <w:szCs w:val="24"/>
        </w:rPr>
        <w:t>ai</w:t>
      </w:r>
      <w:r w:rsidRPr="00CB0C8D">
        <w:rPr>
          <w:rFonts w:ascii="Times New Roman" w:hAnsi="Times New Roman"/>
          <w:sz w:val="24"/>
          <w:szCs w:val="24"/>
        </w:rPr>
        <w:t xml:space="preserve"> készítik</w:t>
      </w:r>
      <w:r w:rsidR="006F402F" w:rsidRPr="00CB0C8D">
        <w:rPr>
          <w:rFonts w:ascii="Times New Roman" w:hAnsi="Times New Roman"/>
          <w:sz w:val="24"/>
          <w:szCs w:val="24"/>
        </w:rPr>
        <w:t xml:space="preserve"> elő</w:t>
      </w:r>
      <w:r w:rsidRPr="00CB0C8D">
        <w:rPr>
          <w:rFonts w:ascii="Times New Roman" w:hAnsi="Times New Roman"/>
          <w:sz w:val="24"/>
          <w:szCs w:val="24"/>
        </w:rPr>
        <w:t>.</w:t>
      </w:r>
    </w:p>
    <w:p w14:paraId="452356FA" w14:textId="77777777" w:rsidR="00AE4D34" w:rsidRPr="00CB0C8D" w:rsidRDefault="00AE4D34" w:rsidP="00CB0C8D">
      <w:pPr>
        <w:pStyle w:val="Listaszerbekezds"/>
        <w:numPr>
          <w:ilvl w:val="0"/>
          <w:numId w:val="26"/>
        </w:numPr>
        <w:spacing w:after="0" w:line="240" w:lineRule="auto"/>
        <w:ind w:hanging="294"/>
        <w:jc w:val="both"/>
        <w:rPr>
          <w:rFonts w:ascii="Times New Roman" w:hAnsi="Times New Roman"/>
          <w:sz w:val="24"/>
          <w:szCs w:val="24"/>
        </w:rPr>
      </w:pPr>
      <w:r w:rsidRPr="00CB0C8D">
        <w:rPr>
          <w:rFonts w:ascii="Times New Roman" w:hAnsi="Times New Roman"/>
          <w:sz w:val="24"/>
          <w:szCs w:val="24"/>
        </w:rPr>
        <w:t>Az általános jellegű, illetve a társaság egészét vagy nagyobb részét érintő kérdéseket rendező ügyviteli, vagy egyéb tárgykörű szabályzatok és igazgatói utasítások nem tartalmazhatnak magasabb rendű jogszabályokkal ellentétes rendelkezéseket.</w:t>
      </w:r>
    </w:p>
    <w:p w14:paraId="77CC9D91" w14:textId="77777777" w:rsidR="00AE4D34" w:rsidRPr="00CB0C8D" w:rsidRDefault="00AE4D34" w:rsidP="00CB0C8D">
      <w:pPr>
        <w:pStyle w:val="Listaszerbekezds"/>
        <w:numPr>
          <w:ilvl w:val="0"/>
          <w:numId w:val="26"/>
        </w:numPr>
        <w:spacing w:after="0" w:line="240" w:lineRule="auto"/>
        <w:ind w:hanging="294"/>
        <w:jc w:val="both"/>
        <w:rPr>
          <w:rFonts w:ascii="Times New Roman" w:hAnsi="Times New Roman"/>
          <w:sz w:val="24"/>
          <w:szCs w:val="24"/>
        </w:rPr>
      </w:pPr>
      <w:r w:rsidRPr="00CB0C8D">
        <w:rPr>
          <w:rFonts w:ascii="Times New Roman" w:hAnsi="Times New Roman"/>
          <w:sz w:val="24"/>
          <w:szCs w:val="24"/>
        </w:rPr>
        <w:t>Magasabb szintű szabállyal nem ellentétes utasítás kiadására valamennyi szervezeti egység vezetője jogosult a vezetése alatt álló szervezeti egységre nézve kötelező hatállyal.</w:t>
      </w:r>
    </w:p>
    <w:p w14:paraId="7FC5C154" w14:textId="77777777" w:rsidR="00AE4D34" w:rsidRPr="00CB0C8D" w:rsidRDefault="00AE4D34" w:rsidP="00CB0C8D">
      <w:pPr>
        <w:pStyle w:val="Listaszerbekezds"/>
        <w:numPr>
          <w:ilvl w:val="0"/>
          <w:numId w:val="26"/>
        </w:numPr>
        <w:spacing w:after="0" w:line="240" w:lineRule="auto"/>
        <w:ind w:hanging="294"/>
        <w:jc w:val="both"/>
        <w:rPr>
          <w:rFonts w:ascii="Times New Roman" w:hAnsi="Times New Roman"/>
          <w:sz w:val="24"/>
          <w:szCs w:val="24"/>
        </w:rPr>
      </w:pPr>
      <w:r w:rsidRPr="00CB0C8D">
        <w:rPr>
          <w:rFonts w:ascii="Times New Roman" w:hAnsi="Times New Roman"/>
          <w:sz w:val="24"/>
          <w:szCs w:val="24"/>
        </w:rPr>
        <w:t>A jóváhagyott szabályzatok és az igazgatói utasítások közzétételéről a központi adminisztráció (Titkárság) gondoskodik.</w:t>
      </w:r>
    </w:p>
    <w:p w14:paraId="0E404533" w14:textId="3BBC7565" w:rsidR="00AE4D34" w:rsidRPr="00CB0C8D" w:rsidRDefault="00AE4D34" w:rsidP="00CB0C8D">
      <w:pPr>
        <w:pStyle w:val="Listaszerbekezds"/>
        <w:numPr>
          <w:ilvl w:val="0"/>
          <w:numId w:val="26"/>
        </w:numPr>
        <w:spacing w:after="0" w:line="240" w:lineRule="auto"/>
        <w:ind w:hanging="294"/>
        <w:jc w:val="both"/>
        <w:rPr>
          <w:rFonts w:ascii="Times New Roman" w:hAnsi="Times New Roman"/>
          <w:sz w:val="24"/>
          <w:szCs w:val="24"/>
        </w:rPr>
      </w:pPr>
      <w:r w:rsidRPr="00CB0C8D">
        <w:rPr>
          <w:rFonts w:ascii="Times New Roman" w:hAnsi="Times New Roman"/>
          <w:sz w:val="24"/>
          <w:szCs w:val="24"/>
        </w:rPr>
        <w:t>A szabályzatokról és azok módosításairól a Titkárságnak olyan nyilvántartást kell vezetni, amely alkalmas annak megállapítására, hogy mely szabályok vannak hatályban.</w:t>
      </w:r>
    </w:p>
    <w:p w14:paraId="360AE7D9" w14:textId="77777777" w:rsidR="008F46EA" w:rsidRPr="00CB0C8D" w:rsidRDefault="008F46EA" w:rsidP="00CB0C8D">
      <w:pPr>
        <w:jc w:val="both"/>
        <w:rPr>
          <w:sz w:val="24"/>
          <w:szCs w:val="24"/>
        </w:rPr>
      </w:pPr>
    </w:p>
    <w:p w14:paraId="52AB79DC" w14:textId="77777777" w:rsidR="00AE4D34" w:rsidRPr="00CB0C8D" w:rsidRDefault="00AE4D34" w:rsidP="00CB0C8D">
      <w:pPr>
        <w:pStyle w:val="Cmsor1"/>
        <w:pageBreakBefore/>
        <w:jc w:val="center"/>
        <w:rPr>
          <w:b/>
          <w:sz w:val="40"/>
          <w:u w:val="single"/>
        </w:rPr>
      </w:pPr>
      <w:bookmarkStart w:id="26" w:name="_Toc339445700"/>
      <w:bookmarkStart w:id="27" w:name="_Toc429339176"/>
      <w:bookmarkStart w:id="28" w:name="_Toc429339363"/>
      <w:bookmarkStart w:id="29" w:name="_Toc152275129"/>
      <w:smartTag w:uri="urn:schemas-microsoft-com:office:smarttags" w:element="metricconverter">
        <w:smartTagPr>
          <w:attr w:name="ProductID" w:val="2. A"/>
        </w:smartTagPr>
        <w:r w:rsidRPr="00CB0C8D">
          <w:rPr>
            <w:b/>
            <w:sz w:val="40"/>
            <w:u w:val="single"/>
          </w:rPr>
          <w:lastRenderedPageBreak/>
          <w:t>2. A</w:t>
        </w:r>
      </w:smartTag>
      <w:r w:rsidRPr="00CB0C8D">
        <w:rPr>
          <w:b/>
          <w:sz w:val="40"/>
          <w:u w:val="single"/>
        </w:rPr>
        <w:t xml:space="preserve"> Társaság vezető szervei, tisztségviselői</w:t>
      </w:r>
      <w:bookmarkEnd w:id="26"/>
      <w:bookmarkEnd w:id="27"/>
      <w:bookmarkEnd w:id="28"/>
      <w:bookmarkEnd w:id="29"/>
    </w:p>
    <w:p w14:paraId="176EDFF1" w14:textId="77777777" w:rsidR="00AE4D34" w:rsidRPr="00CB0C8D" w:rsidRDefault="00AE4D34" w:rsidP="00CB0C8D">
      <w:pPr>
        <w:pStyle w:val="Szvegtrzs"/>
        <w:rPr>
          <w:sz w:val="22"/>
        </w:rPr>
      </w:pPr>
    </w:p>
    <w:p w14:paraId="1391CD10" w14:textId="77777777" w:rsidR="00AE4D34" w:rsidRPr="00CB0C8D" w:rsidRDefault="00AE4D34" w:rsidP="00CB0C8D">
      <w:pPr>
        <w:pStyle w:val="Szvegtrzs"/>
      </w:pPr>
    </w:p>
    <w:p w14:paraId="5B748E3E" w14:textId="77777777" w:rsidR="00AE4D34" w:rsidRPr="00CB0C8D" w:rsidRDefault="00AE4D34" w:rsidP="00CB0C8D">
      <w:pPr>
        <w:pStyle w:val="Cmsor2"/>
        <w:ind w:left="0"/>
        <w:jc w:val="center"/>
        <w:rPr>
          <w:b/>
          <w:bCs/>
          <w:sz w:val="32"/>
          <w:u w:val="single"/>
        </w:rPr>
      </w:pPr>
      <w:bookmarkStart w:id="30" w:name="_Toc339445701"/>
      <w:bookmarkStart w:id="31" w:name="_Toc429339177"/>
      <w:bookmarkStart w:id="32" w:name="_Toc429339364"/>
      <w:bookmarkStart w:id="33" w:name="_Toc152275130"/>
      <w:r w:rsidRPr="00CB0C8D">
        <w:rPr>
          <w:b/>
          <w:bCs/>
          <w:sz w:val="32"/>
          <w:u w:val="single"/>
        </w:rPr>
        <w:t xml:space="preserve">2.1. </w:t>
      </w:r>
      <w:bookmarkEnd w:id="30"/>
      <w:bookmarkEnd w:id="31"/>
      <w:bookmarkEnd w:id="32"/>
      <w:r w:rsidRPr="00CB0C8D">
        <w:rPr>
          <w:b/>
          <w:bCs/>
          <w:sz w:val="32"/>
          <w:u w:val="single"/>
        </w:rPr>
        <w:t>Közgyűlés</w:t>
      </w:r>
      <w:bookmarkEnd w:id="33"/>
    </w:p>
    <w:p w14:paraId="2181B98A" w14:textId="77777777" w:rsidR="00AE4D34" w:rsidRPr="00CB0C8D" w:rsidRDefault="00AE4D34" w:rsidP="00CB0C8D">
      <w:pPr>
        <w:pStyle w:val="Szvegtrzs"/>
      </w:pPr>
    </w:p>
    <w:p w14:paraId="08B7B4E2" w14:textId="77777777" w:rsidR="00AE4D34" w:rsidRPr="00CB0C8D" w:rsidRDefault="00AE4D34" w:rsidP="00CB0C8D">
      <w:pPr>
        <w:pStyle w:val="Szvegtrzs"/>
      </w:pPr>
      <w:r w:rsidRPr="00CB0C8D">
        <w:t>A Közgyűlés a Társaság legfőbb szerve. Kizárólagos hatáskörébe tartozik minden, a Társaság működését, illetve szervezetét érintő alapvető kérdés, amelyet a mindenkor hatályos Polgári Törvénykönyv (Ptk.) vagy az Alapszabály a Közgyűlés hatáskörébe utal.</w:t>
      </w:r>
    </w:p>
    <w:p w14:paraId="0AA2FC1A" w14:textId="77777777" w:rsidR="00AE4D34" w:rsidRPr="00CB0C8D" w:rsidRDefault="00AE4D34" w:rsidP="00CB0C8D">
      <w:pPr>
        <w:pStyle w:val="Szvegtrzs"/>
      </w:pPr>
    </w:p>
    <w:p w14:paraId="29AE1530" w14:textId="77777777" w:rsidR="00AE4D34" w:rsidRPr="00CB0C8D" w:rsidRDefault="00AE4D34" w:rsidP="00CB0C8D">
      <w:pPr>
        <w:pStyle w:val="Szvegtrzs"/>
      </w:pPr>
    </w:p>
    <w:p w14:paraId="166F9E91" w14:textId="77777777" w:rsidR="00AE4D34" w:rsidRPr="00CB0C8D" w:rsidRDefault="00AE4D34" w:rsidP="00CB0C8D">
      <w:pPr>
        <w:pStyle w:val="Cmsor2"/>
        <w:ind w:left="1"/>
        <w:jc w:val="center"/>
        <w:rPr>
          <w:b/>
          <w:bCs/>
          <w:sz w:val="32"/>
          <w:u w:val="single"/>
        </w:rPr>
      </w:pPr>
      <w:bookmarkStart w:id="34" w:name="_Toc339445702"/>
      <w:bookmarkStart w:id="35" w:name="_Toc429339178"/>
      <w:bookmarkStart w:id="36" w:name="_Toc429339365"/>
      <w:bookmarkStart w:id="37" w:name="_Toc152275131"/>
      <w:r w:rsidRPr="00CB0C8D">
        <w:rPr>
          <w:b/>
          <w:bCs/>
          <w:sz w:val="32"/>
          <w:u w:val="single"/>
        </w:rPr>
        <w:t>2.2. Igazgatóság</w:t>
      </w:r>
      <w:bookmarkEnd w:id="34"/>
      <w:bookmarkEnd w:id="35"/>
      <w:bookmarkEnd w:id="36"/>
      <w:bookmarkEnd w:id="37"/>
    </w:p>
    <w:p w14:paraId="5322E921" w14:textId="77777777" w:rsidR="00AE4D34" w:rsidRPr="00CB0C8D" w:rsidRDefault="00AE4D34" w:rsidP="00CB0C8D">
      <w:pPr>
        <w:jc w:val="both"/>
        <w:rPr>
          <w:sz w:val="24"/>
        </w:rPr>
      </w:pPr>
    </w:p>
    <w:p w14:paraId="7D5689A0" w14:textId="5B1A6BCE" w:rsidR="00AE4D34" w:rsidRPr="00CB0C8D" w:rsidRDefault="00AE4D34" w:rsidP="00CB0C8D">
      <w:pPr>
        <w:jc w:val="both"/>
        <w:rPr>
          <w:sz w:val="24"/>
          <w:szCs w:val="24"/>
        </w:rPr>
      </w:pPr>
      <w:r w:rsidRPr="00CB0C8D">
        <w:rPr>
          <w:sz w:val="24"/>
          <w:szCs w:val="24"/>
        </w:rPr>
        <w:t>A Közgyűlés által határoz</w:t>
      </w:r>
      <w:r w:rsidR="000D6699" w:rsidRPr="00CB0C8D">
        <w:rPr>
          <w:sz w:val="24"/>
          <w:szCs w:val="24"/>
        </w:rPr>
        <w:t>ott</w:t>
      </w:r>
      <w:r w:rsidRPr="00CB0C8D">
        <w:rPr>
          <w:sz w:val="24"/>
          <w:szCs w:val="24"/>
        </w:rPr>
        <w:t xml:space="preserve"> időre megválasztott tagokból álló Igazgatóság a Társaság ügyvezető és irányító szerve, amely intézi a Társaság ügyeit. A</w:t>
      </w:r>
      <w:r w:rsidRPr="00CB0C8D">
        <w:rPr>
          <w:bCs/>
          <w:sz w:val="24"/>
          <w:szCs w:val="24"/>
        </w:rPr>
        <w:t xml:space="preserve"> Társaságnál 3 tagú Igazgatóság működik.</w:t>
      </w:r>
      <w:r w:rsidRPr="00CB0C8D">
        <w:rPr>
          <w:sz w:val="24"/>
          <w:szCs w:val="24"/>
        </w:rPr>
        <w:t xml:space="preserve"> Az Igazgatóság elnökét az Igazgatóság választja a tagjai közül.</w:t>
      </w:r>
    </w:p>
    <w:p w14:paraId="7BEABBE1" w14:textId="77777777" w:rsidR="00AE4D34" w:rsidRPr="00CB0C8D" w:rsidRDefault="00AE4D34" w:rsidP="00CB0C8D">
      <w:pPr>
        <w:jc w:val="both"/>
        <w:rPr>
          <w:sz w:val="24"/>
          <w:szCs w:val="24"/>
        </w:rPr>
      </w:pPr>
    </w:p>
    <w:p w14:paraId="77369135" w14:textId="77777777" w:rsidR="00AE4D34" w:rsidRPr="00CB0C8D" w:rsidRDefault="00AE4D34" w:rsidP="00CB0C8D">
      <w:pPr>
        <w:jc w:val="both"/>
        <w:rPr>
          <w:sz w:val="24"/>
          <w:szCs w:val="24"/>
        </w:rPr>
      </w:pPr>
      <w:r w:rsidRPr="00CB0C8D">
        <w:rPr>
          <w:sz w:val="24"/>
          <w:szCs w:val="24"/>
        </w:rPr>
        <w:t>Az Igazgatóság jogait és feladatait testületként gyakorolja. Az Igazgatóság tagjai egymás között a feladat- és hatáskör megosztásáról az általuk elfogadott Ügyrendben rendelkeznek. Az Igazgatóság Ügyrendje tartalmazza továbbá az ülések összehívásának rendjét, a határozathozatal módját, valamint egyéb szervezeti és működési kérdéseket.</w:t>
      </w:r>
    </w:p>
    <w:p w14:paraId="036DA2CE" w14:textId="77777777" w:rsidR="00AE4D34" w:rsidRPr="00CB0C8D" w:rsidRDefault="00AE4D34" w:rsidP="00CB0C8D">
      <w:pPr>
        <w:jc w:val="both"/>
        <w:rPr>
          <w:sz w:val="24"/>
          <w:szCs w:val="24"/>
        </w:rPr>
      </w:pPr>
    </w:p>
    <w:p w14:paraId="200B78C1" w14:textId="77777777" w:rsidR="00AE4D34" w:rsidRPr="00CB0C8D" w:rsidRDefault="00AE4D34" w:rsidP="00CB0C8D">
      <w:pPr>
        <w:jc w:val="both"/>
        <w:rPr>
          <w:sz w:val="24"/>
          <w:szCs w:val="24"/>
        </w:rPr>
      </w:pPr>
      <w:r w:rsidRPr="00CB0C8D">
        <w:rPr>
          <w:sz w:val="24"/>
          <w:szCs w:val="24"/>
        </w:rPr>
        <w:t xml:space="preserve">Az Igazgatóság hatáskörét az igazgatósági ülésen gyakorolja. Az Igazgatóság tagja jogosult a Társaság alkalmazottaitól a Társaság tevékenységével összefüggő ügyben tájékoztatást vagy felvilágosítást kérni. </w:t>
      </w:r>
    </w:p>
    <w:p w14:paraId="73243543" w14:textId="77777777" w:rsidR="00AE4D34" w:rsidRPr="00CB0C8D" w:rsidRDefault="00AE4D34" w:rsidP="00CB0C8D">
      <w:pPr>
        <w:jc w:val="both"/>
        <w:rPr>
          <w:sz w:val="24"/>
          <w:szCs w:val="24"/>
        </w:rPr>
      </w:pPr>
    </w:p>
    <w:p w14:paraId="4F1C5189" w14:textId="43C3F73A" w:rsidR="00AE4D34" w:rsidRPr="00CB0C8D" w:rsidRDefault="00AE4D34" w:rsidP="00CB0C8D">
      <w:pPr>
        <w:jc w:val="both"/>
        <w:rPr>
          <w:sz w:val="24"/>
          <w:szCs w:val="24"/>
        </w:rPr>
      </w:pPr>
      <w:r w:rsidRPr="00CB0C8D">
        <w:rPr>
          <w:sz w:val="24"/>
          <w:szCs w:val="24"/>
        </w:rPr>
        <w:t xml:space="preserve">Az Igazgatóság tevékenységét a </w:t>
      </w:r>
      <w:r w:rsidR="00A76BA3" w:rsidRPr="00CB0C8D">
        <w:rPr>
          <w:sz w:val="24"/>
          <w:szCs w:val="24"/>
        </w:rPr>
        <w:t>jogszabályok,</w:t>
      </w:r>
      <w:r w:rsidRPr="00CB0C8D">
        <w:rPr>
          <w:sz w:val="24"/>
          <w:szCs w:val="24"/>
        </w:rPr>
        <w:t xml:space="preserve"> az Alapszabály és az Igazgatóság Ügyrendj</w:t>
      </w:r>
      <w:r w:rsidR="00A76BA3" w:rsidRPr="00CB0C8D">
        <w:rPr>
          <w:sz w:val="24"/>
          <w:szCs w:val="24"/>
        </w:rPr>
        <w:t>ének</w:t>
      </w:r>
      <w:r w:rsidRPr="00CB0C8D">
        <w:rPr>
          <w:sz w:val="24"/>
          <w:szCs w:val="24"/>
        </w:rPr>
        <w:t xml:space="preserve"> rendelkezései szerint végzi. </w:t>
      </w:r>
    </w:p>
    <w:p w14:paraId="0C70DAE6" w14:textId="77777777" w:rsidR="00AE4D34" w:rsidRPr="00CB0C8D" w:rsidRDefault="00AE4D34" w:rsidP="00CB0C8D">
      <w:pPr>
        <w:pStyle w:val="Szvegtrzs"/>
      </w:pPr>
    </w:p>
    <w:p w14:paraId="608A7322" w14:textId="7CB2D4B5" w:rsidR="00AE4D34" w:rsidRPr="00CB0C8D" w:rsidRDefault="00AE4D34" w:rsidP="00CB0C8D">
      <w:pPr>
        <w:pStyle w:val="Cmsor2"/>
        <w:ind w:left="0"/>
        <w:jc w:val="center"/>
        <w:rPr>
          <w:b/>
          <w:bCs/>
          <w:sz w:val="32"/>
          <w:u w:val="single"/>
        </w:rPr>
      </w:pPr>
      <w:bookmarkStart w:id="38" w:name="_Toc339445703"/>
      <w:bookmarkStart w:id="39" w:name="_Toc429339179"/>
      <w:bookmarkStart w:id="40" w:name="_Toc429339366"/>
      <w:bookmarkStart w:id="41" w:name="_Toc152275132"/>
      <w:r w:rsidRPr="00CB0C8D">
        <w:rPr>
          <w:b/>
          <w:bCs/>
          <w:sz w:val="32"/>
          <w:u w:val="single"/>
        </w:rPr>
        <w:t xml:space="preserve">2.3. </w:t>
      </w:r>
      <w:r w:rsidR="00226194" w:rsidRPr="00CB0C8D">
        <w:rPr>
          <w:b/>
          <w:bCs/>
          <w:sz w:val="32"/>
          <w:u w:val="single"/>
        </w:rPr>
        <w:t>Igazgatóság elnöke</w:t>
      </w:r>
      <w:bookmarkEnd w:id="38"/>
      <w:bookmarkEnd w:id="39"/>
      <w:bookmarkEnd w:id="40"/>
      <w:bookmarkEnd w:id="41"/>
    </w:p>
    <w:p w14:paraId="3A6FC76D" w14:textId="77777777" w:rsidR="00AE4D34" w:rsidRPr="00CB0C8D" w:rsidRDefault="00AE4D34" w:rsidP="00CB0C8D">
      <w:pPr>
        <w:pStyle w:val="Szvegtrzs"/>
      </w:pPr>
    </w:p>
    <w:p w14:paraId="6D4285E6" w14:textId="3E9570F3" w:rsidR="00AE4D34" w:rsidRPr="00CB0C8D" w:rsidRDefault="00AE4D34" w:rsidP="00CB0C8D">
      <w:pPr>
        <w:pStyle w:val="Szvegtrzs"/>
      </w:pPr>
      <w:r w:rsidRPr="00CB0C8D">
        <w:t>A 2.2</w:t>
      </w:r>
      <w:r w:rsidR="00226194" w:rsidRPr="00CB0C8D">
        <w:t>.</w:t>
      </w:r>
      <w:r w:rsidRPr="00CB0C8D">
        <w:t xml:space="preserve"> pont szerint megválasztott </w:t>
      </w:r>
      <w:r w:rsidR="00226194" w:rsidRPr="00CB0C8D">
        <w:t>I</w:t>
      </w:r>
      <w:r w:rsidRPr="00CB0C8D">
        <w:t>gazgatóság elnöke a megválasztását követően – a Társasággal kötött megbízási- vagy munkaszerződés alapján – a Társaság munkaszervezetében egyben igazgatói tisztség</w:t>
      </w:r>
      <w:r w:rsidR="00226194" w:rsidRPr="00CB0C8D">
        <w:t>et</w:t>
      </w:r>
      <w:r w:rsidRPr="00CB0C8D">
        <w:t xml:space="preserve"> is betölt.</w:t>
      </w:r>
    </w:p>
    <w:p w14:paraId="2C17B893" w14:textId="77777777" w:rsidR="00AE4D34" w:rsidRPr="00CB0C8D" w:rsidRDefault="00AE4D34" w:rsidP="00CB0C8D">
      <w:pPr>
        <w:pStyle w:val="Szvegtrzs"/>
      </w:pPr>
    </w:p>
    <w:p w14:paraId="2510A829" w14:textId="06E54FA6" w:rsidR="00AE4D34" w:rsidRPr="00CB0C8D" w:rsidRDefault="00AE4D34" w:rsidP="00CB0C8D">
      <w:pPr>
        <w:pStyle w:val="Szvegtrzs"/>
      </w:pPr>
      <w:r w:rsidRPr="00CB0C8D">
        <w:t xml:space="preserve">Az </w:t>
      </w:r>
      <w:r w:rsidR="00226194" w:rsidRPr="00CB0C8D">
        <w:t>Igazgatóság elnöke</w:t>
      </w:r>
      <w:r w:rsidRPr="00CB0C8D">
        <w:t xml:space="preserve"> a feladatát önállóan, az Igazgatóság </w:t>
      </w:r>
      <w:r w:rsidR="00226194" w:rsidRPr="00CB0C8D">
        <w:t>döntéseinek</w:t>
      </w:r>
      <w:r w:rsidRPr="00CB0C8D">
        <w:t xml:space="preserve"> megfelelően látja el. Ha az Igazgatóság által </w:t>
      </w:r>
      <w:r w:rsidR="00226194" w:rsidRPr="00CB0C8D">
        <w:t>hozott döntés</w:t>
      </w:r>
      <w:r w:rsidRPr="00CB0C8D">
        <w:t xml:space="preserve"> jogszerűségét vagy célszerűségét vitatja, a Felügyelőbizottság </w:t>
      </w:r>
      <w:r w:rsidRPr="00CB0C8D">
        <w:rPr>
          <w:b/>
          <w:i/>
        </w:rPr>
        <w:t xml:space="preserve">véleményének kikérésével a </w:t>
      </w:r>
      <w:r w:rsidR="00226194" w:rsidRPr="00CB0C8D">
        <w:rPr>
          <w:b/>
          <w:i/>
        </w:rPr>
        <w:t>Közgyűlés</w:t>
      </w:r>
      <w:r w:rsidRPr="00CB0C8D">
        <w:rPr>
          <w:b/>
          <w:i/>
        </w:rPr>
        <w:t>h</w:t>
      </w:r>
      <w:r w:rsidR="00226194" w:rsidRPr="00CB0C8D">
        <w:rPr>
          <w:b/>
          <w:i/>
        </w:rPr>
        <w:t>e</w:t>
      </w:r>
      <w:r w:rsidRPr="00CB0C8D">
        <w:rPr>
          <w:b/>
          <w:i/>
        </w:rPr>
        <w:t>z</w:t>
      </w:r>
      <w:r w:rsidRPr="00CB0C8D">
        <w:t xml:space="preserve"> fordulhat.</w:t>
      </w:r>
      <w:bookmarkStart w:id="42" w:name="_Toc339445704"/>
      <w:bookmarkStart w:id="43" w:name="_Toc429339180"/>
      <w:bookmarkStart w:id="44" w:name="_Toc429339367"/>
    </w:p>
    <w:p w14:paraId="0B0FEEAF" w14:textId="77777777" w:rsidR="00AE4D34" w:rsidRPr="00CB0C8D" w:rsidRDefault="00AE4D34" w:rsidP="00CB0C8D">
      <w:pPr>
        <w:pStyle w:val="Szvegtrzs"/>
      </w:pPr>
    </w:p>
    <w:p w14:paraId="298C2EAD" w14:textId="77777777" w:rsidR="00DB32CF" w:rsidRPr="00CB0C8D" w:rsidRDefault="00DB32CF" w:rsidP="00CB0C8D">
      <w:pPr>
        <w:pStyle w:val="Szvegtrzs"/>
      </w:pPr>
    </w:p>
    <w:p w14:paraId="01E76E3B" w14:textId="59FE618E" w:rsidR="00DB32CF" w:rsidRPr="00CB0C8D" w:rsidRDefault="00DB32CF" w:rsidP="00CB0C8D">
      <w:pPr>
        <w:pStyle w:val="Cmsor2"/>
        <w:ind w:left="0"/>
        <w:jc w:val="center"/>
        <w:rPr>
          <w:b/>
          <w:bCs/>
          <w:sz w:val="32"/>
          <w:u w:val="single"/>
        </w:rPr>
      </w:pPr>
      <w:bookmarkStart w:id="45" w:name="_Toc152275133"/>
      <w:r w:rsidRPr="00CB0C8D">
        <w:rPr>
          <w:b/>
          <w:bCs/>
          <w:sz w:val="32"/>
          <w:u w:val="single"/>
        </w:rPr>
        <w:t xml:space="preserve">2.4. Az Igazgatóság és az </w:t>
      </w:r>
      <w:r w:rsidR="00226194" w:rsidRPr="00CB0C8D">
        <w:rPr>
          <w:b/>
          <w:bCs/>
          <w:sz w:val="32"/>
          <w:u w:val="single"/>
        </w:rPr>
        <w:t>Igazgatóság elnöke</w:t>
      </w:r>
      <w:r w:rsidRPr="00CB0C8D">
        <w:rPr>
          <w:b/>
          <w:bCs/>
          <w:sz w:val="32"/>
          <w:u w:val="single"/>
        </w:rPr>
        <w:t xml:space="preserve"> hatáskörének elkülönítése</w:t>
      </w:r>
      <w:bookmarkEnd w:id="45"/>
    </w:p>
    <w:bookmarkEnd w:id="42"/>
    <w:bookmarkEnd w:id="43"/>
    <w:bookmarkEnd w:id="44"/>
    <w:p w14:paraId="4D03AC2F" w14:textId="77777777" w:rsidR="00AE4D34" w:rsidRPr="00CB0C8D" w:rsidRDefault="00AE4D34" w:rsidP="00CB0C8D">
      <w:pPr>
        <w:jc w:val="both"/>
        <w:rPr>
          <w:sz w:val="24"/>
          <w:szCs w:val="24"/>
        </w:rPr>
      </w:pPr>
    </w:p>
    <w:p w14:paraId="20F164BD" w14:textId="6CB8A662" w:rsidR="00AE4D34" w:rsidRPr="00CB0C8D" w:rsidRDefault="00AE4D34" w:rsidP="00CB0C8D">
      <w:pPr>
        <w:jc w:val="both"/>
        <w:rPr>
          <w:sz w:val="24"/>
          <w:szCs w:val="24"/>
        </w:rPr>
      </w:pPr>
      <w:r w:rsidRPr="00CB0C8D">
        <w:rPr>
          <w:sz w:val="24"/>
          <w:szCs w:val="24"/>
        </w:rPr>
        <w:t xml:space="preserve">Az Igazgatóság és az </w:t>
      </w:r>
      <w:r w:rsidR="00226194" w:rsidRPr="00CB0C8D">
        <w:rPr>
          <w:sz w:val="24"/>
          <w:szCs w:val="24"/>
        </w:rPr>
        <w:t>Igazgatóság elnöke</w:t>
      </w:r>
      <w:r w:rsidRPr="00CB0C8D">
        <w:rPr>
          <w:sz w:val="24"/>
          <w:szCs w:val="24"/>
        </w:rPr>
        <w:t xml:space="preserve"> feladat- és hatáskörének elhatárolásáról az Igazgatóság által elfogadott </w:t>
      </w:r>
      <w:r w:rsidR="000D6699" w:rsidRPr="00CB0C8D">
        <w:rPr>
          <w:sz w:val="24"/>
          <w:szCs w:val="24"/>
        </w:rPr>
        <w:t>I</w:t>
      </w:r>
      <w:r w:rsidRPr="00CB0C8D">
        <w:rPr>
          <w:sz w:val="24"/>
          <w:szCs w:val="24"/>
        </w:rPr>
        <w:t xml:space="preserve">gazgatósági Ügyrend rendelkezik. </w:t>
      </w:r>
    </w:p>
    <w:p w14:paraId="67B25C15" w14:textId="77777777" w:rsidR="00AE4D34" w:rsidRPr="00CB0C8D" w:rsidRDefault="00AE4D34" w:rsidP="00CB0C8D">
      <w:pPr>
        <w:jc w:val="both"/>
        <w:rPr>
          <w:sz w:val="24"/>
          <w:szCs w:val="24"/>
        </w:rPr>
      </w:pPr>
    </w:p>
    <w:p w14:paraId="40837F06" w14:textId="77777777" w:rsidR="00AE4D34" w:rsidRPr="00CB0C8D" w:rsidRDefault="00AE4D34" w:rsidP="00CB0C8D">
      <w:pPr>
        <w:jc w:val="both"/>
        <w:rPr>
          <w:sz w:val="24"/>
          <w:szCs w:val="24"/>
        </w:rPr>
      </w:pPr>
    </w:p>
    <w:p w14:paraId="0FACEA84" w14:textId="77777777" w:rsidR="00AE4D34" w:rsidRPr="00CB0C8D" w:rsidRDefault="00AE4D34" w:rsidP="00CB0C8D">
      <w:pPr>
        <w:pStyle w:val="Cmsor2"/>
        <w:ind w:left="0"/>
        <w:jc w:val="center"/>
        <w:rPr>
          <w:b/>
          <w:bCs/>
          <w:sz w:val="32"/>
          <w:u w:val="single"/>
        </w:rPr>
      </w:pPr>
      <w:bookmarkStart w:id="46" w:name="_Toc339445705"/>
      <w:bookmarkStart w:id="47" w:name="_Toc429339181"/>
      <w:bookmarkStart w:id="48" w:name="_Toc429339368"/>
      <w:bookmarkStart w:id="49" w:name="_Toc152275134"/>
      <w:r w:rsidRPr="00CB0C8D">
        <w:rPr>
          <w:b/>
          <w:bCs/>
          <w:sz w:val="32"/>
          <w:u w:val="single"/>
        </w:rPr>
        <w:t>2.5. Felügyelőbizottság</w:t>
      </w:r>
      <w:bookmarkEnd w:id="46"/>
      <w:bookmarkEnd w:id="47"/>
      <w:bookmarkEnd w:id="48"/>
      <w:bookmarkEnd w:id="49"/>
    </w:p>
    <w:p w14:paraId="77AD7B8D" w14:textId="77777777" w:rsidR="00AE4D34" w:rsidRPr="00CB0C8D" w:rsidRDefault="00AE4D34" w:rsidP="00CB0C8D">
      <w:pPr>
        <w:jc w:val="both"/>
        <w:rPr>
          <w:sz w:val="24"/>
          <w:szCs w:val="24"/>
        </w:rPr>
      </w:pPr>
    </w:p>
    <w:p w14:paraId="5569D9DD" w14:textId="77777777" w:rsidR="00AE4D34" w:rsidRPr="00CB0C8D" w:rsidRDefault="00AE4D34" w:rsidP="00CB0C8D">
      <w:pPr>
        <w:jc w:val="both"/>
        <w:rPr>
          <w:sz w:val="24"/>
          <w:szCs w:val="24"/>
        </w:rPr>
      </w:pPr>
      <w:r w:rsidRPr="00CB0C8D">
        <w:rPr>
          <w:sz w:val="24"/>
          <w:szCs w:val="24"/>
        </w:rPr>
        <w:t>A Társaságnál 3 tagú Felügyelőbizottság működik. A Felügyelőbizottság a Társaság ügyvezetésének ellenőrzése céljából a Közgyűlés által kijelölt, kizárólag a jogszabályoknak és a Közgyűlésnek alárendelt testület, amely a tulajdonosi érdekeknek megfelelő, jogszerű és gazdaságossági értelemben vett célszerű ügymenet ellenőrzésére hivatott.</w:t>
      </w:r>
    </w:p>
    <w:p w14:paraId="58D7E70C" w14:textId="77777777" w:rsidR="00AE4D34" w:rsidRPr="00CB0C8D" w:rsidRDefault="00AE4D34" w:rsidP="00CB0C8D">
      <w:pPr>
        <w:jc w:val="both"/>
        <w:rPr>
          <w:sz w:val="24"/>
          <w:szCs w:val="24"/>
        </w:rPr>
      </w:pPr>
    </w:p>
    <w:p w14:paraId="6DC7A98C" w14:textId="77777777" w:rsidR="00AE4D34" w:rsidRPr="00CB0C8D" w:rsidRDefault="00AE4D34" w:rsidP="00CB0C8D">
      <w:pPr>
        <w:jc w:val="both"/>
        <w:rPr>
          <w:sz w:val="24"/>
          <w:szCs w:val="24"/>
        </w:rPr>
      </w:pPr>
      <w:r w:rsidRPr="00CB0C8D">
        <w:rPr>
          <w:sz w:val="24"/>
          <w:szCs w:val="24"/>
        </w:rPr>
        <w:t xml:space="preserve">Tagjai kizárólag természetes személyek lehetnek, akik az ügyvezetésben nem vehetnek részt, és nem lehetnek sem az Igazgatóság tagjai, sem a Társaság alkalmazottai. </w:t>
      </w:r>
    </w:p>
    <w:p w14:paraId="1FC0592C" w14:textId="77777777" w:rsidR="00AE4D34" w:rsidRPr="00CB0C8D" w:rsidRDefault="00AE4D34" w:rsidP="00CB0C8D">
      <w:pPr>
        <w:jc w:val="both"/>
        <w:rPr>
          <w:sz w:val="24"/>
          <w:szCs w:val="24"/>
        </w:rPr>
      </w:pPr>
      <w:r w:rsidRPr="00CB0C8D">
        <w:rPr>
          <w:sz w:val="24"/>
          <w:szCs w:val="24"/>
        </w:rPr>
        <w:t>A Felügyelőbizottság – a Közgyűlés javaslatára is figyelemmel – saját tagjai sorából elnököt választ.</w:t>
      </w:r>
    </w:p>
    <w:p w14:paraId="3129A375" w14:textId="77777777" w:rsidR="00AE4D34" w:rsidRPr="00CB0C8D" w:rsidRDefault="00AE4D34" w:rsidP="00CB0C8D">
      <w:pPr>
        <w:jc w:val="both"/>
        <w:rPr>
          <w:sz w:val="24"/>
          <w:szCs w:val="24"/>
        </w:rPr>
      </w:pPr>
    </w:p>
    <w:p w14:paraId="25709B5E" w14:textId="77777777" w:rsidR="00AE4D34" w:rsidRPr="00CB0C8D" w:rsidRDefault="00AE4D34" w:rsidP="00CB0C8D">
      <w:pPr>
        <w:jc w:val="both"/>
        <w:rPr>
          <w:b/>
          <w:i/>
          <w:sz w:val="24"/>
          <w:szCs w:val="24"/>
        </w:rPr>
      </w:pPr>
      <w:r w:rsidRPr="00CB0C8D">
        <w:rPr>
          <w:b/>
          <w:i/>
          <w:sz w:val="24"/>
          <w:szCs w:val="24"/>
        </w:rPr>
        <w:t>A Felügyelőbizottság a jogait és a kötelességeit – saját Ügyrendjében meghatározottak alapján – testületként gyakorolja.</w:t>
      </w:r>
    </w:p>
    <w:p w14:paraId="6C053325" w14:textId="20F575F6" w:rsidR="00AE4D34" w:rsidRPr="00CB0C8D" w:rsidRDefault="000D6699" w:rsidP="00CB0C8D">
      <w:pPr>
        <w:jc w:val="both"/>
        <w:rPr>
          <w:sz w:val="24"/>
          <w:szCs w:val="24"/>
        </w:rPr>
      </w:pPr>
      <w:r w:rsidRPr="00CB0C8D">
        <w:rPr>
          <w:sz w:val="24"/>
          <w:szCs w:val="24"/>
        </w:rPr>
        <w:t>A Felügyelőbizottság tagjai egymás között a feladat- és hatáskör megosztásáról, továbbá az üléseik összehívásának a rendjéről, a határozathozatal módjáról, valamint egyéb működési kérdésekről a Közgyűlés által elfogadott Ügyrendben rendelkeznek.</w:t>
      </w:r>
    </w:p>
    <w:p w14:paraId="36179333" w14:textId="5EA09BCB" w:rsidR="003F19DF" w:rsidRPr="00CB0C8D" w:rsidRDefault="003F19DF" w:rsidP="00CB0C8D">
      <w:pPr>
        <w:jc w:val="both"/>
        <w:rPr>
          <w:sz w:val="24"/>
          <w:szCs w:val="24"/>
        </w:rPr>
      </w:pPr>
      <w:r w:rsidRPr="00CB0C8D">
        <w:rPr>
          <w:sz w:val="24"/>
          <w:szCs w:val="24"/>
        </w:rPr>
        <w:t xml:space="preserve">A vezető tisztségviselők prémiumának vagy jutalmának kiírásáról és elbírálásáról </w:t>
      </w:r>
      <w:r w:rsidR="00936F40" w:rsidRPr="00CB0C8D">
        <w:rPr>
          <w:sz w:val="24"/>
          <w:szCs w:val="24"/>
        </w:rPr>
        <w:t xml:space="preserve">átruházott jogkörben </w:t>
      </w:r>
      <w:r w:rsidRPr="00CB0C8D">
        <w:rPr>
          <w:sz w:val="24"/>
          <w:szCs w:val="24"/>
        </w:rPr>
        <w:t>a Felügyelőbizottság köteles dönteni.</w:t>
      </w:r>
    </w:p>
    <w:p w14:paraId="6300E7F1" w14:textId="77777777" w:rsidR="000D6699" w:rsidRPr="00CB0C8D" w:rsidRDefault="000D6699" w:rsidP="00CB0C8D">
      <w:pPr>
        <w:jc w:val="both"/>
        <w:rPr>
          <w:sz w:val="24"/>
          <w:szCs w:val="24"/>
        </w:rPr>
      </w:pPr>
    </w:p>
    <w:p w14:paraId="1E881605" w14:textId="77777777" w:rsidR="00AE4D34" w:rsidRPr="00CB0C8D" w:rsidRDefault="00AE4D34" w:rsidP="00CB0C8D">
      <w:pPr>
        <w:jc w:val="both"/>
        <w:rPr>
          <w:sz w:val="24"/>
          <w:szCs w:val="24"/>
        </w:rPr>
      </w:pPr>
      <w:r w:rsidRPr="00CB0C8D">
        <w:rPr>
          <w:sz w:val="24"/>
          <w:szCs w:val="24"/>
        </w:rPr>
        <w:t>A Felügyelőbizottság, feladatai ellátásához – a Társaság költségére – szakértőket is igénybe vehet.</w:t>
      </w:r>
    </w:p>
    <w:p w14:paraId="65C16FCB" w14:textId="77777777" w:rsidR="00AE4D34" w:rsidRPr="00CB0C8D" w:rsidRDefault="00AE4D34" w:rsidP="00CB0C8D">
      <w:pPr>
        <w:pStyle w:val="Szvegtrzs"/>
      </w:pPr>
    </w:p>
    <w:p w14:paraId="48EA9E81" w14:textId="40A9F604" w:rsidR="00AE4D34" w:rsidRPr="00CB0C8D" w:rsidRDefault="00AE4D34" w:rsidP="00CB0C8D">
      <w:pPr>
        <w:pStyle w:val="Szvegtrzs"/>
        <w:rPr>
          <w:b/>
          <w:i/>
        </w:rPr>
      </w:pPr>
      <w:r w:rsidRPr="00CB0C8D">
        <w:rPr>
          <w:b/>
          <w:i/>
        </w:rPr>
        <w:t xml:space="preserve">A </w:t>
      </w:r>
      <w:r w:rsidR="003F19DF" w:rsidRPr="00CB0C8D">
        <w:rPr>
          <w:b/>
          <w:i/>
        </w:rPr>
        <w:t>F</w:t>
      </w:r>
      <w:r w:rsidRPr="00CB0C8D">
        <w:rPr>
          <w:b/>
          <w:i/>
        </w:rPr>
        <w:t xml:space="preserve">elügyelőbizottság feladatainak ellátásához szükséges feltételek biztosításáról a Társaság </w:t>
      </w:r>
      <w:r w:rsidR="00226194" w:rsidRPr="00CB0C8D">
        <w:rPr>
          <w:b/>
          <w:i/>
        </w:rPr>
        <w:t>Igazgatóság elnöke</w:t>
      </w:r>
      <w:r w:rsidRPr="00CB0C8D">
        <w:rPr>
          <w:b/>
          <w:i/>
        </w:rPr>
        <w:t xml:space="preserve"> köteles gondoskodni.</w:t>
      </w:r>
    </w:p>
    <w:p w14:paraId="6BCF99F2" w14:textId="77777777" w:rsidR="00AE4D34" w:rsidRPr="00CB0C8D" w:rsidRDefault="00AE4D34" w:rsidP="00CB0C8D">
      <w:pPr>
        <w:pStyle w:val="Szvegtrzs"/>
      </w:pPr>
    </w:p>
    <w:p w14:paraId="1651C603" w14:textId="77777777" w:rsidR="00AE4D34" w:rsidRPr="00CB0C8D" w:rsidRDefault="00AE4D34" w:rsidP="00CB0C8D">
      <w:pPr>
        <w:pStyle w:val="Szvegtrzs"/>
      </w:pPr>
      <w:r w:rsidRPr="00CB0C8D">
        <w:t xml:space="preserve"> </w:t>
      </w:r>
    </w:p>
    <w:p w14:paraId="5A26268C" w14:textId="77777777" w:rsidR="00AE4D34" w:rsidRPr="00CB0C8D" w:rsidRDefault="00AE4D34" w:rsidP="00CB0C8D">
      <w:pPr>
        <w:pStyle w:val="Cmsor2"/>
        <w:ind w:left="0"/>
        <w:jc w:val="center"/>
        <w:rPr>
          <w:b/>
          <w:bCs/>
          <w:sz w:val="32"/>
          <w:u w:val="single"/>
        </w:rPr>
      </w:pPr>
      <w:bookmarkStart w:id="50" w:name="_Toc339445706"/>
      <w:bookmarkStart w:id="51" w:name="_Toc429339182"/>
      <w:bookmarkStart w:id="52" w:name="_Toc429339369"/>
      <w:bookmarkStart w:id="53" w:name="_Toc152275135"/>
      <w:r w:rsidRPr="00CB0C8D">
        <w:rPr>
          <w:b/>
          <w:bCs/>
          <w:sz w:val="32"/>
          <w:u w:val="single"/>
        </w:rPr>
        <w:t>2.6. Könyvvizsgáló</w:t>
      </w:r>
      <w:bookmarkEnd w:id="50"/>
      <w:bookmarkEnd w:id="51"/>
      <w:bookmarkEnd w:id="52"/>
      <w:bookmarkEnd w:id="53"/>
    </w:p>
    <w:p w14:paraId="04A1B150" w14:textId="77777777" w:rsidR="00AE4D34" w:rsidRPr="00CB0C8D" w:rsidRDefault="00AE4D34" w:rsidP="00CB0C8D">
      <w:pPr>
        <w:pStyle w:val="Szvegtrzs"/>
      </w:pPr>
    </w:p>
    <w:p w14:paraId="4A1C057B" w14:textId="77777777" w:rsidR="00AE4D34" w:rsidRPr="00CB0C8D" w:rsidRDefault="00AE4D34" w:rsidP="00CB0C8D">
      <w:pPr>
        <w:pStyle w:val="Szvegtrzs"/>
      </w:pPr>
      <w:r w:rsidRPr="00CB0C8D">
        <w:t>A könyvvizsgáló a tulajdonosi és hitelezői érdekek törvényes védelmére a Közgyűlés által kijelölt személy, aki kizárólag a törvényeknek és a Közgyűlésnek alárendelve végzi tevékenységét.</w:t>
      </w:r>
    </w:p>
    <w:p w14:paraId="300B1B19" w14:textId="77777777" w:rsidR="00AE4D34" w:rsidRPr="00CB0C8D" w:rsidRDefault="00AE4D34" w:rsidP="00CB0C8D">
      <w:pPr>
        <w:pStyle w:val="Szvegtrzs"/>
      </w:pPr>
    </w:p>
    <w:p w14:paraId="351B58A3" w14:textId="77777777" w:rsidR="00AE4D34" w:rsidRPr="00CB0C8D" w:rsidRDefault="00AE4D34" w:rsidP="00CB0C8D">
      <w:pPr>
        <w:pStyle w:val="Szvegtrzs"/>
      </w:pPr>
      <w:r w:rsidRPr="00CB0C8D">
        <w:t>A könyvvizsgáló ellátja a vonatkozó jogszabályok, az Alapszabály és a Közgyűlés által részére megállapított feladatokat.</w:t>
      </w:r>
    </w:p>
    <w:p w14:paraId="752434C9" w14:textId="77777777" w:rsidR="00AE4D34" w:rsidRPr="00CB0C8D" w:rsidRDefault="00AE4D34" w:rsidP="00CB0C8D">
      <w:pPr>
        <w:pStyle w:val="Cmsor2"/>
        <w:ind w:left="0"/>
        <w:rPr>
          <w:iCs/>
        </w:rPr>
      </w:pPr>
      <w:bookmarkStart w:id="54" w:name="_Toc339445707"/>
      <w:bookmarkStart w:id="55" w:name="_Toc429339183"/>
      <w:bookmarkStart w:id="56" w:name="_Toc429339370"/>
    </w:p>
    <w:p w14:paraId="32265AEA" w14:textId="3A62CCC0" w:rsidR="000D6699" w:rsidRPr="00CB0C8D" w:rsidRDefault="000D6699" w:rsidP="00CB0C8D">
      <w:pPr>
        <w:pStyle w:val="Cmsor2"/>
        <w:ind w:left="0"/>
        <w:jc w:val="center"/>
        <w:rPr>
          <w:b/>
          <w:bCs/>
          <w:sz w:val="32"/>
          <w:u w:val="single"/>
        </w:rPr>
      </w:pPr>
      <w:bookmarkStart w:id="57" w:name="_Toc429339223"/>
      <w:bookmarkStart w:id="58" w:name="_Toc429339411"/>
      <w:bookmarkStart w:id="59" w:name="_Toc152275136"/>
      <w:r w:rsidRPr="00CB0C8D">
        <w:rPr>
          <w:b/>
          <w:bCs/>
          <w:sz w:val="32"/>
          <w:u w:val="single"/>
        </w:rPr>
        <w:t>2.7. Belső Ellenőrzés</w:t>
      </w:r>
      <w:bookmarkEnd w:id="57"/>
      <w:bookmarkEnd w:id="58"/>
      <w:bookmarkEnd w:id="59"/>
    </w:p>
    <w:p w14:paraId="047A8D6A" w14:textId="77777777" w:rsidR="000D6699" w:rsidRPr="00CB0C8D" w:rsidRDefault="000D6699" w:rsidP="00CB0C8D">
      <w:pPr>
        <w:jc w:val="both"/>
        <w:rPr>
          <w:sz w:val="24"/>
          <w:szCs w:val="24"/>
        </w:rPr>
      </w:pPr>
    </w:p>
    <w:p w14:paraId="6C8FDD25" w14:textId="77777777" w:rsidR="000D6699" w:rsidRPr="00CB0C8D" w:rsidRDefault="000D6699" w:rsidP="00CB0C8D">
      <w:pPr>
        <w:widowControl w:val="0"/>
        <w:jc w:val="both"/>
        <w:rPr>
          <w:sz w:val="24"/>
          <w:szCs w:val="24"/>
        </w:rPr>
      </w:pPr>
      <w:r w:rsidRPr="00CB0C8D">
        <w:rPr>
          <w:sz w:val="24"/>
          <w:szCs w:val="24"/>
        </w:rPr>
        <w:t>A belső ellenőrzés olyan független, objektív bizonyosságot adó eszköz és tanácsadói tevékenység, amely értéket ad a szervezet működéséhez és javítja annak minőségét. Módszeres és szabályozott eljárással értékeli és javítja a kockázatkezelési, a kontroll és az irányítási folyamatok hatékonyságát, ezáltal segíti a szervezeti célok megvalósítását.</w:t>
      </w:r>
    </w:p>
    <w:p w14:paraId="6623B2C6" w14:textId="77777777" w:rsidR="000D6699" w:rsidRPr="00CB0C8D" w:rsidRDefault="000D6699" w:rsidP="00CB0C8D">
      <w:pPr>
        <w:widowControl w:val="0"/>
        <w:jc w:val="both"/>
        <w:rPr>
          <w:sz w:val="24"/>
          <w:szCs w:val="24"/>
        </w:rPr>
      </w:pPr>
    </w:p>
    <w:p w14:paraId="028E4A26" w14:textId="77777777" w:rsidR="000D6699" w:rsidRPr="00CB0C8D" w:rsidRDefault="000D6699" w:rsidP="00CB0C8D">
      <w:pPr>
        <w:widowControl w:val="0"/>
        <w:jc w:val="both"/>
        <w:rPr>
          <w:sz w:val="24"/>
          <w:szCs w:val="24"/>
        </w:rPr>
      </w:pPr>
      <w:r w:rsidRPr="00CB0C8D">
        <w:rPr>
          <w:sz w:val="24"/>
          <w:szCs w:val="24"/>
        </w:rPr>
        <w:t>A köztulajdonban álló gazdasági társaságok takarékosabb működéséről szóló 2009. évi CXXII. törvény 7/J. § (4) bekezdése szerint a köztulajdonban álló gazdasági társaság első számú vezetője gondoskodik a belső ellenőrzési funkció kialakításáról, megfelelő működtetéséről és függetlenségének biztosításáról.</w:t>
      </w:r>
    </w:p>
    <w:p w14:paraId="27BF3CB8" w14:textId="77777777" w:rsidR="000D6699" w:rsidRPr="00CB0C8D" w:rsidRDefault="000D6699" w:rsidP="00CB0C8D">
      <w:pPr>
        <w:widowControl w:val="0"/>
        <w:jc w:val="both"/>
        <w:rPr>
          <w:sz w:val="24"/>
          <w:szCs w:val="24"/>
        </w:rPr>
      </w:pPr>
      <w:r w:rsidRPr="00CB0C8D">
        <w:rPr>
          <w:sz w:val="24"/>
          <w:szCs w:val="24"/>
        </w:rPr>
        <w:t>A belső ellenőrzést végző személy a tevékenységét a köztulajdonban álló gazdasági társaság első számú vezetőjének alárendelve végzi, azzal, hogy szakmai irányítása és ellenőrzése a Felügyelőbizottság hatáskörébe tartozik.</w:t>
      </w:r>
    </w:p>
    <w:p w14:paraId="6E891910" w14:textId="77777777" w:rsidR="000D6699" w:rsidRPr="00CB0C8D" w:rsidRDefault="000D6699" w:rsidP="00CB0C8D">
      <w:pPr>
        <w:widowControl w:val="0"/>
        <w:jc w:val="both"/>
        <w:rPr>
          <w:sz w:val="24"/>
          <w:szCs w:val="24"/>
        </w:rPr>
      </w:pPr>
    </w:p>
    <w:p w14:paraId="1C9370D4" w14:textId="77777777" w:rsidR="000D6699" w:rsidRPr="00CB0C8D" w:rsidRDefault="000D6699" w:rsidP="00CB0C8D">
      <w:pPr>
        <w:widowControl w:val="0"/>
        <w:jc w:val="both"/>
        <w:rPr>
          <w:sz w:val="24"/>
          <w:szCs w:val="24"/>
        </w:rPr>
      </w:pPr>
      <w:r w:rsidRPr="00CB0C8D">
        <w:rPr>
          <w:sz w:val="24"/>
          <w:szCs w:val="24"/>
        </w:rPr>
        <w:t>A belső ellenőrzés más egységek feladataiban nem vehet részt, funkcionálisan és szervezetileg független.</w:t>
      </w:r>
    </w:p>
    <w:p w14:paraId="5F5C2BC9" w14:textId="77777777" w:rsidR="000D6699" w:rsidRPr="00CB0C8D" w:rsidRDefault="000D6699" w:rsidP="00CB0C8D">
      <w:pPr>
        <w:widowControl w:val="0"/>
        <w:jc w:val="both"/>
        <w:rPr>
          <w:sz w:val="24"/>
          <w:szCs w:val="24"/>
        </w:rPr>
      </w:pPr>
    </w:p>
    <w:p w14:paraId="6E08B5C1" w14:textId="77777777" w:rsidR="000D6699" w:rsidRPr="00CB0C8D" w:rsidRDefault="000D6699" w:rsidP="00CB0C8D">
      <w:pPr>
        <w:pStyle w:val="NormlWeb1"/>
        <w:spacing w:before="0" w:after="0"/>
        <w:jc w:val="both"/>
        <w:rPr>
          <w:b/>
          <w:i/>
          <w:color w:val="auto"/>
        </w:rPr>
      </w:pPr>
      <w:r w:rsidRPr="00CB0C8D">
        <w:rPr>
          <w:b/>
          <w:bCs/>
          <w:i/>
          <w:color w:val="auto"/>
        </w:rPr>
        <w:t>A belső ellenőr</w:t>
      </w:r>
      <w:r w:rsidRPr="00CB0C8D" w:rsidDel="002E6993">
        <w:rPr>
          <w:b/>
          <w:bCs/>
          <w:i/>
          <w:color w:val="auto"/>
        </w:rPr>
        <w:t xml:space="preserve"> </w:t>
      </w:r>
      <w:r w:rsidRPr="00CB0C8D">
        <w:rPr>
          <w:b/>
          <w:bCs/>
          <w:i/>
          <w:color w:val="auto"/>
        </w:rPr>
        <w:t xml:space="preserve">bizonyosságot adó tevékenysége körében </w:t>
      </w:r>
      <w:r w:rsidRPr="00CB0C8D">
        <w:rPr>
          <w:b/>
          <w:i/>
          <w:color w:val="auto"/>
        </w:rPr>
        <w:t>elemzi, vizsgálja és értékeli különösen:</w:t>
      </w:r>
    </w:p>
    <w:p w14:paraId="5F3190FE"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color w:val="000000"/>
          <w:sz w:val="24"/>
          <w:szCs w:val="24"/>
        </w:rPr>
      </w:pPr>
      <w:r w:rsidRPr="00CB0C8D">
        <w:rPr>
          <w:rFonts w:ascii="Times New Roman" w:hAnsi="Times New Roman"/>
          <w:color w:val="000000"/>
          <w:sz w:val="24"/>
          <w:szCs w:val="24"/>
        </w:rPr>
        <w:t>a belső kontrollrendszer kiépítését, működését, továbbá a jogszabályoknak és a szabályzatoknak való megfelelőségét, valamint a belső kontrollrendszer működésének gazdaságosságát, hatékonyságát és eredményességét;</w:t>
      </w:r>
    </w:p>
    <w:p w14:paraId="0B943F10"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color w:val="000000"/>
          <w:sz w:val="24"/>
          <w:szCs w:val="24"/>
        </w:rPr>
      </w:pPr>
      <w:r w:rsidRPr="00CB0C8D">
        <w:rPr>
          <w:rFonts w:ascii="Times New Roman" w:hAnsi="Times New Roman"/>
          <w:color w:val="000000"/>
          <w:sz w:val="24"/>
          <w:szCs w:val="24"/>
        </w:rPr>
        <w:t>a rendelkezésre álló erőforrásokkal való gazdálkodást, a vagyon megóvását és gyarapítását, valamint az elszámolások megfelelőségét;</w:t>
      </w:r>
    </w:p>
    <w:p w14:paraId="5143F3AC"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color w:val="000000"/>
          <w:sz w:val="24"/>
          <w:szCs w:val="24"/>
        </w:rPr>
      </w:pPr>
      <w:r w:rsidRPr="00CB0C8D">
        <w:rPr>
          <w:rFonts w:ascii="Times New Roman" w:hAnsi="Times New Roman"/>
          <w:color w:val="000000"/>
          <w:sz w:val="24"/>
          <w:szCs w:val="24"/>
        </w:rPr>
        <w:t>a stratégiai és operatív döntések meghozatalát;</w:t>
      </w:r>
    </w:p>
    <w:p w14:paraId="36E7E36E"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color w:val="000000"/>
          <w:sz w:val="24"/>
          <w:szCs w:val="24"/>
        </w:rPr>
      </w:pPr>
      <w:r w:rsidRPr="00CB0C8D">
        <w:rPr>
          <w:rFonts w:ascii="Times New Roman" w:hAnsi="Times New Roman"/>
          <w:color w:val="000000"/>
          <w:sz w:val="24"/>
          <w:szCs w:val="24"/>
        </w:rPr>
        <w:t>az etikai elvárások és értékek érvényesülésének elősegítését;</w:t>
      </w:r>
    </w:p>
    <w:p w14:paraId="790CB38C"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color w:val="000000"/>
          <w:sz w:val="24"/>
          <w:szCs w:val="24"/>
        </w:rPr>
      </w:pPr>
      <w:r w:rsidRPr="00CB0C8D">
        <w:rPr>
          <w:rFonts w:ascii="Times New Roman" w:hAnsi="Times New Roman"/>
          <w:color w:val="000000"/>
          <w:sz w:val="24"/>
          <w:szCs w:val="24"/>
        </w:rPr>
        <w:t>a hatékony szervezeti teljesítménymenedzsmentet és a számonkérhetőség biztosítását.</w:t>
      </w:r>
    </w:p>
    <w:p w14:paraId="7750F1B9" w14:textId="77777777" w:rsidR="000D6699" w:rsidRPr="00CB0C8D" w:rsidRDefault="000D6699" w:rsidP="00CB0C8D">
      <w:pPr>
        <w:widowControl w:val="0"/>
        <w:jc w:val="both"/>
        <w:rPr>
          <w:sz w:val="24"/>
          <w:szCs w:val="24"/>
        </w:rPr>
      </w:pPr>
    </w:p>
    <w:p w14:paraId="77564DC0" w14:textId="77777777" w:rsidR="000D6699" w:rsidRPr="00CB0C8D" w:rsidRDefault="000D6699" w:rsidP="00CB0C8D">
      <w:pPr>
        <w:jc w:val="both"/>
        <w:rPr>
          <w:b/>
          <w:i/>
          <w:color w:val="000000"/>
          <w:sz w:val="24"/>
          <w:szCs w:val="24"/>
        </w:rPr>
      </w:pPr>
      <w:r w:rsidRPr="00CB0C8D">
        <w:rPr>
          <w:b/>
          <w:i/>
          <w:color w:val="000000"/>
          <w:sz w:val="24"/>
          <w:szCs w:val="24"/>
        </w:rPr>
        <w:t>A belső ellenőrzést végző személy tanácsadó tevékenysége keretében ellátható feladatai lehetnek különösen:</w:t>
      </w:r>
    </w:p>
    <w:p w14:paraId="44F1AF38"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sz w:val="24"/>
          <w:szCs w:val="24"/>
        </w:rPr>
      </w:pPr>
      <w:r w:rsidRPr="00CB0C8D">
        <w:rPr>
          <w:rFonts w:ascii="Times New Roman" w:hAnsi="Times New Roman"/>
          <w:color w:val="000000"/>
          <w:sz w:val="24"/>
          <w:szCs w:val="24"/>
        </w:rPr>
        <w:t xml:space="preserve">a köztulajdonban álló gazdasági társaság első számú vezetőjének támogatása az egyes </w:t>
      </w:r>
      <w:r w:rsidRPr="00CB0C8D">
        <w:rPr>
          <w:rFonts w:ascii="Times New Roman" w:hAnsi="Times New Roman"/>
          <w:sz w:val="24"/>
          <w:szCs w:val="24"/>
        </w:rPr>
        <w:t>megoldási lehetőségek elemzése, értékelése, vizsgálata, és azok kockázatának becslése útján;</w:t>
      </w:r>
    </w:p>
    <w:p w14:paraId="06DBC38D"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sz w:val="24"/>
          <w:szCs w:val="24"/>
        </w:rPr>
      </w:pPr>
      <w:r w:rsidRPr="00CB0C8D">
        <w:rPr>
          <w:rFonts w:ascii="Times New Roman" w:hAnsi="Times New Roman"/>
          <w:sz w:val="24"/>
          <w:szCs w:val="24"/>
        </w:rPr>
        <w:t>a pénzügyi, tárgyi, informatikai és humánerőforrás-kapacitásokkal való észszerűbb és hatékonyabb gazdálkodásra vonatkozó tanácsadás biztosítása;</w:t>
      </w:r>
    </w:p>
    <w:p w14:paraId="37E9A149"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sz w:val="24"/>
          <w:szCs w:val="24"/>
        </w:rPr>
      </w:pPr>
      <w:r w:rsidRPr="00CB0C8D">
        <w:rPr>
          <w:rFonts w:ascii="Times New Roman" w:hAnsi="Times New Roman"/>
          <w:sz w:val="24"/>
          <w:szCs w:val="24"/>
        </w:rPr>
        <w:t>a köztulajdonban álló gazdasági társaság első számú vezetője részére szakértői támogatás nyújtása a kockázatok és a szervezeti integritást sértő események kezelése, továbbá a teljesítménymenedzsmentre vonatkozó rendszerek kialakítása, és azok folyamatos továbbfejlesztése érdekében;</w:t>
      </w:r>
    </w:p>
    <w:p w14:paraId="18DD35AE"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sz w:val="24"/>
          <w:szCs w:val="24"/>
        </w:rPr>
      </w:pPr>
      <w:r w:rsidRPr="00CB0C8D">
        <w:rPr>
          <w:rFonts w:ascii="Times New Roman" w:hAnsi="Times New Roman"/>
          <w:sz w:val="24"/>
          <w:szCs w:val="24"/>
        </w:rPr>
        <w:t>tanácsadás biztosítása a szervezeti struktúrák racionalizálása, és a változásmenedzsment területe vonatkozásában;</w:t>
      </w:r>
    </w:p>
    <w:p w14:paraId="7961049D"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sz w:val="24"/>
          <w:szCs w:val="24"/>
        </w:rPr>
      </w:pPr>
      <w:r w:rsidRPr="00CB0C8D">
        <w:rPr>
          <w:rFonts w:ascii="Times New Roman" w:hAnsi="Times New Roman"/>
          <w:sz w:val="24"/>
          <w:szCs w:val="24"/>
        </w:rPr>
        <w:t>konzultáció, tanácsadás biztosítása a köztulajdonban álló gazdasági társaság első számú vezetője részére;</w:t>
      </w:r>
    </w:p>
    <w:p w14:paraId="19FAE1EA" w14:textId="77777777" w:rsidR="000D6699" w:rsidRPr="00CB0C8D" w:rsidRDefault="000D6699" w:rsidP="00CB0C8D">
      <w:pPr>
        <w:pStyle w:val="Listaszerbekezds"/>
        <w:numPr>
          <w:ilvl w:val="0"/>
          <w:numId w:val="32"/>
        </w:numPr>
        <w:spacing w:after="0" w:line="240" w:lineRule="auto"/>
        <w:ind w:hanging="294"/>
        <w:jc w:val="both"/>
        <w:rPr>
          <w:rFonts w:ascii="Times New Roman" w:hAnsi="Times New Roman"/>
          <w:sz w:val="24"/>
          <w:szCs w:val="24"/>
        </w:rPr>
      </w:pPr>
      <w:r w:rsidRPr="00CB0C8D">
        <w:rPr>
          <w:rFonts w:ascii="Times New Roman" w:hAnsi="Times New Roman"/>
          <w:sz w:val="24"/>
          <w:szCs w:val="24"/>
        </w:rPr>
        <w:t>javaslatok megfogalmazása a köztulajdonban álló gazdasági társaság működése eredményességének növelése és a belső kontrollrendszerek javítása, továbbfejlesztése érdekében, a köztulajdonban álló gazdasági társaság belső szabályzatainak tartalmát, szerkezetét illetően.</w:t>
      </w:r>
    </w:p>
    <w:p w14:paraId="48B9909E" w14:textId="77777777" w:rsidR="000D6699" w:rsidRPr="00CB0C8D" w:rsidRDefault="000D6699" w:rsidP="00CB0C8D">
      <w:pPr>
        <w:jc w:val="both"/>
        <w:rPr>
          <w:sz w:val="24"/>
          <w:szCs w:val="24"/>
        </w:rPr>
      </w:pPr>
    </w:p>
    <w:p w14:paraId="11EDE999" w14:textId="6A763ED2" w:rsidR="000D6699" w:rsidRPr="00CB0C8D" w:rsidRDefault="000D6699" w:rsidP="00CB0C8D">
      <w:pPr>
        <w:jc w:val="both"/>
        <w:rPr>
          <w:sz w:val="24"/>
          <w:szCs w:val="24"/>
        </w:rPr>
      </w:pPr>
      <w:r w:rsidRPr="00CB0C8D">
        <w:rPr>
          <w:sz w:val="24"/>
          <w:szCs w:val="24"/>
        </w:rPr>
        <w:t>A belső ellenőrzés az éves ellenőrzési munkaterv alapján és eseti ellenőrzés körében megbízólevél alapján jogosult az ellenőrzött egység bármely helyiségébe belépni, valamennyi iratába és dokumentációjába betekinteni, azokat magához venni elismervény ellenében, illetve azokról másolatokat, kivonatot készíteni.</w:t>
      </w:r>
    </w:p>
    <w:p w14:paraId="6F275125" w14:textId="77777777" w:rsidR="000D6699" w:rsidRPr="00CB0C8D" w:rsidRDefault="000D6699" w:rsidP="00CB0C8D">
      <w:pPr>
        <w:jc w:val="both"/>
        <w:rPr>
          <w:b/>
          <w:sz w:val="24"/>
          <w:szCs w:val="24"/>
        </w:rPr>
      </w:pPr>
    </w:p>
    <w:p w14:paraId="6B49D99E" w14:textId="77777777" w:rsidR="000D6699" w:rsidRPr="00CB0C8D" w:rsidRDefault="000D6699" w:rsidP="00CB0C8D">
      <w:pPr>
        <w:jc w:val="both"/>
        <w:rPr>
          <w:b/>
          <w:sz w:val="24"/>
          <w:szCs w:val="24"/>
        </w:rPr>
      </w:pPr>
    </w:p>
    <w:p w14:paraId="0B2E6FA6" w14:textId="5D0B004A" w:rsidR="000D6699" w:rsidRPr="00CB0C8D" w:rsidRDefault="000D6699" w:rsidP="00CB0C8D">
      <w:pPr>
        <w:pStyle w:val="Cmsor2"/>
        <w:ind w:left="0"/>
        <w:jc w:val="center"/>
        <w:rPr>
          <w:b/>
          <w:bCs/>
          <w:sz w:val="32"/>
          <w:u w:val="single"/>
        </w:rPr>
      </w:pPr>
      <w:bookmarkStart w:id="60" w:name="_Toc152275137"/>
      <w:r w:rsidRPr="00CB0C8D">
        <w:rPr>
          <w:b/>
          <w:bCs/>
          <w:sz w:val="32"/>
          <w:u w:val="single"/>
        </w:rPr>
        <w:t>2.8. Megfelelési tanácsadó</w:t>
      </w:r>
      <w:bookmarkEnd w:id="60"/>
    </w:p>
    <w:p w14:paraId="0F7DE07D" w14:textId="77777777" w:rsidR="000D6699" w:rsidRPr="00CB0C8D" w:rsidRDefault="000D6699" w:rsidP="00CB0C8D">
      <w:pPr>
        <w:jc w:val="both"/>
        <w:rPr>
          <w:b/>
          <w:sz w:val="24"/>
          <w:szCs w:val="24"/>
        </w:rPr>
      </w:pPr>
    </w:p>
    <w:p w14:paraId="6B19E330" w14:textId="19834B43" w:rsidR="000D6699" w:rsidRPr="00CB0C8D" w:rsidRDefault="000D6699" w:rsidP="00CB0C8D">
      <w:pPr>
        <w:jc w:val="both"/>
        <w:rPr>
          <w:sz w:val="24"/>
          <w:szCs w:val="24"/>
        </w:rPr>
      </w:pPr>
      <w:r w:rsidRPr="00CB0C8D">
        <w:rPr>
          <w:sz w:val="24"/>
        </w:rPr>
        <w:t xml:space="preserve">A </w:t>
      </w:r>
      <w:r w:rsidR="00FF76F8" w:rsidRPr="00CB0C8D">
        <w:rPr>
          <w:sz w:val="24"/>
        </w:rPr>
        <w:t>m</w:t>
      </w:r>
      <w:r w:rsidRPr="00CB0C8D">
        <w:rPr>
          <w:sz w:val="24"/>
        </w:rPr>
        <w:t>egfelelési tanácsadó közvetlenül a Társaság első számú vezetőjéhez rendelt munkavállaló, közvetlenül az Igazgatóságnak</w:t>
      </w:r>
      <w:r w:rsidRPr="00CB0C8D">
        <w:rPr>
          <w:sz w:val="24"/>
          <w:szCs w:val="24"/>
        </w:rPr>
        <w:t xml:space="preserve"> tartozik beszámolási és jelentéstételi kötelezettséggel. </w:t>
      </w:r>
      <w:r w:rsidRPr="00CB0C8D">
        <w:rPr>
          <w:sz w:val="24"/>
          <w:szCs w:val="24"/>
          <w:lang w:eastAsia="hu-HU"/>
        </w:rPr>
        <w:t>A Megfelelési tanácsadó a szakmai álláspontját minden esetben befolyástól mentesen alakítja ki.</w:t>
      </w:r>
    </w:p>
    <w:p w14:paraId="5B2DA917" w14:textId="77777777" w:rsidR="000D6699" w:rsidRPr="00CB0C8D" w:rsidRDefault="000D6699" w:rsidP="00CB0C8D">
      <w:pPr>
        <w:jc w:val="both"/>
        <w:rPr>
          <w:b/>
          <w:sz w:val="24"/>
          <w:szCs w:val="24"/>
        </w:rPr>
      </w:pPr>
    </w:p>
    <w:p w14:paraId="01BCAC8E" w14:textId="77777777" w:rsidR="000D6699" w:rsidRPr="00CB0C8D" w:rsidRDefault="000D6699" w:rsidP="00CB0C8D">
      <w:pPr>
        <w:jc w:val="both"/>
        <w:rPr>
          <w:b/>
          <w:i/>
          <w:sz w:val="24"/>
          <w:szCs w:val="24"/>
        </w:rPr>
      </w:pPr>
      <w:r w:rsidRPr="00CB0C8D">
        <w:rPr>
          <w:b/>
          <w:i/>
          <w:sz w:val="24"/>
          <w:szCs w:val="24"/>
        </w:rPr>
        <w:t>A Megfelelési tanácsadó főbb feladatai:</w:t>
      </w:r>
    </w:p>
    <w:p w14:paraId="3E3464DB"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elősegíti, hogy a Társaság megfeleljen a tevékenységére és működésére vonatkozó jogszabályokban foglaltaknak és a szabályzatai összhangban legyenek a jogszabályi rendelkezésekkel;</w:t>
      </w:r>
    </w:p>
    <w:p w14:paraId="7B0DF1E9"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folyamatosan nyomon követi és rendszeresen ellenőrzi azon intézkedések és eljárások érvényesülését, amelyek célja az irányadó jogszabályoktól való eltérések feltárása;</w:t>
      </w:r>
    </w:p>
    <w:p w14:paraId="61066C02"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a Társaság által végzett tevékenység jogszabályoknak, a Társaság célkitűzéseinek, belső szabályzatainak, értékeinek és elveinek, továbbá a tevékenységi körére vonatkozó szakmai standardoknak való megfelelés nyomon követése;</w:t>
      </w:r>
    </w:p>
    <w:p w14:paraId="4E6A6603"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a feltárt hiányosságok megszüntetése és a kockázatok csökkentése érdekében javaslatok készítése a Társaság első számú vezetője részére, valamint a megfelelésbeli hiányosságok feltárása érdekében tett intézkedések nyilvántartása, folyamatos nyomon követése és rendszeres ellenőrzése;</w:t>
      </w:r>
    </w:p>
    <w:p w14:paraId="62D86066"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a Társaság első számú vezetőjének, vezető testületének és a Társaság munkavállalóinak támogatása abban, hogy a Társaság teljesítse a tevékenységére és működésére vonatkozó jogszabályokban foglalt kötelezettségeit;</w:t>
      </w:r>
    </w:p>
    <w:p w14:paraId="21F704B2"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a jogszabályoknak történő megfelelés, mint cél érvényesülését elősegítő szervezeti szemlélet kialakításának támogatása szervezetfejlesztési eszközökkel és képzések szervezésével;</w:t>
      </w:r>
    </w:p>
    <w:p w14:paraId="1C7BD9C3"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 xml:space="preserve">a belső kontrollrendszer vonatkozásában a kontrollkörnyezet kialakításának és az integrált kockázatkezelésnek a koordinációja, valamint a Társaság első számú vezetője általi meghatalmazás alapján a Társaság működésével összefüggő integritást sértő, korrupciós és </w:t>
      </w:r>
      <w:r w:rsidRPr="00CB0C8D">
        <w:rPr>
          <w:rFonts w:ascii="Times New Roman" w:eastAsia="Times New Roman" w:hAnsi="Times New Roman"/>
          <w:sz w:val="24"/>
          <w:szCs w:val="24"/>
          <w:lang w:eastAsia="hu-HU"/>
        </w:rPr>
        <w:lastRenderedPageBreak/>
        <w:t>visszaélésgyanús eseményekre vagy kockázatokra vonatkozó bejelentések fogadásával és kivizsgálásával kapcsolatos feladatok ellátása;</w:t>
      </w:r>
    </w:p>
    <w:p w14:paraId="565DD10D" w14:textId="77777777" w:rsidR="000D6699" w:rsidRPr="00CB0C8D" w:rsidRDefault="000D6699"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eastAsia="Times New Roman" w:hAnsi="Times New Roman"/>
          <w:sz w:val="24"/>
          <w:szCs w:val="24"/>
          <w:lang w:eastAsia="hu-HU"/>
        </w:rPr>
        <w:t>a jogszabályoknak történő szervezeti megfeleléssel kapcsolatos intézkedések vonatkozásában a Társaság első számú vezetőjének folyamatos támogatása, tanácsadás.</w:t>
      </w:r>
    </w:p>
    <w:p w14:paraId="6829B6F0" w14:textId="77777777" w:rsidR="000D6699" w:rsidRPr="00CB0C8D" w:rsidRDefault="000D6699" w:rsidP="00CB0C8D">
      <w:pPr>
        <w:jc w:val="both"/>
        <w:rPr>
          <w:b/>
          <w:sz w:val="24"/>
          <w:szCs w:val="24"/>
        </w:rPr>
      </w:pPr>
    </w:p>
    <w:p w14:paraId="330F6C2C" w14:textId="26136A6F" w:rsidR="00226194" w:rsidRPr="00CB0C8D" w:rsidRDefault="00226194" w:rsidP="00CB0C8D">
      <w:pPr>
        <w:jc w:val="both"/>
        <w:rPr>
          <w:bCs/>
          <w:sz w:val="24"/>
          <w:szCs w:val="24"/>
        </w:rPr>
      </w:pPr>
      <w:r w:rsidRPr="00CB0C8D">
        <w:rPr>
          <w:bCs/>
          <w:sz w:val="24"/>
          <w:szCs w:val="24"/>
        </w:rPr>
        <w:t xml:space="preserve">A Megfelelési tanácsadó köteles évente legalább egyszer jelentést készíteni a köztulajdonban álló gazdasági társaság első számú vezetője és a Felügyelőbizottság részére a tanácsadói tevékenységéről és a Társaság </w:t>
      </w:r>
      <w:r w:rsidR="00B2462D" w:rsidRPr="00CB0C8D">
        <w:rPr>
          <w:bCs/>
          <w:sz w:val="24"/>
          <w:szCs w:val="24"/>
        </w:rPr>
        <w:t>megfeleléssel kapcsolatos teljesítéséről.</w:t>
      </w:r>
    </w:p>
    <w:p w14:paraId="63D4D43A" w14:textId="77777777" w:rsidR="00226194" w:rsidRPr="00CB0C8D" w:rsidRDefault="00226194" w:rsidP="00CB0C8D">
      <w:pPr>
        <w:jc w:val="both"/>
        <w:rPr>
          <w:b/>
          <w:sz w:val="24"/>
          <w:szCs w:val="24"/>
        </w:rPr>
      </w:pPr>
    </w:p>
    <w:p w14:paraId="235BFF83" w14:textId="77777777" w:rsidR="000D6699" w:rsidRPr="00CB0C8D" w:rsidRDefault="000D6699" w:rsidP="00CB0C8D">
      <w:pPr>
        <w:jc w:val="both"/>
        <w:rPr>
          <w:b/>
          <w:sz w:val="24"/>
          <w:szCs w:val="24"/>
        </w:rPr>
      </w:pPr>
      <w:r w:rsidRPr="00CB0C8D">
        <w:rPr>
          <w:sz w:val="24"/>
          <w:szCs w:val="24"/>
        </w:rPr>
        <w:t>A Társaság megfelelési tanácsadói feladatait megbízás keretében külső, arra jogosult személy is végezheti.</w:t>
      </w:r>
    </w:p>
    <w:p w14:paraId="1B6614C4" w14:textId="77777777" w:rsidR="000D6699" w:rsidRPr="00CB0C8D" w:rsidRDefault="000D6699" w:rsidP="00CB0C8D">
      <w:pPr>
        <w:jc w:val="both"/>
        <w:rPr>
          <w:b/>
          <w:sz w:val="24"/>
          <w:szCs w:val="24"/>
        </w:rPr>
      </w:pPr>
    </w:p>
    <w:p w14:paraId="36376451" w14:textId="77777777" w:rsidR="000D6699" w:rsidRPr="00CB0C8D" w:rsidRDefault="000D6699" w:rsidP="00CB0C8D">
      <w:pPr>
        <w:jc w:val="both"/>
        <w:rPr>
          <w:b/>
          <w:sz w:val="24"/>
          <w:szCs w:val="24"/>
        </w:rPr>
      </w:pPr>
      <w:r w:rsidRPr="00CB0C8D">
        <w:rPr>
          <w:b/>
          <w:i/>
          <w:sz w:val="24"/>
          <w:szCs w:val="24"/>
        </w:rPr>
        <w:t xml:space="preserve">A Megfelelési tanácsadó köteles a Társaság szervezeti egységeivel folyamatosan együttműködni, kiemelten köteles </w:t>
      </w:r>
      <w:r w:rsidRPr="00CB0C8D">
        <w:rPr>
          <w:b/>
          <w:i/>
          <w:sz w:val="24"/>
        </w:rPr>
        <w:t>szakmai támogatással és tanácsadással segíteni azok feladatait</w:t>
      </w:r>
      <w:r w:rsidRPr="00CB0C8D">
        <w:rPr>
          <w:b/>
          <w:i/>
          <w:sz w:val="24"/>
          <w:szCs w:val="24"/>
        </w:rPr>
        <w:t>.</w:t>
      </w:r>
    </w:p>
    <w:p w14:paraId="06104B59" w14:textId="77777777" w:rsidR="000D6699" w:rsidRPr="00CB0C8D" w:rsidRDefault="000D6699" w:rsidP="00CB0C8D">
      <w:pPr>
        <w:rPr>
          <w:b/>
          <w:sz w:val="24"/>
          <w:szCs w:val="24"/>
        </w:rPr>
      </w:pPr>
    </w:p>
    <w:p w14:paraId="3A275998" w14:textId="77777777" w:rsidR="000D6699" w:rsidRPr="00CB0C8D" w:rsidRDefault="000D6699" w:rsidP="00CB0C8D">
      <w:pPr>
        <w:pStyle w:val="Szvegtrzs"/>
        <w:widowControl w:val="0"/>
        <w:tabs>
          <w:tab w:val="left" w:pos="685"/>
        </w:tabs>
        <w:suppressAutoHyphens w:val="0"/>
        <w:rPr>
          <w:szCs w:val="24"/>
        </w:rPr>
      </w:pPr>
      <w:r w:rsidRPr="00CB0C8D">
        <w:rPr>
          <w:szCs w:val="24"/>
        </w:rPr>
        <w:t>A Megfelelési tanácsadó munka- és feladatkörére vonatkozó hatásköröket, az ellátandó feladatokat, valamint a felelősség részletes szabályait az adott munkakör munkaköri leírása szabályozza.</w:t>
      </w:r>
    </w:p>
    <w:p w14:paraId="63CA6C2B" w14:textId="77777777" w:rsidR="000D6699" w:rsidRPr="00CB0C8D" w:rsidRDefault="000D6699" w:rsidP="00CB0C8D"/>
    <w:p w14:paraId="0909FF7B" w14:textId="77777777" w:rsidR="00AE4D34" w:rsidRPr="00CB0C8D" w:rsidRDefault="00AE4D34" w:rsidP="00CB0C8D">
      <w:pPr>
        <w:pStyle w:val="Cmsor2"/>
        <w:ind w:left="0"/>
        <w:rPr>
          <w:iCs/>
        </w:rPr>
      </w:pPr>
    </w:p>
    <w:p w14:paraId="5F9AB9EB" w14:textId="295A5F78" w:rsidR="00AE4D34" w:rsidRPr="00CB0C8D" w:rsidRDefault="00AE4D34" w:rsidP="00CB0C8D">
      <w:pPr>
        <w:pStyle w:val="Cmsor2"/>
        <w:ind w:left="0"/>
        <w:jc w:val="center"/>
        <w:rPr>
          <w:b/>
          <w:bCs/>
          <w:sz w:val="32"/>
          <w:u w:val="single"/>
        </w:rPr>
      </w:pPr>
      <w:bookmarkStart w:id="61" w:name="_Toc152275138"/>
      <w:r w:rsidRPr="00CB0C8D">
        <w:rPr>
          <w:b/>
          <w:bCs/>
          <w:sz w:val="32"/>
          <w:u w:val="single"/>
        </w:rPr>
        <w:t>2.</w:t>
      </w:r>
      <w:r w:rsidR="00C25B55" w:rsidRPr="00CB0C8D">
        <w:rPr>
          <w:b/>
          <w:bCs/>
          <w:sz w:val="32"/>
          <w:u w:val="single"/>
        </w:rPr>
        <w:t>9</w:t>
      </w:r>
      <w:r w:rsidRPr="00CB0C8D">
        <w:rPr>
          <w:b/>
          <w:bCs/>
          <w:sz w:val="32"/>
          <w:u w:val="single"/>
        </w:rPr>
        <w:t>. A Társaság működéséhez kapcsolódó szervezetek</w:t>
      </w:r>
      <w:bookmarkEnd w:id="54"/>
      <w:bookmarkEnd w:id="55"/>
      <w:bookmarkEnd w:id="56"/>
      <w:bookmarkEnd w:id="61"/>
    </w:p>
    <w:p w14:paraId="4DDB5AF7" w14:textId="77777777" w:rsidR="00AE4D34" w:rsidRPr="00CB0C8D" w:rsidRDefault="00AE4D34" w:rsidP="00CB0C8D">
      <w:pPr>
        <w:pStyle w:val="Szvegtrzs"/>
      </w:pPr>
    </w:p>
    <w:p w14:paraId="733D9377" w14:textId="77777777" w:rsidR="00AE4D34" w:rsidRPr="00CB0C8D" w:rsidRDefault="00AE4D34" w:rsidP="00CB0C8D">
      <w:pPr>
        <w:pStyle w:val="Szvegtrzs"/>
      </w:pPr>
    </w:p>
    <w:p w14:paraId="1C4F1EFD" w14:textId="44E30F98" w:rsidR="00AE4D34" w:rsidRPr="00CB0C8D" w:rsidRDefault="00AE4D34" w:rsidP="00CB0C8D">
      <w:pPr>
        <w:pStyle w:val="Cmsor3"/>
        <w:numPr>
          <w:ilvl w:val="0"/>
          <w:numId w:val="0"/>
        </w:numPr>
        <w:ind w:left="720" w:hanging="720"/>
        <w:rPr>
          <w:b/>
          <w:bCs/>
          <w:iCs/>
          <w:sz w:val="28"/>
          <w:u w:val="single"/>
        </w:rPr>
      </w:pPr>
      <w:bookmarkStart w:id="62" w:name="_Toc152275139"/>
      <w:bookmarkStart w:id="63" w:name="_Toc339445709"/>
      <w:bookmarkStart w:id="64" w:name="_Toc429339185"/>
      <w:bookmarkStart w:id="65" w:name="_Toc429339372"/>
      <w:r w:rsidRPr="00CB0C8D">
        <w:rPr>
          <w:b/>
          <w:bCs/>
          <w:iCs/>
          <w:sz w:val="28"/>
          <w:u w:val="single"/>
        </w:rPr>
        <w:t>2.</w:t>
      </w:r>
      <w:r w:rsidR="00C25B55" w:rsidRPr="00CB0C8D">
        <w:rPr>
          <w:b/>
          <w:bCs/>
          <w:iCs/>
          <w:sz w:val="28"/>
          <w:u w:val="single"/>
        </w:rPr>
        <w:t>9</w:t>
      </w:r>
      <w:r w:rsidRPr="00CB0C8D">
        <w:rPr>
          <w:b/>
          <w:bCs/>
          <w:iCs/>
          <w:sz w:val="28"/>
          <w:u w:val="single"/>
        </w:rPr>
        <w:t xml:space="preserve">.1. </w:t>
      </w:r>
      <w:r w:rsidRPr="00CB0C8D">
        <w:rPr>
          <w:b/>
          <w:u w:val="single"/>
        </w:rPr>
        <w:t>Harkány Város Önkormányzata</w:t>
      </w:r>
      <w:bookmarkEnd w:id="62"/>
    </w:p>
    <w:bookmarkEnd w:id="63"/>
    <w:bookmarkEnd w:id="64"/>
    <w:bookmarkEnd w:id="65"/>
    <w:p w14:paraId="226492F9" w14:textId="77777777" w:rsidR="00AE4D34" w:rsidRPr="00CB0C8D" w:rsidRDefault="00AE4D34" w:rsidP="00CB0C8D">
      <w:pPr>
        <w:pStyle w:val="Szvegtrzs"/>
      </w:pPr>
    </w:p>
    <w:p w14:paraId="076723BE" w14:textId="77777777" w:rsidR="00AE4D34" w:rsidRPr="00CB0C8D" w:rsidRDefault="00AE4D34" w:rsidP="00CB0C8D">
      <w:pPr>
        <w:pStyle w:val="Szvegtrzs"/>
      </w:pPr>
      <w:r w:rsidRPr="00CB0C8D">
        <w:rPr>
          <w:b/>
          <w:i/>
        </w:rPr>
        <w:t>A</w:t>
      </w:r>
      <w:r w:rsidRPr="00CB0C8D">
        <w:t xml:space="preserve"> </w:t>
      </w:r>
      <w:r w:rsidRPr="00CB0C8D">
        <w:rPr>
          <w:b/>
          <w:i/>
        </w:rPr>
        <w:t>Harkány Város Önkormányzata, mint a Társaság legfőbb részvényese munkaszervezetén keresztül a Társaság részére szükség szerint segítséget nyújt,</w:t>
      </w:r>
      <w:r w:rsidRPr="00CB0C8D">
        <w:t xml:space="preserve"> </w:t>
      </w:r>
      <w:r w:rsidRPr="00CB0C8D">
        <w:rPr>
          <w:b/>
          <w:i/>
        </w:rPr>
        <w:t>és együttműködik</w:t>
      </w:r>
      <w:r w:rsidRPr="00CB0C8D">
        <w:t>.</w:t>
      </w:r>
    </w:p>
    <w:p w14:paraId="1AD2D5DD" w14:textId="77777777" w:rsidR="00AE4D34" w:rsidRPr="00CB0C8D" w:rsidRDefault="00AE4D34" w:rsidP="00CB0C8D">
      <w:pPr>
        <w:pStyle w:val="Szvegtrzs"/>
      </w:pPr>
    </w:p>
    <w:p w14:paraId="25634EB6" w14:textId="035F3A8D" w:rsidR="00AE4D34" w:rsidRPr="00CB0C8D" w:rsidRDefault="00AE4D34" w:rsidP="00CB0C8D">
      <w:pPr>
        <w:pStyle w:val="Szvegtrzs21"/>
        <w:jc w:val="both"/>
      </w:pPr>
      <w:r w:rsidRPr="00CB0C8D">
        <w:t xml:space="preserve">A </w:t>
      </w:r>
      <w:r w:rsidRPr="00CB0C8D">
        <w:rPr>
          <w:b/>
          <w:i/>
        </w:rPr>
        <w:t xml:space="preserve">Harkány Város Önkormányzata </w:t>
      </w:r>
      <w:r w:rsidRPr="00CB0C8D">
        <w:t xml:space="preserve">a Társaság Igazgatóságával, illetőleg az </w:t>
      </w:r>
      <w:r w:rsidR="00226194" w:rsidRPr="00CB0C8D">
        <w:t>Igazgatóság elnöke</w:t>
      </w:r>
      <w:r w:rsidRPr="00CB0C8D">
        <w:t xml:space="preserve"> útján a munkaszervezettel a kapcsolatot a polgármester által erre írásban kijelölt személyen keresztül tartja.</w:t>
      </w:r>
    </w:p>
    <w:p w14:paraId="6DCF6445" w14:textId="77777777" w:rsidR="00AE4D34" w:rsidRPr="00CB0C8D" w:rsidRDefault="00AE4D34" w:rsidP="00CB0C8D">
      <w:pPr>
        <w:rPr>
          <w:sz w:val="24"/>
        </w:rPr>
      </w:pPr>
    </w:p>
    <w:p w14:paraId="4846A832" w14:textId="77777777" w:rsidR="00AE4D34" w:rsidRPr="00CB0C8D" w:rsidRDefault="00AE4D34" w:rsidP="00CB0C8D">
      <w:pPr>
        <w:rPr>
          <w:sz w:val="24"/>
        </w:rPr>
      </w:pPr>
      <w:r w:rsidRPr="00CB0C8D">
        <w:rPr>
          <w:sz w:val="24"/>
        </w:rPr>
        <w:br w:type="page"/>
      </w:r>
    </w:p>
    <w:p w14:paraId="59AF6D30" w14:textId="77777777" w:rsidR="00AE4D34" w:rsidRPr="00CB0C8D" w:rsidRDefault="00AE4D34" w:rsidP="00CB0C8D">
      <w:pPr>
        <w:pStyle w:val="Cmsor1"/>
        <w:numPr>
          <w:ilvl w:val="0"/>
          <w:numId w:val="2"/>
        </w:numPr>
        <w:jc w:val="center"/>
        <w:rPr>
          <w:b/>
          <w:sz w:val="40"/>
          <w:u w:val="single"/>
        </w:rPr>
      </w:pPr>
      <w:bookmarkStart w:id="66" w:name="_Toc339445710"/>
      <w:bookmarkStart w:id="67" w:name="_Toc429339186"/>
      <w:bookmarkStart w:id="68" w:name="_Toc429339373"/>
      <w:bookmarkStart w:id="69" w:name="_Toc152275140"/>
      <w:r w:rsidRPr="00CB0C8D">
        <w:rPr>
          <w:b/>
          <w:sz w:val="40"/>
          <w:u w:val="single"/>
        </w:rPr>
        <w:lastRenderedPageBreak/>
        <w:t>A Társaság munkaszervezete működésének alapelvei és szabályai</w:t>
      </w:r>
      <w:bookmarkEnd w:id="66"/>
      <w:bookmarkEnd w:id="67"/>
      <w:bookmarkEnd w:id="68"/>
      <w:bookmarkEnd w:id="69"/>
    </w:p>
    <w:p w14:paraId="39FCC146" w14:textId="77777777" w:rsidR="00AE4D34" w:rsidRPr="00CB0C8D" w:rsidRDefault="00AE4D34" w:rsidP="00CB0C8D">
      <w:pPr>
        <w:jc w:val="both"/>
        <w:rPr>
          <w:sz w:val="22"/>
        </w:rPr>
      </w:pPr>
    </w:p>
    <w:p w14:paraId="308F776B" w14:textId="77777777" w:rsidR="00AE4D34" w:rsidRPr="00CB0C8D" w:rsidRDefault="00AE4D34" w:rsidP="00CB0C8D">
      <w:pPr>
        <w:jc w:val="both"/>
        <w:rPr>
          <w:sz w:val="24"/>
        </w:rPr>
      </w:pPr>
    </w:p>
    <w:p w14:paraId="0AE5074F" w14:textId="77777777" w:rsidR="00AE4D34" w:rsidRPr="00CB0C8D" w:rsidRDefault="00AE4D34" w:rsidP="00CB0C8D">
      <w:pPr>
        <w:pStyle w:val="Cmsor2"/>
        <w:ind w:left="0"/>
        <w:jc w:val="center"/>
        <w:rPr>
          <w:b/>
          <w:bCs/>
          <w:sz w:val="32"/>
          <w:u w:val="single"/>
        </w:rPr>
      </w:pPr>
      <w:bookmarkStart w:id="70" w:name="_Toc339445711"/>
      <w:bookmarkStart w:id="71" w:name="_Toc429339187"/>
      <w:bookmarkStart w:id="72" w:name="_Toc429339374"/>
      <w:bookmarkStart w:id="73" w:name="_Toc152275141"/>
      <w:r w:rsidRPr="00CB0C8D">
        <w:rPr>
          <w:b/>
          <w:bCs/>
          <w:sz w:val="32"/>
          <w:u w:val="single"/>
        </w:rPr>
        <w:t>3.1. A Társaság munkaszervezete</w:t>
      </w:r>
      <w:bookmarkEnd w:id="70"/>
      <w:bookmarkEnd w:id="71"/>
      <w:bookmarkEnd w:id="72"/>
      <w:bookmarkEnd w:id="73"/>
    </w:p>
    <w:p w14:paraId="0F562776" w14:textId="77777777" w:rsidR="00AE4D34" w:rsidRPr="00CB0C8D" w:rsidRDefault="00AE4D34" w:rsidP="00CB0C8D">
      <w:pPr>
        <w:jc w:val="both"/>
        <w:rPr>
          <w:sz w:val="24"/>
        </w:rPr>
      </w:pPr>
    </w:p>
    <w:p w14:paraId="21883107" w14:textId="77777777" w:rsidR="000022A9" w:rsidRPr="00CB0C8D" w:rsidRDefault="000022A9" w:rsidP="00CB0C8D"/>
    <w:p w14:paraId="00CD91BE" w14:textId="66DCEF02" w:rsidR="000022A9" w:rsidRPr="00CB0C8D" w:rsidRDefault="000022A9" w:rsidP="00CB0C8D">
      <w:pPr>
        <w:pStyle w:val="Cmsor3"/>
        <w:numPr>
          <w:ilvl w:val="0"/>
          <w:numId w:val="0"/>
        </w:numPr>
        <w:rPr>
          <w:b/>
          <w:bCs/>
          <w:iCs/>
          <w:sz w:val="28"/>
          <w:u w:val="single"/>
        </w:rPr>
      </w:pPr>
      <w:bookmarkStart w:id="74" w:name="_Toc152275142"/>
      <w:r w:rsidRPr="00CB0C8D">
        <w:rPr>
          <w:b/>
          <w:bCs/>
          <w:iCs/>
          <w:sz w:val="28"/>
          <w:u w:val="single"/>
        </w:rPr>
        <w:t>3.1.1. A Társaság munkaszervezetének felépítése</w:t>
      </w:r>
      <w:bookmarkEnd w:id="74"/>
    </w:p>
    <w:p w14:paraId="183A3F08" w14:textId="77777777" w:rsidR="00AE4D34" w:rsidRPr="00CB0C8D" w:rsidRDefault="00AE4D34" w:rsidP="00CB0C8D">
      <w:pPr>
        <w:jc w:val="both"/>
        <w:rPr>
          <w:sz w:val="24"/>
        </w:rPr>
      </w:pPr>
    </w:p>
    <w:p w14:paraId="0D90D958" w14:textId="77777777" w:rsidR="00AE4D34" w:rsidRPr="00CB0C8D" w:rsidRDefault="00AE4D34" w:rsidP="00CB0C8D">
      <w:pPr>
        <w:jc w:val="both"/>
        <w:rPr>
          <w:sz w:val="24"/>
        </w:rPr>
      </w:pPr>
      <w:r w:rsidRPr="00CB0C8D">
        <w:rPr>
          <w:sz w:val="24"/>
        </w:rPr>
        <w:t xml:space="preserve">A Társaság munkaszervezete </w:t>
      </w:r>
      <w:r w:rsidRPr="00CB0C8D">
        <w:rPr>
          <w:sz w:val="24"/>
          <w:szCs w:val="24"/>
        </w:rPr>
        <w:t xml:space="preserve">hagyományos felépítésű, </w:t>
      </w:r>
      <w:r w:rsidRPr="00CB0C8D">
        <w:rPr>
          <w:sz w:val="24"/>
        </w:rPr>
        <w:t xml:space="preserve">hierarchikus szervezet. A szervezeti ábrát az </w:t>
      </w:r>
      <w:r w:rsidRPr="00CB0C8D">
        <w:rPr>
          <w:b/>
          <w:i/>
          <w:sz w:val="24"/>
        </w:rPr>
        <w:t>1. sz. melléklet</w:t>
      </w:r>
      <w:r w:rsidRPr="00CB0C8D">
        <w:rPr>
          <w:sz w:val="24"/>
        </w:rPr>
        <w:t xml:space="preserve"> tartalmazza.</w:t>
      </w:r>
    </w:p>
    <w:p w14:paraId="08EECABB" w14:textId="77777777" w:rsidR="00AE4D34" w:rsidRPr="00CB0C8D" w:rsidRDefault="00AE4D34" w:rsidP="00CB0C8D">
      <w:pPr>
        <w:jc w:val="both"/>
        <w:rPr>
          <w:sz w:val="24"/>
        </w:rPr>
      </w:pPr>
    </w:p>
    <w:p w14:paraId="4BE41F88" w14:textId="0B581F08" w:rsidR="00AE4D34" w:rsidRPr="00CB0C8D" w:rsidRDefault="00AE4D34" w:rsidP="00CB0C8D">
      <w:pPr>
        <w:jc w:val="both"/>
        <w:rPr>
          <w:bCs/>
          <w:iCs/>
          <w:sz w:val="24"/>
        </w:rPr>
      </w:pPr>
      <w:r w:rsidRPr="00CB0C8D">
        <w:rPr>
          <w:bCs/>
          <w:iCs/>
          <w:sz w:val="24"/>
        </w:rPr>
        <w:t>A Társaság vezető állású tisztségviselői</w:t>
      </w:r>
      <w:r w:rsidR="00236A10" w:rsidRPr="00CB0C8D">
        <w:rPr>
          <w:bCs/>
          <w:iCs/>
          <w:sz w:val="24"/>
        </w:rPr>
        <w:t>, az Igazgatóság tagjai, egyben a Társaság vezetői</w:t>
      </w:r>
      <w:r w:rsidRPr="00CB0C8D">
        <w:rPr>
          <w:bCs/>
          <w:iCs/>
          <w:sz w:val="24"/>
        </w:rPr>
        <w:t>:</w:t>
      </w:r>
    </w:p>
    <w:p w14:paraId="2DC9F994" w14:textId="3820D470" w:rsidR="00F1700F" w:rsidRPr="00CB0C8D" w:rsidRDefault="00AE4D34" w:rsidP="00CB0C8D">
      <w:pPr>
        <w:pStyle w:val="Listaszerbekezds"/>
        <w:numPr>
          <w:ilvl w:val="0"/>
          <w:numId w:val="4"/>
        </w:numPr>
        <w:spacing w:after="0" w:line="240" w:lineRule="auto"/>
        <w:ind w:left="851" w:hanging="283"/>
        <w:jc w:val="both"/>
        <w:rPr>
          <w:rFonts w:ascii="Times New Roman" w:hAnsi="Times New Roman"/>
          <w:bCs/>
          <w:iCs/>
          <w:sz w:val="24"/>
        </w:rPr>
      </w:pPr>
      <w:r w:rsidRPr="00CB0C8D">
        <w:rPr>
          <w:rFonts w:ascii="Times New Roman" w:hAnsi="Times New Roman"/>
          <w:bCs/>
          <w:iCs/>
          <w:sz w:val="24"/>
        </w:rPr>
        <w:t xml:space="preserve">a </w:t>
      </w:r>
      <w:r w:rsidR="00B03D67" w:rsidRPr="00CB0C8D">
        <w:rPr>
          <w:rFonts w:ascii="Times New Roman" w:hAnsi="Times New Roman"/>
          <w:bCs/>
          <w:iCs/>
          <w:sz w:val="24"/>
        </w:rPr>
        <w:t xml:space="preserve">Stratégiai igazgató </w:t>
      </w:r>
      <w:r w:rsidRPr="00CB0C8D">
        <w:rPr>
          <w:rFonts w:ascii="Times New Roman" w:hAnsi="Times New Roman"/>
          <w:bCs/>
          <w:iCs/>
          <w:sz w:val="24"/>
        </w:rPr>
        <w:t xml:space="preserve">(jelenleg egyben az </w:t>
      </w:r>
      <w:r w:rsidR="00226194" w:rsidRPr="00CB0C8D">
        <w:rPr>
          <w:rFonts w:ascii="Times New Roman" w:hAnsi="Times New Roman"/>
          <w:bCs/>
          <w:iCs/>
          <w:sz w:val="24"/>
        </w:rPr>
        <w:t>Igazgatóság elnöke</w:t>
      </w:r>
      <w:r w:rsidRPr="00CB0C8D">
        <w:rPr>
          <w:rFonts w:ascii="Times New Roman" w:hAnsi="Times New Roman"/>
          <w:bCs/>
          <w:iCs/>
          <w:sz w:val="24"/>
        </w:rPr>
        <w:t>),</w:t>
      </w:r>
    </w:p>
    <w:p w14:paraId="7A724484" w14:textId="578D3BD8" w:rsidR="00F1700F" w:rsidRPr="00CB0C8D" w:rsidRDefault="00AE4D34" w:rsidP="00CB0C8D">
      <w:pPr>
        <w:pStyle w:val="Listaszerbekezds"/>
        <w:numPr>
          <w:ilvl w:val="0"/>
          <w:numId w:val="4"/>
        </w:numPr>
        <w:spacing w:after="0" w:line="240" w:lineRule="auto"/>
        <w:ind w:left="851" w:hanging="283"/>
        <w:jc w:val="both"/>
        <w:rPr>
          <w:rFonts w:ascii="Times New Roman" w:hAnsi="Times New Roman"/>
          <w:bCs/>
          <w:iCs/>
          <w:sz w:val="24"/>
        </w:rPr>
      </w:pPr>
      <w:r w:rsidRPr="00CB0C8D">
        <w:rPr>
          <w:rFonts w:ascii="Times New Roman" w:hAnsi="Times New Roman"/>
          <w:bCs/>
          <w:iCs/>
          <w:sz w:val="24"/>
        </w:rPr>
        <w:t>a Gazdasági</w:t>
      </w:r>
      <w:r w:rsidR="00B03D67" w:rsidRPr="00CB0C8D">
        <w:rPr>
          <w:rFonts w:ascii="Times New Roman" w:hAnsi="Times New Roman"/>
          <w:bCs/>
          <w:iCs/>
          <w:sz w:val="24"/>
        </w:rPr>
        <w:t>-</w:t>
      </w:r>
      <w:r w:rsidRPr="00CB0C8D">
        <w:rPr>
          <w:rFonts w:ascii="Times New Roman" w:hAnsi="Times New Roman"/>
          <w:bCs/>
          <w:iCs/>
          <w:sz w:val="24"/>
        </w:rPr>
        <w:t xml:space="preserve"> </w:t>
      </w:r>
      <w:r w:rsidR="00B03D67" w:rsidRPr="00CB0C8D">
        <w:rPr>
          <w:rFonts w:ascii="Times New Roman" w:hAnsi="Times New Roman"/>
          <w:bCs/>
          <w:iCs/>
          <w:sz w:val="24"/>
        </w:rPr>
        <w:t xml:space="preserve">és Műszaki </w:t>
      </w:r>
      <w:r w:rsidRPr="00CB0C8D">
        <w:rPr>
          <w:rFonts w:ascii="Times New Roman" w:hAnsi="Times New Roman"/>
          <w:bCs/>
          <w:iCs/>
          <w:sz w:val="24"/>
        </w:rPr>
        <w:t xml:space="preserve">igazgató, </w:t>
      </w:r>
    </w:p>
    <w:p w14:paraId="3FFC07CE" w14:textId="0E2FB707" w:rsidR="00AE4D34" w:rsidRPr="00CB0C8D" w:rsidRDefault="00AE4D34" w:rsidP="00CB0C8D">
      <w:pPr>
        <w:pStyle w:val="Listaszerbekezds"/>
        <w:numPr>
          <w:ilvl w:val="0"/>
          <w:numId w:val="4"/>
        </w:numPr>
        <w:spacing w:after="0" w:line="240" w:lineRule="auto"/>
        <w:ind w:left="851" w:hanging="283"/>
        <w:jc w:val="both"/>
        <w:rPr>
          <w:rFonts w:ascii="Times New Roman" w:hAnsi="Times New Roman"/>
          <w:bCs/>
          <w:iCs/>
          <w:sz w:val="24"/>
        </w:rPr>
      </w:pPr>
      <w:r w:rsidRPr="00CB0C8D">
        <w:rPr>
          <w:rFonts w:ascii="Times New Roman" w:hAnsi="Times New Roman"/>
          <w:bCs/>
          <w:iCs/>
          <w:sz w:val="24"/>
        </w:rPr>
        <w:t>a</w:t>
      </w:r>
      <w:r w:rsidR="00B03D67" w:rsidRPr="00CB0C8D">
        <w:rPr>
          <w:rFonts w:ascii="Times New Roman" w:hAnsi="Times New Roman"/>
          <w:bCs/>
          <w:iCs/>
          <w:sz w:val="24"/>
        </w:rPr>
        <w:t xml:space="preserve"> Marketing- és Ellátási igazgató</w:t>
      </w:r>
      <w:r w:rsidR="00236A10" w:rsidRPr="00CB0C8D">
        <w:rPr>
          <w:rFonts w:ascii="Times New Roman" w:hAnsi="Times New Roman"/>
          <w:bCs/>
          <w:iCs/>
          <w:sz w:val="24"/>
        </w:rPr>
        <w:t>.</w:t>
      </w:r>
    </w:p>
    <w:p w14:paraId="42C433B7" w14:textId="77777777" w:rsidR="00AE4D34" w:rsidRPr="00CB0C8D" w:rsidRDefault="00AE4D34" w:rsidP="00CB0C8D">
      <w:pPr>
        <w:jc w:val="both"/>
        <w:rPr>
          <w:sz w:val="24"/>
        </w:rPr>
      </w:pPr>
    </w:p>
    <w:p w14:paraId="47427E80" w14:textId="77777777" w:rsidR="00F1700F" w:rsidRPr="00CB0C8D" w:rsidRDefault="00F1700F" w:rsidP="00CB0C8D">
      <w:pPr>
        <w:jc w:val="both"/>
        <w:rPr>
          <w:sz w:val="24"/>
        </w:rPr>
      </w:pPr>
      <w:r w:rsidRPr="00CB0C8D">
        <w:rPr>
          <w:sz w:val="24"/>
        </w:rPr>
        <w:t>A Társaság egyéb vezetői:</w:t>
      </w:r>
    </w:p>
    <w:p w14:paraId="2754EB53" w14:textId="2B81B6F9" w:rsidR="00F1700F" w:rsidRPr="00CB0C8D" w:rsidRDefault="00F1700F" w:rsidP="00CB0C8D">
      <w:pPr>
        <w:pStyle w:val="Listaszerbekezds"/>
        <w:numPr>
          <w:ilvl w:val="0"/>
          <w:numId w:val="26"/>
        </w:numPr>
        <w:suppressAutoHyphens/>
        <w:spacing w:after="0" w:line="240" w:lineRule="auto"/>
        <w:ind w:left="851" w:hanging="284"/>
        <w:jc w:val="both"/>
        <w:rPr>
          <w:rFonts w:ascii="Times New Roman" w:hAnsi="Times New Roman"/>
          <w:sz w:val="24"/>
        </w:rPr>
      </w:pPr>
      <w:r w:rsidRPr="00CB0C8D">
        <w:rPr>
          <w:rFonts w:ascii="Times New Roman" w:hAnsi="Times New Roman"/>
          <w:sz w:val="24"/>
        </w:rPr>
        <w:t>ágazatvezetők;</w:t>
      </w:r>
    </w:p>
    <w:p w14:paraId="7FD48566" w14:textId="77777777" w:rsidR="00F1700F" w:rsidRPr="00CB0C8D" w:rsidRDefault="00F1700F" w:rsidP="00CB0C8D">
      <w:pPr>
        <w:pStyle w:val="Listaszerbekezds"/>
        <w:numPr>
          <w:ilvl w:val="0"/>
          <w:numId w:val="26"/>
        </w:numPr>
        <w:suppressAutoHyphens/>
        <w:spacing w:after="0" w:line="240" w:lineRule="auto"/>
        <w:ind w:left="851" w:hanging="284"/>
        <w:jc w:val="both"/>
        <w:rPr>
          <w:rFonts w:ascii="Times New Roman" w:hAnsi="Times New Roman"/>
          <w:sz w:val="24"/>
        </w:rPr>
      </w:pPr>
      <w:r w:rsidRPr="00CB0C8D">
        <w:rPr>
          <w:rFonts w:ascii="Times New Roman" w:hAnsi="Times New Roman"/>
          <w:sz w:val="24"/>
        </w:rPr>
        <w:t>csoportvezetők.</w:t>
      </w:r>
    </w:p>
    <w:p w14:paraId="609CA2B4" w14:textId="77777777" w:rsidR="00F1700F" w:rsidRPr="00CB0C8D" w:rsidRDefault="00F1700F" w:rsidP="00CB0C8D">
      <w:pPr>
        <w:jc w:val="both"/>
        <w:rPr>
          <w:sz w:val="24"/>
        </w:rPr>
      </w:pPr>
    </w:p>
    <w:p w14:paraId="7C00D110" w14:textId="77777777" w:rsidR="00AE4D34" w:rsidRPr="00CB0C8D" w:rsidRDefault="00AE4D34" w:rsidP="00CB0C8D">
      <w:pPr>
        <w:jc w:val="both"/>
        <w:rPr>
          <w:sz w:val="24"/>
        </w:rPr>
      </w:pPr>
      <w:r w:rsidRPr="00CB0C8D">
        <w:rPr>
          <w:sz w:val="24"/>
        </w:rPr>
        <w:t>A vezetők felelősek az irányításuk alá tartozó szervezeti egységek szakmai tevékenységének szervezéséért, működéséért, a munkafeltételek meglétéért, a szükséges tájékoztatás biztosításáért, valamint a működés során a jogszerűség, a szakmaiság, a határidők betartásáért, és az ellenőrzésért.</w:t>
      </w:r>
    </w:p>
    <w:p w14:paraId="46614DFF" w14:textId="77777777" w:rsidR="00AE4D34" w:rsidRPr="00CB0C8D" w:rsidRDefault="00AE4D34" w:rsidP="00CB0C8D">
      <w:pPr>
        <w:jc w:val="both"/>
        <w:rPr>
          <w:sz w:val="24"/>
        </w:rPr>
      </w:pPr>
    </w:p>
    <w:p w14:paraId="1DF9FACB" w14:textId="77777777" w:rsidR="00AE4D34" w:rsidRPr="00CB0C8D" w:rsidRDefault="00AE4D34" w:rsidP="00CB0C8D">
      <w:pPr>
        <w:jc w:val="both"/>
        <w:rPr>
          <w:sz w:val="24"/>
        </w:rPr>
      </w:pPr>
      <w:r w:rsidRPr="00CB0C8D">
        <w:rPr>
          <w:sz w:val="24"/>
        </w:rPr>
        <w:t>A vezető állású tisztségviselők kötelesek munkavállalói vagyonnyilatkozat-tételre a mindenkor hatályos törvényi szabályozás alapján.</w:t>
      </w:r>
    </w:p>
    <w:p w14:paraId="1A16F858" w14:textId="77777777" w:rsidR="00AE4D34" w:rsidRPr="00CB0C8D" w:rsidRDefault="00AE4D34" w:rsidP="00CB0C8D">
      <w:pPr>
        <w:jc w:val="both"/>
        <w:rPr>
          <w:sz w:val="24"/>
        </w:rPr>
      </w:pPr>
    </w:p>
    <w:p w14:paraId="7E41FD17" w14:textId="19ECE0C1" w:rsidR="00AE4D34" w:rsidRPr="00CB0C8D" w:rsidRDefault="00AE4D34" w:rsidP="00CB0C8D">
      <w:pPr>
        <w:jc w:val="both"/>
        <w:rPr>
          <w:sz w:val="24"/>
        </w:rPr>
      </w:pPr>
      <w:r w:rsidRPr="00CB0C8D">
        <w:rPr>
          <w:sz w:val="24"/>
        </w:rPr>
        <w:t xml:space="preserve">A Társaság munkavállalói határozott vagy határozatlan időre szóló munkaviszonnyal </w:t>
      </w:r>
      <w:r w:rsidR="00F1700F" w:rsidRPr="00CB0C8D">
        <w:rPr>
          <w:sz w:val="24"/>
        </w:rPr>
        <w:t>vagy munka</w:t>
      </w:r>
      <w:r w:rsidR="00B2462D" w:rsidRPr="00CB0C8D">
        <w:rPr>
          <w:sz w:val="24"/>
        </w:rPr>
        <w:t>végzésre</w:t>
      </w:r>
      <w:r w:rsidR="00F1700F" w:rsidRPr="00CB0C8D">
        <w:rPr>
          <w:sz w:val="24"/>
        </w:rPr>
        <w:t xml:space="preserve"> irányuló megbízási</w:t>
      </w:r>
      <w:r w:rsidR="000973EF" w:rsidRPr="00CB0C8D">
        <w:rPr>
          <w:sz w:val="24"/>
        </w:rPr>
        <w:t>,</w:t>
      </w:r>
      <w:r w:rsidR="00B2462D" w:rsidRPr="00CB0C8D">
        <w:rPr>
          <w:sz w:val="24"/>
        </w:rPr>
        <w:t xml:space="preserve"> vagy egyéb</w:t>
      </w:r>
      <w:r w:rsidR="00F1700F" w:rsidRPr="00CB0C8D">
        <w:rPr>
          <w:sz w:val="24"/>
        </w:rPr>
        <w:t xml:space="preserve"> jogviszonnyal </w:t>
      </w:r>
      <w:r w:rsidRPr="00CB0C8D">
        <w:rPr>
          <w:sz w:val="24"/>
        </w:rPr>
        <w:t>rendelkeznek a Társaságnál. Munkavégzésük során kötelesek mindenkor az általában elvárható gondossággal és szakértelemmel, a Társaság érdekeinek megfelelően</w:t>
      </w:r>
      <w:r w:rsidR="00B2462D" w:rsidRPr="00CB0C8D">
        <w:rPr>
          <w:sz w:val="24"/>
        </w:rPr>
        <w:t>, személyesen</w:t>
      </w:r>
      <w:r w:rsidRPr="00CB0C8D">
        <w:rPr>
          <w:sz w:val="24"/>
        </w:rPr>
        <w:t xml:space="preserve"> ellátni a munkakörüket a hatályos jogszabályok, belső szabályozások, utasítások alapján.</w:t>
      </w:r>
    </w:p>
    <w:p w14:paraId="4497533E" w14:textId="77777777" w:rsidR="00AE4D34" w:rsidRPr="00CB0C8D" w:rsidRDefault="00AE4D34" w:rsidP="00CB0C8D">
      <w:pPr>
        <w:pStyle w:val="Cmsor3"/>
        <w:numPr>
          <w:ilvl w:val="0"/>
          <w:numId w:val="0"/>
        </w:numPr>
        <w:jc w:val="center"/>
        <w:rPr>
          <w:b/>
          <w:bCs/>
          <w:iCs/>
          <w:sz w:val="28"/>
          <w:u w:val="single"/>
        </w:rPr>
      </w:pPr>
    </w:p>
    <w:p w14:paraId="7C613CF9" w14:textId="77777777" w:rsidR="00AE4D34" w:rsidRPr="00CB0C8D" w:rsidRDefault="00AE4D34" w:rsidP="00CB0C8D"/>
    <w:p w14:paraId="396D194A" w14:textId="77777777" w:rsidR="00AE4D34" w:rsidRPr="00CB0C8D" w:rsidRDefault="00AE4D34" w:rsidP="00CB0C8D">
      <w:pPr>
        <w:pStyle w:val="Cmsor3"/>
        <w:numPr>
          <w:ilvl w:val="0"/>
          <w:numId w:val="0"/>
        </w:numPr>
        <w:rPr>
          <w:b/>
          <w:bCs/>
          <w:iCs/>
          <w:sz w:val="28"/>
          <w:u w:val="single"/>
        </w:rPr>
      </w:pPr>
      <w:bookmarkStart w:id="75" w:name="_Toc429339188"/>
      <w:bookmarkStart w:id="76" w:name="_Toc429339375"/>
      <w:bookmarkStart w:id="77" w:name="_Toc152275143"/>
      <w:r w:rsidRPr="00CB0C8D">
        <w:rPr>
          <w:b/>
          <w:bCs/>
          <w:iCs/>
          <w:sz w:val="28"/>
          <w:u w:val="single"/>
        </w:rPr>
        <w:t>3.1.2. A Társaság szervezeti egységei és azok irányítása</w:t>
      </w:r>
      <w:bookmarkEnd w:id="75"/>
      <w:bookmarkEnd w:id="76"/>
      <w:bookmarkEnd w:id="77"/>
    </w:p>
    <w:p w14:paraId="296FF70A" w14:textId="77777777" w:rsidR="00AE4D34" w:rsidRPr="00CB0C8D" w:rsidRDefault="00AE4D34" w:rsidP="00CB0C8D">
      <w:pPr>
        <w:jc w:val="both"/>
        <w:rPr>
          <w:sz w:val="24"/>
        </w:rPr>
      </w:pPr>
    </w:p>
    <w:p w14:paraId="4764F53A" w14:textId="5460E48B" w:rsidR="00AE4D34" w:rsidRPr="00CB0C8D" w:rsidRDefault="00AE4D34" w:rsidP="00CB0C8D">
      <w:pPr>
        <w:jc w:val="both"/>
        <w:rPr>
          <w:sz w:val="24"/>
        </w:rPr>
      </w:pPr>
      <w:r w:rsidRPr="00CB0C8D">
        <w:rPr>
          <w:sz w:val="24"/>
        </w:rPr>
        <w:t xml:space="preserve">A Társaságot, és annak munkaszervezetét az </w:t>
      </w:r>
      <w:r w:rsidR="00226194" w:rsidRPr="00CB0C8D">
        <w:rPr>
          <w:sz w:val="24"/>
        </w:rPr>
        <w:t>Igazgatóság elnöke</w:t>
      </w:r>
      <w:r w:rsidRPr="00CB0C8D">
        <w:rPr>
          <w:sz w:val="24"/>
        </w:rPr>
        <w:t xml:space="preserve"> vezeti a hatályos jogszabályok, az Igazgatóság utasításai, valamint a belső szabályzatok alapján.</w:t>
      </w:r>
    </w:p>
    <w:p w14:paraId="07208D90" w14:textId="77777777" w:rsidR="00AE4D34" w:rsidRPr="00CB0C8D" w:rsidRDefault="00AE4D34" w:rsidP="00CB0C8D">
      <w:pPr>
        <w:jc w:val="both"/>
        <w:rPr>
          <w:sz w:val="24"/>
        </w:rPr>
      </w:pPr>
    </w:p>
    <w:p w14:paraId="32D11155" w14:textId="1F98EDFE" w:rsidR="00236A10" w:rsidRPr="00CB0C8D" w:rsidRDefault="00236A10" w:rsidP="00CB0C8D">
      <w:pPr>
        <w:jc w:val="both"/>
        <w:rPr>
          <w:b/>
          <w:i/>
          <w:sz w:val="24"/>
        </w:rPr>
      </w:pPr>
      <w:r w:rsidRPr="00CB0C8D">
        <w:rPr>
          <w:b/>
          <w:i/>
          <w:sz w:val="24"/>
        </w:rPr>
        <w:t>A Közgyűlés közvetlen irányítása alatt álló szakterületek és vezetők:</w:t>
      </w:r>
    </w:p>
    <w:p w14:paraId="7F9580FF" w14:textId="3A9B4564" w:rsidR="00236A10" w:rsidRPr="00CB0C8D" w:rsidRDefault="00236A10" w:rsidP="00CB0C8D">
      <w:pPr>
        <w:numPr>
          <w:ilvl w:val="0"/>
          <w:numId w:val="4"/>
        </w:numPr>
        <w:jc w:val="both"/>
        <w:rPr>
          <w:sz w:val="24"/>
        </w:rPr>
      </w:pPr>
      <w:r w:rsidRPr="00CB0C8D">
        <w:rPr>
          <w:sz w:val="24"/>
        </w:rPr>
        <w:t>Igazgatóság</w:t>
      </w:r>
    </w:p>
    <w:p w14:paraId="1CC75ACD" w14:textId="35FA65CB" w:rsidR="00236A10" w:rsidRPr="00CB0C8D" w:rsidRDefault="00236A10" w:rsidP="00CB0C8D">
      <w:pPr>
        <w:numPr>
          <w:ilvl w:val="0"/>
          <w:numId w:val="4"/>
        </w:numPr>
        <w:jc w:val="both"/>
        <w:rPr>
          <w:sz w:val="24"/>
        </w:rPr>
      </w:pPr>
      <w:r w:rsidRPr="00CB0C8D">
        <w:rPr>
          <w:sz w:val="24"/>
        </w:rPr>
        <w:t>Felügyelőbizottság</w:t>
      </w:r>
    </w:p>
    <w:p w14:paraId="1DB9B7AB" w14:textId="4BD4E74B" w:rsidR="00236A10" w:rsidRPr="00CB0C8D" w:rsidRDefault="00236A10" w:rsidP="00CB0C8D">
      <w:pPr>
        <w:numPr>
          <w:ilvl w:val="0"/>
          <w:numId w:val="4"/>
        </w:numPr>
        <w:jc w:val="both"/>
        <w:rPr>
          <w:sz w:val="24"/>
        </w:rPr>
      </w:pPr>
      <w:r w:rsidRPr="00CB0C8D">
        <w:rPr>
          <w:sz w:val="24"/>
        </w:rPr>
        <w:t>Könyvvizsgáló</w:t>
      </w:r>
    </w:p>
    <w:p w14:paraId="21FAEFDF" w14:textId="77777777" w:rsidR="00236A10" w:rsidRPr="00CB0C8D" w:rsidRDefault="00236A10" w:rsidP="00CB0C8D">
      <w:pPr>
        <w:jc w:val="both"/>
        <w:rPr>
          <w:b/>
          <w:i/>
          <w:sz w:val="24"/>
        </w:rPr>
      </w:pPr>
    </w:p>
    <w:p w14:paraId="06E3787A" w14:textId="2582B232" w:rsidR="00AE4D34" w:rsidRPr="00CB0C8D" w:rsidRDefault="00AE4D34" w:rsidP="00CB0C8D">
      <w:pPr>
        <w:jc w:val="both"/>
        <w:rPr>
          <w:b/>
          <w:i/>
          <w:sz w:val="24"/>
        </w:rPr>
      </w:pPr>
      <w:r w:rsidRPr="00CB0C8D">
        <w:rPr>
          <w:b/>
          <w:i/>
          <w:sz w:val="24"/>
        </w:rPr>
        <w:t>Az Igazgatóság közvetlen irányítása alatt álló szakterületek és vezetők:</w:t>
      </w:r>
    </w:p>
    <w:p w14:paraId="5F918569" w14:textId="77777777" w:rsidR="00AE4D34" w:rsidRPr="00CB0C8D" w:rsidRDefault="00AE4D34" w:rsidP="00CB0C8D">
      <w:pPr>
        <w:numPr>
          <w:ilvl w:val="0"/>
          <w:numId w:val="4"/>
        </w:numPr>
        <w:jc w:val="both"/>
        <w:rPr>
          <w:sz w:val="24"/>
        </w:rPr>
      </w:pPr>
      <w:r w:rsidRPr="00CB0C8D">
        <w:rPr>
          <w:sz w:val="24"/>
        </w:rPr>
        <w:t>Igazgatás – Titkárság</w:t>
      </w:r>
    </w:p>
    <w:p w14:paraId="6CB7E39C" w14:textId="77777777" w:rsidR="00AE4D34" w:rsidRPr="00CB0C8D" w:rsidRDefault="00AE4D34" w:rsidP="00CB0C8D">
      <w:pPr>
        <w:numPr>
          <w:ilvl w:val="0"/>
          <w:numId w:val="4"/>
        </w:numPr>
        <w:jc w:val="both"/>
        <w:rPr>
          <w:sz w:val="24"/>
        </w:rPr>
      </w:pPr>
      <w:r w:rsidRPr="00CB0C8D">
        <w:rPr>
          <w:sz w:val="24"/>
        </w:rPr>
        <w:t>Adatvédelmi tisztviselő</w:t>
      </w:r>
    </w:p>
    <w:p w14:paraId="65A3C909" w14:textId="77777777" w:rsidR="00AE4D34" w:rsidRPr="00CB0C8D" w:rsidRDefault="00AE4D34" w:rsidP="00CB0C8D">
      <w:pPr>
        <w:numPr>
          <w:ilvl w:val="0"/>
          <w:numId w:val="4"/>
        </w:numPr>
        <w:jc w:val="both"/>
        <w:rPr>
          <w:sz w:val="24"/>
        </w:rPr>
      </w:pPr>
      <w:r w:rsidRPr="00CB0C8D">
        <w:rPr>
          <w:sz w:val="24"/>
        </w:rPr>
        <w:t>Megfelelési tanácsadó</w:t>
      </w:r>
    </w:p>
    <w:p w14:paraId="576457BA" w14:textId="05C9D3F5" w:rsidR="00AE4D34" w:rsidRPr="00CB0C8D" w:rsidRDefault="005118E0" w:rsidP="00CB0C8D">
      <w:pPr>
        <w:jc w:val="both"/>
        <w:rPr>
          <w:sz w:val="24"/>
        </w:rPr>
      </w:pPr>
      <w:r w:rsidRPr="00CB0C8D">
        <w:rPr>
          <w:sz w:val="24"/>
        </w:rPr>
        <w:t xml:space="preserve"> </w:t>
      </w:r>
    </w:p>
    <w:p w14:paraId="3F866545" w14:textId="08D81C8C" w:rsidR="00AE4D34" w:rsidRPr="00CB0C8D" w:rsidRDefault="00AE4D34" w:rsidP="00CB0C8D">
      <w:pPr>
        <w:jc w:val="both"/>
        <w:rPr>
          <w:b/>
          <w:i/>
          <w:sz w:val="24"/>
        </w:rPr>
      </w:pPr>
      <w:r w:rsidRPr="00CB0C8D">
        <w:rPr>
          <w:b/>
          <w:i/>
          <w:sz w:val="24"/>
        </w:rPr>
        <w:t>A Gazdasági</w:t>
      </w:r>
      <w:r w:rsidR="00B03D67" w:rsidRPr="00CB0C8D">
        <w:rPr>
          <w:b/>
          <w:i/>
          <w:sz w:val="24"/>
        </w:rPr>
        <w:t>- és Műszaki</w:t>
      </w:r>
      <w:r w:rsidRPr="00CB0C8D">
        <w:rPr>
          <w:b/>
          <w:i/>
          <w:sz w:val="24"/>
        </w:rPr>
        <w:t xml:space="preserve"> igazgató közvetlen irányítása alatt álló szakterületek és vezetők:</w:t>
      </w:r>
    </w:p>
    <w:p w14:paraId="589DAAB3" w14:textId="77777777" w:rsidR="002F0D0A" w:rsidRPr="00CB0C8D" w:rsidRDefault="002F0D0A" w:rsidP="00CB0C8D">
      <w:pPr>
        <w:numPr>
          <w:ilvl w:val="0"/>
          <w:numId w:val="4"/>
        </w:numPr>
        <w:jc w:val="both"/>
        <w:rPr>
          <w:sz w:val="24"/>
        </w:rPr>
      </w:pPr>
      <w:r w:rsidRPr="00CB0C8D">
        <w:rPr>
          <w:sz w:val="24"/>
        </w:rPr>
        <w:t>Gazdálkodási Ágazat</w:t>
      </w:r>
    </w:p>
    <w:p w14:paraId="5C969577" w14:textId="77777777" w:rsidR="00B03D67" w:rsidRPr="00CB0C8D" w:rsidRDefault="00B03D67" w:rsidP="00CB0C8D">
      <w:pPr>
        <w:numPr>
          <w:ilvl w:val="0"/>
          <w:numId w:val="4"/>
        </w:numPr>
        <w:jc w:val="both"/>
        <w:rPr>
          <w:sz w:val="24"/>
        </w:rPr>
      </w:pPr>
      <w:r w:rsidRPr="00CB0C8D">
        <w:rPr>
          <w:sz w:val="24"/>
        </w:rPr>
        <w:t>Főmérnök</w:t>
      </w:r>
    </w:p>
    <w:p w14:paraId="782272AF" w14:textId="30A4016B" w:rsidR="00B03D67" w:rsidRPr="00CB0C8D" w:rsidRDefault="00B03D67" w:rsidP="00CB0C8D">
      <w:pPr>
        <w:numPr>
          <w:ilvl w:val="0"/>
          <w:numId w:val="4"/>
        </w:numPr>
        <w:jc w:val="both"/>
        <w:rPr>
          <w:sz w:val="24"/>
        </w:rPr>
      </w:pPr>
      <w:r w:rsidRPr="00CB0C8D">
        <w:rPr>
          <w:sz w:val="24"/>
        </w:rPr>
        <w:lastRenderedPageBreak/>
        <w:t>Üzemeltetési Ágazat</w:t>
      </w:r>
    </w:p>
    <w:p w14:paraId="0E6C4616" w14:textId="68CFABAE" w:rsidR="002F0D0A" w:rsidRPr="00CB0C8D" w:rsidRDefault="002F0D0A" w:rsidP="00CB0C8D">
      <w:pPr>
        <w:numPr>
          <w:ilvl w:val="0"/>
          <w:numId w:val="4"/>
        </w:numPr>
        <w:jc w:val="both"/>
        <w:rPr>
          <w:sz w:val="24"/>
        </w:rPr>
      </w:pPr>
      <w:r w:rsidRPr="00CB0C8D">
        <w:rPr>
          <w:sz w:val="24"/>
        </w:rPr>
        <w:t>Adatvédelmi- és Informatikai Ágazat</w:t>
      </w:r>
    </w:p>
    <w:p w14:paraId="75F2C171" w14:textId="77777777" w:rsidR="00AE4D34" w:rsidRPr="00CB0C8D" w:rsidRDefault="00AE4D34" w:rsidP="00CB0C8D">
      <w:pPr>
        <w:jc w:val="both"/>
        <w:rPr>
          <w:b/>
          <w:i/>
          <w:sz w:val="24"/>
        </w:rPr>
      </w:pPr>
    </w:p>
    <w:p w14:paraId="7CF40428" w14:textId="20534F07" w:rsidR="00AE4D34" w:rsidRPr="00CB0C8D" w:rsidRDefault="00AE4D34" w:rsidP="00CB0C8D">
      <w:pPr>
        <w:jc w:val="both"/>
        <w:rPr>
          <w:b/>
          <w:i/>
          <w:sz w:val="24"/>
        </w:rPr>
      </w:pPr>
      <w:r w:rsidRPr="00CB0C8D">
        <w:rPr>
          <w:b/>
          <w:i/>
          <w:sz w:val="24"/>
        </w:rPr>
        <w:t>A M</w:t>
      </w:r>
      <w:r w:rsidR="00B03D67" w:rsidRPr="00CB0C8D">
        <w:rPr>
          <w:b/>
          <w:i/>
          <w:sz w:val="24"/>
        </w:rPr>
        <w:t>arketing</w:t>
      </w:r>
      <w:r w:rsidRPr="00CB0C8D">
        <w:rPr>
          <w:b/>
          <w:i/>
          <w:sz w:val="24"/>
        </w:rPr>
        <w:t>- és Ellátási igazgató közvetlen irányítása alatt álló szakterületek és vezetők:</w:t>
      </w:r>
    </w:p>
    <w:p w14:paraId="0986B8B8" w14:textId="77777777" w:rsidR="00B03D67" w:rsidRPr="00CB0C8D" w:rsidRDefault="00B03D67" w:rsidP="00CB0C8D">
      <w:pPr>
        <w:numPr>
          <w:ilvl w:val="0"/>
          <w:numId w:val="4"/>
        </w:numPr>
        <w:jc w:val="both"/>
        <w:rPr>
          <w:sz w:val="24"/>
        </w:rPr>
      </w:pPr>
      <w:r w:rsidRPr="00CB0C8D">
        <w:rPr>
          <w:sz w:val="24"/>
        </w:rPr>
        <w:t>Marketing Ágazat</w:t>
      </w:r>
    </w:p>
    <w:p w14:paraId="09569495" w14:textId="77777777" w:rsidR="002F0D0A" w:rsidRPr="00CB0C8D" w:rsidRDefault="002F0D0A" w:rsidP="00CB0C8D">
      <w:pPr>
        <w:numPr>
          <w:ilvl w:val="0"/>
          <w:numId w:val="4"/>
        </w:numPr>
        <w:jc w:val="both"/>
        <w:rPr>
          <w:sz w:val="24"/>
        </w:rPr>
      </w:pPr>
      <w:r w:rsidRPr="00CB0C8D">
        <w:rPr>
          <w:sz w:val="24"/>
        </w:rPr>
        <w:t>Szolgáltatási Ágazat</w:t>
      </w:r>
    </w:p>
    <w:p w14:paraId="2BDC0FE6" w14:textId="3A36A1D7" w:rsidR="000D4FE5" w:rsidRPr="00CB0C8D" w:rsidRDefault="000D4FE5" w:rsidP="00CB0C8D">
      <w:pPr>
        <w:numPr>
          <w:ilvl w:val="0"/>
          <w:numId w:val="4"/>
        </w:numPr>
        <w:jc w:val="both"/>
        <w:rPr>
          <w:sz w:val="24"/>
        </w:rPr>
      </w:pPr>
      <w:r w:rsidRPr="00CB0C8D">
        <w:rPr>
          <w:sz w:val="24"/>
        </w:rPr>
        <w:t>Tourinform Iroda</w:t>
      </w:r>
    </w:p>
    <w:p w14:paraId="391A8C7C" w14:textId="77777777" w:rsidR="00AE4D34" w:rsidRPr="00CB0C8D" w:rsidRDefault="00AE4D34" w:rsidP="00CB0C8D">
      <w:pPr>
        <w:jc w:val="both"/>
        <w:rPr>
          <w:sz w:val="24"/>
        </w:rPr>
      </w:pPr>
    </w:p>
    <w:p w14:paraId="4A8C4989" w14:textId="77777777" w:rsidR="00AE4D34" w:rsidRPr="00CB0C8D" w:rsidRDefault="00AE4D34" w:rsidP="00CB0C8D">
      <w:pPr>
        <w:jc w:val="both"/>
        <w:rPr>
          <w:b/>
          <w:i/>
          <w:sz w:val="24"/>
        </w:rPr>
      </w:pPr>
      <w:r w:rsidRPr="00CB0C8D">
        <w:rPr>
          <w:b/>
          <w:i/>
          <w:sz w:val="24"/>
        </w:rPr>
        <w:t>A Stratégiai igazgató közvetlen irányítása alatt álló szakterületek és vezetők:</w:t>
      </w:r>
    </w:p>
    <w:p w14:paraId="41BCC5E9" w14:textId="77777777" w:rsidR="00B03D67" w:rsidRPr="00CB0C8D" w:rsidRDefault="00B03D67" w:rsidP="00CB0C8D">
      <w:pPr>
        <w:numPr>
          <w:ilvl w:val="0"/>
          <w:numId w:val="4"/>
        </w:numPr>
        <w:jc w:val="both"/>
        <w:rPr>
          <w:sz w:val="24"/>
        </w:rPr>
      </w:pPr>
      <w:bookmarkStart w:id="78" w:name="_Hlk149516156"/>
      <w:r w:rsidRPr="00CB0C8D">
        <w:rPr>
          <w:sz w:val="24"/>
        </w:rPr>
        <w:t>Beszerzési Ágazat</w:t>
      </w:r>
    </w:p>
    <w:p w14:paraId="578C5DCA" w14:textId="77777777" w:rsidR="00B03D67" w:rsidRPr="00CB0C8D" w:rsidRDefault="00B03D67" w:rsidP="00CB0C8D">
      <w:pPr>
        <w:numPr>
          <w:ilvl w:val="0"/>
          <w:numId w:val="4"/>
        </w:numPr>
        <w:jc w:val="both"/>
        <w:rPr>
          <w:sz w:val="24"/>
        </w:rPr>
      </w:pPr>
      <w:r w:rsidRPr="00CB0C8D">
        <w:rPr>
          <w:sz w:val="24"/>
        </w:rPr>
        <w:t>HR Ágazat</w:t>
      </w:r>
    </w:p>
    <w:p w14:paraId="2387D534" w14:textId="77777777" w:rsidR="00B03D67" w:rsidRPr="00CB0C8D" w:rsidRDefault="00B03D67" w:rsidP="00CB0C8D">
      <w:pPr>
        <w:numPr>
          <w:ilvl w:val="0"/>
          <w:numId w:val="4"/>
        </w:numPr>
        <w:jc w:val="both"/>
        <w:rPr>
          <w:sz w:val="24"/>
        </w:rPr>
      </w:pPr>
      <w:r w:rsidRPr="00CB0C8D">
        <w:rPr>
          <w:sz w:val="24"/>
        </w:rPr>
        <w:t>Jogi Ágazat</w:t>
      </w:r>
    </w:p>
    <w:p w14:paraId="00621A3B" w14:textId="4E9509A6" w:rsidR="00B03D67" w:rsidRPr="00CB0C8D" w:rsidRDefault="00B03D67" w:rsidP="00CB0C8D">
      <w:pPr>
        <w:numPr>
          <w:ilvl w:val="0"/>
          <w:numId w:val="4"/>
        </w:numPr>
        <w:jc w:val="both"/>
        <w:rPr>
          <w:sz w:val="24"/>
        </w:rPr>
      </w:pPr>
      <w:r w:rsidRPr="00CB0C8D">
        <w:rPr>
          <w:sz w:val="24"/>
        </w:rPr>
        <w:t>Környezetirányítási Ágazat</w:t>
      </w:r>
    </w:p>
    <w:p w14:paraId="7EAE7E12" w14:textId="77777777" w:rsidR="00AE4D34" w:rsidRPr="00CB0C8D" w:rsidRDefault="00AE4D34" w:rsidP="00CB0C8D">
      <w:pPr>
        <w:numPr>
          <w:ilvl w:val="0"/>
          <w:numId w:val="4"/>
        </w:numPr>
        <w:jc w:val="both"/>
        <w:rPr>
          <w:sz w:val="24"/>
        </w:rPr>
      </w:pPr>
      <w:r w:rsidRPr="00CB0C8D">
        <w:rPr>
          <w:sz w:val="24"/>
        </w:rPr>
        <w:t>Stratégiai Ágazat</w:t>
      </w:r>
    </w:p>
    <w:p w14:paraId="07276664" w14:textId="77777777" w:rsidR="00AE4D34" w:rsidRPr="00CB0C8D" w:rsidRDefault="00AE4D34" w:rsidP="00CB0C8D">
      <w:pPr>
        <w:numPr>
          <w:ilvl w:val="0"/>
          <w:numId w:val="4"/>
        </w:numPr>
        <w:jc w:val="both"/>
        <w:rPr>
          <w:sz w:val="24"/>
        </w:rPr>
      </w:pPr>
      <w:r w:rsidRPr="00CB0C8D">
        <w:rPr>
          <w:sz w:val="24"/>
        </w:rPr>
        <w:t>Turisztikai Ágazat</w:t>
      </w:r>
    </w:p>
    <w:bookmarkEnd w:id="78"/>
    <w:p w14:paraId="418FABF5" w14:textId="77777777" w:rsidR="00AE4D34" w:rsidRPr="00CB0C8D" w:rsidRDefault="00AE4D34" w:rsidP="00CB0C8D">
      <w:pPr>
        <w:jc w:val="both"/>
        <w:rPr>
          <w:sz w:val="24"/>
        </w:rPr>
      </w:pPr>
    </w:p>
    <w:p w14:paraId="3FC4B4DD" w14:textId="77777777" w:rsidR="00AE4D34" w:rsidRPr="00CB0C8D" w:rsidRDefault="00AE4D34" w:rsidP="00CB0C8D">
      <w:pPr>
        <w:jc w:val="both"/>
        <w:rPr>
          <w:b/>
          <w:i/>
          <w:sz w:val="24"/>
        </w:rPr>
      </w:pPr>
      <w:r w:rsidRPr="00CB0C8D">
        <w:rPr>
          <w:b/>
          <w:i/>
          <w:sz w:val="24"/>
        </w:rPr>
        <w:t>A Felügyelőbizottság közvetlen irányítása alatt álló szakterület:</w:t>
      </w:r>
    </w:p>
    <w:p w14:paraId="785B5A79" w14:textId="77777777" w:rsidR="00AE4D34" w:rsidRPr="00CB0C8D" w:rsidRDefault="00AE4D34" w:rsidP="00CB0C8D">
      <w:pPr>
        <w:numPr>
          <w:ilvl w:val="0"/>
          <w:numId w:val="4"/>
        </w:numPr>
        <w:jc w:val="both"/>
        <w:rPr>
          <w:sz w:val="24"/>
        </w:rPr>
      </w:pPr>
      <w:r w:rsidRPr="00CB0C8D">
        <w:rPr>
          <w:sz w:val="24"/>
        </w:rPr>
        <w:t>Belső Ellenőrzés</w:t>
      </w:r>
    </w:p>
    <w:p w14:paraId="63AACC24" w14:textId="77777777" w:rsidR="00AE4D34" w:rsidRPr="00CB0C8D" w:rsidRDefault="00AE4D34" w:rsidP="00CB0C8D">
      <w:pPr>
        <w:jc w:val="both"/>
        <w:rPr>
          <w:sz w:val="24"/>
        </w:rPr>
      </w:pPr>
    </w:p>
    <w:p w14:paraId="2A666868" w14:textId="77777777" w:rsidR="00AE4D34" w:rsidRPr="00CB0C8D" w:rsidRDefault="00AE4D34" w:rsidP="00CB0C8D">
      <w:pPr>
        <w:jc w:val="both"/>
        <w:rPr>
          <w:sz w:val="24"/>
        </w:rPr>
      </w:pPr>
      <w:r w:rsidRPr="00CB0C8D">
        <w:rPr>
          <w:sz w:val="24"/>
        </w:rPr>
        <w:t>Az egyes szakterületi vezetők közvetlen szakmai irányítása alatt állnak az adott szakterülethez tartozó szervezeti egységek.</w:t>
      </w:r>
    </w:p>
    <w:p w14:paraId="35C023C4" w14:textId="77777777" w:rsidR="00AE4D34" w:rsidRPr="00CB0C8D" w:rsidRDefault="00AE4D34" w:rsidP="00CB0C8D">
      <w:pPr>
        <w:jc w:val="both"/>
        <w:rPr>
          <w:sz w:val="24"/>
        </w:rPr>
      </w:pPr>
    </w:p>
    <w:p w14:paraId="2728E2B5" w14:textId="77777777" w:rsidR="00AE4D34" w:rsidRPr="00CB0C8D" w:rsidRDefault="00AE4D34" w:rsidP="00CB0C8D">
      <w:pPr>
        <w:jc w:val="both"/>
        <w:rPr>
          <w:sz w:val="24"/>
        </w:rPr>
      </w:pPr>
      <w:r w:rsidRPr="00CB0C8D">
        <w:rPr>
          <w:sz w:val="24"/>
        </w:rPr>
        <w:t>A Társaság vezetőinek feladatkörébe tartozik az Igazgatóság által meghatározott feladatok végrehajtása, a beosztott munkavállalók irányítása és ellenőrzése. A vezetők javaslattételi, véleményezési, irányítási hatáskörrel bírnak a szakterületüket és a Társaság működését illetően.</w:t>
      </w:r>
    </w:p>
    <w:p w14:paraId="668DFEB0" w14:textId="77777777" w:rsidR="00AE4D34" w:rsidRPr="00CB0C8D" w:rsidRDefault="00AE4D34" w:rsidP="00CB0C8D">
      <w:pPr>
        <w:jc w:val="both"/>
        <w:rPr>
          <w:sz w:val="24"/>
        </w:rPr>
      </w:pPr>
    </w:p>
    <w:p w14:paraId="707083F8" w14:textId="77777777" w:rsidR="00AE4D34" w:rsidRPr="00CB0C8D" w:rsidRDefault="00AE4D34" w:rsidP="00CB0C8D">
      <w:pPr>
        <w:jc w:val="both"/>
        <w:rPr>
          <w:sz w:val="24"/>
        </w:rPr>
      </w:pPr>
      <w:r w:rsidRPr="00CB0C8D">
        <w:rPr>
          <w:sz w:val="24"/>
        </w:rPr>
        <w:t>A Társaság vezetőit a beosztottakra vonatkozóan írásbeli és szóbeli utasítási jog illeti meg azzal, hogy a szervezeti felépítésnek megfelelően a szolgálati utat be kell tartania.</w:t>
      </w:r>
    </w:p>
    <w:p w14:paraId="2783BFB9" w14:textId="77777777" w:rsidR="00AE4D34" w:rsidRPr="00CB0C8D" w:rsidRDefault="00AE4D34" w:rsidP="00CB0C8D">
      <w:pPr>
        <w:jc w:val="both"/>
        <w:rPr>
          <w:sz w:val="24"/>
        </w:rPr>
      </w:pPr>
    </w:p>
    <w:p w14:paraId="045EF527" w14:textId="5B7124D3" w:rsidR="00AE4D34" w:rsidRPr="00CB0C8D" w:rsidRDefault="00AE4D34" w:rsidP="00CB0C8D">
      <w:pPr>
        <w:pStyle w:val="Cmsor4"/>
        <w:jc w:val="left"/>
        <w:rPr>
          <w:bCs/>
          <w:iCs/>
          <w:sz w:val="24"/>
          <w:u w:val="none"/>
        </w:rPr>
      </w:pPr>
      <w:r w:rsidRPr="00CB0C8D">
        <w:rPr>
          <w:bCs/>
          <w:iCs/>
          <w:sz w:val="24"/>
          <w:u w:val="none"/>
        </w:rPr>
        <w:t xml:space="preserve">3.1.2.1. </w:t>
      </w:r>
      <w:r w:rsidR="00226194" w:rsidRPr="00CB0C8D">
        <w:rPr>
          <w:bCs/>
          <w:iCs/>
          <w:sz w:val="24"/>
          <w:u w:val="none"/>
        </w:rPr>
        <w:t>Igazgatóság elnöke</w:t>
      </w:r>
    </w:p>
    <w:p w14:paraId="49EF7D95" w14:textId="77777777" w:rsidR="00AE4D34" w:rsidRPr="00CB0C8D" w:rsidRDefault="00AE4D34" w:rsidP="00CB0C8D"/>
    <w:p w14:paraId="03B1A19D" w14:textId="77777777" w:rsidR="00AE4D34" w:rsidRPr="00CB0C8D" w:rsidRDefault="00AE4D34" w:rsidP="00CB0C8D">
      <w:pPr>
        <w:rPr>
          <w:sz w:val="24"/>
        </w:rPr>
      </w:pPr>
      <w:r w:rsidRPr="00CB0C8D">
        <w:rPr>
          <w:sz w:val="24"/>
        </w:rPr>
        <w:t>A Társaságban ellátott feladatai, hatáskörei:</w:t>
      </w:r>
    </w:p>
    <w:p w14:paraId="5091A767" w14:textId="77777777" w:rsidR="00AE4D34" w:rsidRPr="00CB0C8D" w:rsidRDefault="00AE4D34" w:rsidP="00CB0C8D">
      <w:pPr>
        <w:numPr>
          <w:ilvl w:val="0"/>
          <w:numId w:val="4"/>
        </w:numPr>
        <w:jc w:val="both"/>
        <w:rPr>
          <w:sz w:val="24"/>
        </w:rPr>
      </w:pPr>
      <w:r w:rsidRPr="00CB0C8D">
        <w:rPr>
          <w:sz w:val="24"/>
        </w:rPr>
        <w:t>képviseli a tulajdonosi érdekeket;</w:t>
      </w:r>
    </w:p>
    <w:p w14:paraId="7ECFEA10" w14:textId="77777777" w:rsidR="00AE4D34" w:rsidRPr="00CB0C8D" w:rsidRDefault="00AE4D34" w:rsidP="00CB0C8D">
      <w:pPr>
        <w:numPr>
          <w:ilvl w:val="0"/>
          <w:numId w:val="4"/>
        </w:numPr>
        <w:jc w:val="both"/>
        <w:rPr>
          <w:sz w:val="24"/>
        </w:rPr>
      </w:pPr>
      <w:r w:rsidRPr="00CB0C8D">
        <w:rPr>
          <w:sz w:val="24"/>
        </w:rPr>
        <w:t>képviseli a Társaságot harmadik személyekkel szemben, valamint a bíróságok és más hatóságok előtt;</w:t>
      </w:r>
    </w:p>
    <w:p w14:paraId="09536B3E" w14:textId="77777777" w:rsidR="00AE4D34" w:rsidRPr="00CB0C8D" w:rsidRDefault="00AE4D34" w:rsidP="00CB0C8D">
      <w:pPr>
        <w:numPr>
          <w:ilvl w:val="0"/>
          <w:numId w:val="4"/>
        </w:numPr>
        <w:jc w:val="both"/>
        <w:rPr>
          <w:sz w:val="24"/>
        </w:rPr>
      </w:pPr>
      <w:r w:rsidRPr="00CB0C8D">
        <w:rPr>
          <w:sz w:val="24"/>
        </w:rPr>
        <w:t>gyakorolja a Társaság összes munkavállalói feletti munkáltatói jogokat;</w:t>
      </w:r>
    </w:p>
    <w:p w14:paraId="6045CDB6" w14:textId="77777777" w:rsidR="00AE4D34" w:rsidRPr="00CB0C8D" w:rsidRDefault="00AE4D34" w:rsidP="00CB0C8D">
      <w:pPr>
        <w:numPr>
          <w:ilvl w:val="0"/>
          <w:numId w:val="4"/>
        </w:numPr>
        <w:jc w:val="both"/>
        <w:rPr>
          <w:sz w:val="24"/>
        </w:rPr>
      </w:pPr>
      <w:r w:rsidRPr="00CB0C8D">
        <w:rPr>
          <w:sz w:val="24"/>
        </w:rPr>
        <w:t>ellenőrzi az átruházott jogosultságok gyakorlását a Társaság munkavállalói felett;</w:t>
      </w:r>
    </w:p>
    <w:p w14:paraId="70F1B50D" w14:textId="77777777" w:rsidR="00AE4D34" w:rsidRPr="00CB0C8D" w:rsidRDefault="00AE4D34" w:rsidP="00CB0C8D">
      <w:pPr>
        <w:numPr>
          <w:ilvl w:val="0"/>
          <w:numId w:val="4"/>
        </w:numPr>
        <w:jc w:val="both"/>
        <w:rPr>
          <w:sz w:val="24"/>
        </w:rPr>
      </w:pPr>
      <w:r w:rsidRPr="00CB0C8D">
        <w:rPr>
          <w:sz w:val="24"/>
        </w:rPr>
        <w:t>gyakorolja a megbízói jogkört a Társaság megbízottai tekintetében;</w:t>
      </w:r>
    </w:p>
    <w:p w14:paraId="03BBB02F" w14:textId="77777777" w:rsidR="00AE4D34" w:rsidRPr="00CB0C8D" w:rsidRDefault="00AE4D34" w:rsidP="00CB0C8D">
      <w:pPr>
        <w:numPr>
          <w:ilvl w:val="0"/>
          <w:numId w:val="4"/>
        </w:numPr>
        <w:jc w:val="both"/>
        <w:rPr>
          <w:sz w:val="24"/>
        </w:rPr>
      </w:pPr>
      <w:r w:rsidRPr="00CB0C8D">
        <w:rPr>
          <w:sz w:val="24"/>
        </w:rPr>
        <w:t xml:space="preserve">koordinálja az Igazgatóság tevékenységét és munkáját, annak ügyrendje alapján; </w:t>
      </w:r>
    </w:p>
    <w:p w14:paraId="5262A34F" w14:textId="77777777" w:rsidR="00AE4D34" w:rsidRPr="00CB0C8D" w:rsidRDefault="00AE4D34" w:rsidP="00CB0C8D">
      <w:pPr>
        <w:numPr>
          <w:ilvl w:val="0"/>
          <w:numId w:val="4"/>
        </w:numPr>
        <w:jc w:val="both"/>
        <w:rPr>
          <w:sz w:val="24"/>
        </w:rPr>
      </w:pPr>
      <w:r w:rsidRPr="00CB0C8D">
        <w:rPr>
          <w:sz w:val="24"/>
        </w:rPr>
        <w:t>koordinálja és irányítja a Társaság munkáját, különösen a vezető állású munkavállalók, illetve a közvetlen irányítása alá tartozó szakterületek és munkavállalók munkáját;</w:t>
      </w:r>
    </w:p>
    <w:p w14:paraId="2D1FFC4B" w14:textId="77777777" w:rsidR="00AE4D34" w:rsidRPr="00CB0C8D" w:rsidRDefault="00AE4D34" w:rsidP="00CB0C8D">
      <w:pPr>
        <w:numPr>
          <w:ilvl w:val="0"/>
          <w:numId w:val="4"/>
        </w:numPr>
        <w:jc w:val="both"/>
        <w:rPr>
          <w:sz w:val="24"/>
        </w:rPr>
      </w:pPr>
      <w:r w:rsidRPr="00CB0C8D">
        <w:rPr>
          <w:sz w:val="24"/>
        </w:rPr>
        <w:t>kialakítja, szervezi és működteti a Társaság munkaszervezetét az Alapszabály, az Igazgatóság Ügyrendje, valamint az SZMSZ alapján;</w:t>
      </w:r>
    </w:p>
    <w:p w14:paraId="3F1EA6FB"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gondoskodik az Alapszabály módosításának, a cégjegyzékbe bejegyzett jogoknak, tényeknek és adatoknak és ezek változásának, valamint a törvényben előírt más adatoknak a cégbírósági bejelentéséről;</w:t>
      </w:r>
    </w:p>
    <w:p w14:paraId="15F8CDF1" w14:textId="77777777" w:rsidR="00AE4D34" w:rsidRPr="00CB0C8D" w:rsidRDefault="00AE4D34" w:rsidP="00CB0C8D">
      <w:pPr>
        <w:numPr>
          <w:ilvl w:val="0"/>
          <w:numId w:val="4"/>
        </w:numPr>
        <w:jc w:val="both"/>
        <w:rPr>
          <w:sz w:val="24"/>
        </w:rPr>
      </w:pPr>
      <w:r w:rsidRPr="00CB0C8D">
        <w:rPr>
          <w:sz w:val="24"/>
        </w:rPr>
        <w:t>meghatározza az elfogadott éves üzleti tervből eredő munkafeladatokat, felel a Társaság szabályszerű üzleti működéséért és az üzleti könyvek vezetéséért;</w:t>
      </w:r>
    </w:p>
    <w:p w14:paraId="05015977" w14:textId="47016718" w:rsidR="00AE4D34" w:rsidRPr="00CB0C8D" w:rsidRDefault="00AE4D34" w:rsidP="00CB0C8D">
      <w:pPr>
        <w:numPr>
          <w:ilvl w:val="0"/>
          <w:numId w:val="4"/>
        </w:numPr>
        <w:jc w:val="both"/>
        <w:rPr>
          <w:sz w:val="24"/>
        </w:rPr>
      </w:pPr>
      <w:r w:rsidRPr="00CB0C8D">
        <w:rPr>
          <w:sz w:val="24"/>
        </w:rPr>
        <w:t xml:space="preserve">rendelkezik a Társaság működési folyamataira vonatkozó belső szabályozásról, szabályzatok, </w:t>
      </w:r>
      <w:r w:rsidR="00226194" w:rsidRPr="00CB0C8D">
        <w:rPr>
          <w:sz w:val="24"/>
        </w:rPr>
        <w:t>Igazgatóság elnöke</w:t>
      </w:r>
      <w:r w:rsidRPr="00CB0C8D">
        <w:rPr>
          <w:sz w:val="24"/>
        </w:rPr>
        <w:t>i utasítások, belső eljárásrendek, körlevelek, kiadásáról, módosításáról, visszavonásáról, s azok betartatását ellenőrzi;</w:t>
      </w:r>
    </w:p>
    <w:p w14:paraId="1FD1E593" w14:textId="77777777" w:rsidR="00AE4D34" w:rsidRPr="00CB0C8D" w:rsidRDefault="00AE4D34" w:rsidP="00CB0C8D">
      <w:pPr>
        <w:numPr>
          <w:ilvl w:val="0"/>
          <w:numId w:val="4"/>
        </w:numPr>
        <w:jc w:val="both"/>
        <w:rPr>
          <w:sz w:val="24"/>
        </w:rPr>
      </w:pPr>
      <w:r w:rsidRPr="00CB0C8D">
        <w:rPr>
          <w:sz w:val="24"/>
          <w:szCs w:val="24"/>
        </w:rPr>
        <w:t>köteles a részvényesek kérésére a társaság ügyeiről felvilágosítást adni, a társaság üzleti könyveibe és irataiba való betekintést lehetővé tenni (e körben a részvényesek joggyakorlásának rendeltetésszerűnek kell lennie és nem sértheti a gazdasági társaság méltányos üzleti érdekeit, illetve üzleti titkait);</w:t>
      </w:r>
    </w:p>
    <w:p w14:paraId="52610CD9" w14:textId="77777777" w:rsidR="00AE4D34" w:rsidRPr="00CB0C8D" w:rsidRDefault="00AE4D34" w:rsidP="00CB0C8D">
      <w:pPr>
        <w:numPr>
          <w:ilvl w:val="0"/>
          <w:numId w:val="4"/>
        </w:numPr>
        <w:jc w:val="both"/>
        <w:rPr>
          <w:sz w:val="24"/>
        </w:rPr>
      </w:pPr>
      <w:r w:rsidRPr="00CB0C8D">
        <w:rPr>
          <w:sz w:val="24"/>
        </w:rPr>
        <w:lastRenderedPageBreak/>
        <w:t>irányítja a Társaság államigazgatási-, hatósági- és érdek-képviseleti szervekkel történő kapcsolattartását;</w:t>
      </w:r>
    </w:p>
    <w:p w14:paraId="7036AF81" w14:textId="77777777" w:rsidR="00AE4D34" w:rsidRPr="00CB0C8D" w:rsidRDefault="00AE4D34" w:rsidP="00CB0C8D">
      <w:pPr>
        <w:numPr>
          <w:ilvl w:val="0"/>
          <w:numId w:val="4"/>
        </w:numPr>
        <w:jc w:val="both"/>
        <w:rPr>
          <w:sz w:val="24"/>
        </w:rPr>
      </w:pPr>
      <w:r w:rsidRPr="00CB0C8D">
        <w:rPr>
          <w:sz w:val="24"/>
        </w:rPr>
        <w:t>biztosítja a Társaságot ellenőrző szervekkel való együttműködést, véleményezi az ellenőrzési jelentéseket;</w:t>
      </w:r>
    </w:p>
    <w:p w14:paraId="7CF7DD6C" w14:textId="77777777" w:rsidR="00AE4D34" w:rsidRPr="00CB0C8D" w:rsidRDefault="00AE4D34" w:rsidP="00CB0C8D">
      <w:pPr>
        <w:numPr>
          <w:ilvl w:val="0"/>
          <w:numId w:val="4"/>
        </w:numPr>
        <w:jc w:val="both"/>
        <w:rPr>
          <w:sz w:val="24"/>
        </w:rPr>
      </w:pPr>
      <w:r w:rsidRPr="00CB0C8D">
        <w:rPr>
          <w:sz w:val="24"/>
        </w:rPr>
        <w:t>a Társaság megállapodásai, szerződései szerződés szerinti teljesítésének garantálása;</w:t>
      </w:r>
    </w:p>
    <w:p w14:paraId="4BF67849" w14:textId="77777777" w:rsidR="00AE4D34" w:rsidRPr="00CB0C8D" w:rsidRDefault="00AE4D34" w:rsidP="00CB0C8D">
      <w:pPr>
        <w:numPr>
          <w:ilvl w:val="0"/>
          <w:numId w:val="4"/>
        </w:numPr>
        <w:jc w:val="both"/>
        <w:rPr>
          <w:sz w:val="24"/>
        </w:rPr>
      </w:pPr>
      <w:r w:rsidRPr="00CB0C8D">
        <w:rPr>
          <w:sz w:val="24"/>
        </w:rPr>
        <w:t>dönt mindazon kérdésekben, amelyeket a jogszabályok, a belső szabályok a hatáskörébe utalnak, és a hatékony szervezet irányításához szükségesek;</w:t>
      </w:r>
    </w:p>
    <w:p w14:paraId="497172B1" w14:textId="77777777" w:rsidR="00AE4D34" w:rsidRPr="00CB0C8D" w:rsidRDefault="00AE4D34" w:rsidP="00CB0C8D">
      <w:pPr>
        <w:numPr>
          <w:ilvl w:val="0"/>
          <w:numId w:val="4"/>
        </w:numPr>
        <w:jc w:val="both"/>
        <w:rPr>
          <w:sz w:val="24"/>
        </w:rPr>
      </w:pPr>
      <w:r w:rsidRPr="00CB0C8D">
        <w:rPr>
          <w:sz w:val="24"/>
        </w:rPr>
        <w:t>dönt mindazon kérdésekben, ügyekben, amelyeket a törvény vagy az Alapszabály nem utal kizárólagosan az alapító hatáskörébe vagy azok nem tartoznak az Igazgatóság kizárólagos hatáskörébe;</w:t>
      </w:r>
    </w:p>
    <w:p w14:paraId="2049D8E7" w14:textId="77777777" w:rsidR="00AE4D34" w:rsidRPr="00CB0C8D" w:rsidRDefault="00AE4D34" w:rsidP="00CB0C8D">
      <w:pPr>
        <w:numPr>
          <w:ilvl w:val="0"/>
          <w:numId w:val="4"/>
        </w:numPr>
        <w:jc w:val="both"/>
        <w:rPr>
          <w:sz w:val="24"/>
        </w:rPr>
      </w:pPr>
      <w:r w:rsidRPr="00CB0C8D">
        <w:rPr>
          <w:sz w:val="24"/>
        </w:rPr>
        <w:t>betartja és betartatja a munkavédelmi, a tűzvédelmi és az adatvédelmi- és biztonsági előírásokat;</w:t>
      </w:r>
    </w:p>
    <w:p w14:paraId="4C12DF46" w14:textId="77777777" w:rsidR="00AE4D34" w:rsidRPr="00CB0C8D" w:rsidRDefault="00AE4D34" w:rsidP="00CB0C8D">
      <w:pPr>
        <w:numPr>
          <w:ilvl w:val="0"/>
          <w:numId w:val="4"/>
        </w:numPr>
        <w:jc w:val="both"/>
        <w:rPr>
          <w:sz w:val="24"/>
        </w:rPr>
      </w:pPr>
      <w:r w:rsidRPr="00CB0C8D">
        <w:rPr>
          <w:sz w:val="24"/>
        </w:rPr>
        <w:t>minősíti, értékeli a munkavállalók éves munkáját.</w:t>
      </w:r>
    </w:p>
    <w:p w14:paraId="0B0C539B" w14:textId="77777777" w:rsidR="00AE4D34" w:rsidRPr="00CB0C8D" w:rsidRDefault="00AE4D34" w:rsidP="00CB0C8D">
      <w:pPr>
        <w:jc w:val="both"/>
        <w:rPr>
          <w:sz w:val="24"/>
        </w:rPr>
      </w:pPr>
    </w:p>
    <w:p w14:paraId="72F0063F" w14:textId="05E42954" w:rsidR="00AE4D34" w:rsidRPr="00CB0C8D" w:rsidRDefault="00AE4D34" w:rsidP="00CB0C8D">
      <w:pPr>
        <w:jc w:val="both"/>
        <w:rPr>
          <w:sz w:val="24"/>
        </w:rPr>
      </w:pPr>
      <w:r w:rsidRPr="00CB0C8D">
        <w:rPr>
          <w:sz w:val="24"/>
        </w:rPr>
        <w:t xml:space="preserve">Az </w:t>
      </w:r>
      <w:r w:rsidR="00226194" w:rsidRPr="00CB0C8D">
        <w:rPr>
          <w:sz w:val="24"/>
        </w:rPr>
        <w:t>Igazgatóság elnöke</w:t>
      </w:r>
      <w:r w:rsidRPr="00CB0C8D">
        <w:rPr>
          <w:sz w:val="24"/>
        </w:rPr>
        <w:t xml:space="preserve"> közvetlen irányítása alá tartozó szakterületek és nem vezető állású munkavállalók:</w:t>
      </w:r>
    </w:p>
    <w:p w14:paraId="7D2C8DC7" w14:textId="77777777" w:rsidR="00AE4D34" w:rsidRPr="00CB0C8D" w:rsidRDefault="00AE4D34" w:rsidP="00CB0C8D">
      <w:pPr>
        <w:numPr>
          <w:ilvl w:val="0"/>
          <w:numId w:val="4"/>
        </w:numPr>
        <w:jc w:val="both"/>
        <w:rPr>
          <w:sz w:val="24"/>
        </w:rPr>
      </w:pPr>
      <w:r w:rsidRPr="00CB0C8D">
        <w:rPr>
          <w:sz w:val="24"/>
        </w:rPr>
        <w:t>irányítja és felügyeli a Társaság Igazgatás – Titkárság egységének munkáját, munkavállalóit.</w:t>
      </w:r>
    </w:p>
    <w:p w14:paraId="314804E7" w14:textId="77777777" w:rsidR="00AE4D34" w:rsidRPr="00CB0C8D" w:rsidRDefault="00AE4D34" w:rsidP="00CB0C8D">
      <w:pPr>
        <w:pStyle w:val="Szvegtrzs"/>
      </w:pPr>
    </w:p>
    <w:p w14:paraId="32F0E444" w14:textId="5D961876" w:rsidR="00AE4D34" w:rsidRPr="00CB0C8D" w:rsidRDefault="00AE4D34" w:rsidP="00CB0C8D">
      <w:pPr>
        <w:pStyle w:val="Szvegtrzs"/>
      </w:pPr>
      <w:r w:rsidRPr="00CB0C8D">
        <w:t xml:space="preserve">Az </w:t>
      </w:r>
      <w:r w:rsidR="00226194" w:rsidRPr="00CB0C8D">
        <w:t>Igazgatóság elnöke</w:t>
      </w:r>
      <w:r w:rsidRPr="00CB0C8D">
        <w:t xml:space="preserve"> az alábbi munkáltatói jogokat ruházhatja át az Igazgatóság tagjaira a saját szakterületét érintően: </w:t>
      </w:r>
    </w:p>
    <w:p w14:paraId="5E71D014" w14:textId="1C45C0FE" w:rsidR="00AE4D34" w:rsidRPr="00CB0C8D" w:rsidRDefault="00AE4D34" w:rsidP="00CB0C8D">
      <w:pPr>
        <w:numPr>
          <w:ilvl w:val="0"/>
          <w:numId w:val="4"/>
        </w:numPr>
        <w:jc w:val="both"/>
        <w:rPr>
          <w:sz w:val="24"/>
        </w:rPr>
      </w:pPr>
      <w:r w:rsidRPr="00CB0C8D">
        <w:rPr>
          <w:sz w:val="24"/>
        </w:rPr>
        <w:t xml:space="preserve">az irányítása alá tartozó igazgatóság, szervezeti egység munkájának operatív megszervezése, és ehhez kapcsolódóan az </w:t>
      </w:r>
      <w:r w:rsidR="00236A10" w:rsidRPr="00CB0C8D">
        <w:rPr>
          <w:sz w:val="24"/>
        </w:rPr>
        <w:t>i</w:t>
      </w:r>
      <w:r w:rsidRPr="00CB0C8D">
        <w:rPr>
          <w:sz w:val="24"/>
        </w:rPr>
        <w:t>gazgatóságban dolgozó munkavállalók feletti utasítási jog gyakorlása;</w:t>
      </w:r>
    </w:p>
    <w:p w14:paraId="4F488521" w14:textId="77777777" w:rsidR="00AE4D34" w:rsidRPr="00CB0C8D" w:rsidRDefault="00AE4D34" w:rsidP="00CB0C8D">
      <w:pPr>
        <w:numPr>
          <w:ilvl w:val="0"/>
          <w:numId w:val="4"/>
        </w:numPr>
        <w:jc w:val="both"/>
        <w:rPr>
          <w:sz w:val="24"/>
        </w:rPr>
      </w:pPr>
      <w:r w:rsidRPr="00CB0C8D">
        <w:rPr>
          <w:sz w:val="24"/>
        </w:rPr>
        <w:t>a munkaszerződésben foglalt munkakörtől eltérő munkakörbe tartozó feladatok végzésére utasítás legfeljebb egy hónapra az igazgatóságon belül;</w:t>
      </w:r>
    </w:p>
    <w:p w14:paraId="2C28121D" w14:textId="77777777" w:rsidR="00AE4D34" w:rsidRPr="00CB0C8D" w:rsidRDefault="00AE4D34" w:rsidP="00CB0C8D">
      <w:pPr>
        <w:numPr>
          <w:ilvl w:val="0"/>
          <w:numId w:val="4"/>
        </w:numPr>
        <w:jc w:val="both"/>
        <w:rPr>
          <w:sz w:val="24"/>
        </w:rPr>
      </w:pPr>
      <w:r w:rsidRPr="00CB0C8D">
        <w:rPr>
          <w:sz w:val="24"/>
        </w:rPr>
        <w:t>szabadság, tanulmányi szabadság, betegség miatti távollét (betegszabadság, táppénz), egyéb távollét igénybevételének engedélyezése, igazolása, kivéve a fizetés nélküli szabadság engedélyezését, valamint azokat a távolléteket, amely időkre a munkáltató munkabér fizetésére nem köteles;</w:t>
      </w:r>
    </w:p>
    <w:p w14:paraId="184BB52F" w14:textId="326755C0" w:rsidR="00AE4D34" w:rsidRPr="00CB0C8D" w:rsidRDefault="00AE4D34" w:rsidP="00CB0C8D">
      <w:pPr>
        <w:numPr>
          <w:ilvl w:val="0"/>
          <w:numId w:val="4"/>
        </w:numPr>
        <w:jc w:val="both"/>
        <w:rPr>
          <w:sz w:val="24"/>
        </w:rPr>
      </w:pPr>
      <w:r w:rsidRPr="00CB0C8D">
        <w:rPr>
          <w:sz w:val="24"/>
        </w:rPr>
        <w:t xml:space="preserve">rendkívüli munkaidő elrendelése az </w:t>
      </w:r>
      <w:r w:rsidR="00226194" w:rsidRPr="00CB0C8D">
        <w:rPr>
          <w:sz w:val="24"/>
        </w:rPr>
        <w:t>Igazgatóság elnöke</w:t>
      </w:r>
      <w:r w:rsidRPr="00CB0C8D">
        <w:rPr>
          <w:sz w:val="24"/>
        </w:rPr>
        <w:t xml:space="preserve"> előzetes írásos jóváhagyásával.</w:t>
      </w:r>
    </w:p>
    <w:p w14:paraId="2B728CF7" w14:textId="77777777" w:rsidR="00AE4D34" w:rsidRPr="00CB0C8D" w:rsidRDefault="00AE4D34" w:rsidP="00CB0C8D">
      <w:pPr>
        <w:rPr>
          <w:color w:val="008080"/>
          <w:sz w:val="16"/>
          <w:szCs w:val="16"/>
        </w:rPr>
      </w:pPr>
    </w:p>
    <w:p w14:paraId="64969EBE" w14:textId="62DF2960" w:rsidR="00AE4D34" w:rsidRPr="00CB0C8D" w:rsidRDefault="00AE4D34" w:rsidP="00CB0C8D">
      <w:pPr>
        <w:pStyle w:val="Cmsor4"/>
        <w:jc w:val="both"/>
        <w:rPr>
          <w:b w:val="0"/>
          <w:sz w:val="24"/>
          <w:u w:val="none"/>
        </w:rPr>
      </w:pPr>
      <w:r w:rsidRPr="00CB0C8D">
        <w:rPr>
          <w:b w:val="0"/>
          <w:sz w:val="24"/>
          <w:u w:val="none"/>
        </w:rPr>
        <w:t xml:space="preserve">Az </w:t>
      </w:r>
      <w:r w:rsidR="00226194" w:rsidRPr="00CB0C8D">
        <w:rPr>
          <w:b w:val="0"/>
          <w:sz w:val="24"/>
          <w:u w:val="none"/>
        </w:rPr>
        <w:t>Igazgatóság elnök</w:t>
      </w:r>
      <w:r w:rsidR="00C8700F" w:rsidRPr="00CB0C8D">
        <w:rPr>
          <w:b w:val="0"/>
          <w:sz w:val="24"/>
          <w:u w:val="none"/>
        </w:rPr>
        <w:t>ének</w:t>
      </w:r>
      <w:r w:rsidRPr="00CB0C8D">
        <w:rPr>
          <w:b w:val="0"/>
          <w:sz w:val="24"/>
          <w:u w:val="none"/>
        </w:rPr>
        <w:t xml:space="preserve"> feladatköreit részletesen az Igazgatóság működését szabályozó Ügyrend I</w:t>
      </w:r>
      <w:r w:rsidR="000022A9" w:rsidRPr="00CB0C8D">
        <w:rPr>
          <w:b w:val="0"/>
          <w:sz w:val="24"/>
          <w:u w:val="none"/>
        </w:rPr>
        <w:t>I</w:t>
      </w:r>
      <w:r w:rsidRPr="00CB0C8D">
        <w:rPr>
          <w:b w:val="0"/>
          <w:sz w:val="24"/>
          <w:u w:val="none"/>
        </w:rPr>
        <w:t>I. fejezet D.) pontja tartalmazza.</w:t>
      </w:r>
    </w:p>
    <w:p w14:paraId="0154D604" w14:textId="77777777" w:rsidR="00AE4D34" w:rsidRPr="00CB0C8D" w:rsidRDefault="00AE4D34" w:rsidP="00CB0C8D">
      <w:pPr>
        <w:pStyle w:val="Cmsor4"/>
        <w:jc w:val="left"/>
        <w:rPr>
          <w:b w:val="0"/>
          <w:sz w:val="24"/>
          <w:u w:val="none"/>
        </w:rPr>
      </w:pPr>
    </w:p>
    <w:p w14:paraId="2EA2F5A7" w14:textId="691B2BFA" w:rsidR="00AE4D34" w:rsidRPr="00CB0C8D" w:rsidRDefault="00AE4D34" w:rsidP="00CB0C8D">
      <w:pPr>
        <w:pStyle w:val="Cmsor4"/>
        <w:jc w:val="left"/>
        <w:rPr>
          <w:sz w:val="24"/>
          <w:u w:val="none"/>
        </w:rPr>
      </w:pPr>
      <w:r w:rsidRPr="00CB0C8D">
        <w:rPr>
          <w:sz w:val="24"/>
          <w:u w:val="none"/>
        </w:rPr>
        <w:t>3.1.2.2. Gazdasági</w:t>
      </w:r>
      <w:r w:rsidR="004536F4" w:rsidRPr="00CB0C8D">
        <w:rPr>
          <w:sz w:val="24"/>
          <w:u w:val="none"/>
        </w:rPr>
        <w:t xml:space="preserve"> és Műszaki</w:t>
      </w:r>
      <w:r w:rsidRPr="00CB0C8D">
        <w:rPr>
          <w:sz w:val="24"/>
          <w:u w:val="none"/>
        </w:rPr>
        <w:t xml:space="preserve"> igazgató</w:t>
      </w:r>
    </w:p>
    <w:p w14:paraId="64779323" w14:textId="77777777" w:rsidR="00AE4D34" w:rsidRPr="00CB0C8D" w:rsidRDefault="00AE4D34" w:rsidP="00CB0C8D">
      <w:pPr>
        <w:jc w:val="both"/>
        <w:rPr>
          <w:iCs/>
          <w:sz w:val="28"/>
        </w:rPr>
      </w:pPr>
    </w:p>
    <w:p w14:paraId="5A548985" w14:textId="77777777" w:rsidR="00AE4D34" w:rsidRPr="00CB0C8D" w:rsidRDefault="00AE4D34" w:rsidP="00CB0C8D">
      <w:pPr>
        <w:rPr>
          <w:sz w:val="24"/>
        </w:rPr>
      </w:pPr>
      <w:r w:rsidRPr="00CB0C8D">
        <w:rPr>
          <w:iCs/>
          <w:sz w:val="24"/>
        </w:rPr>
        <w:t xml:space="preserve">A </w:t>
      </w:r>
      <w:r w:rsidRPr="00CB0C8D">
        <w:rPr>
          <w:sz w:val="24"/>
        </w:rPr>
        <w:t>Társaságban ellátott szakterületei, feladatai és hatáskörei:</w:t>
      </w:r>
    </w:p>
    <w:p w14:paraId="782C8B0E" w14:textId="21BFA70A"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napi pénzügyi működés irányítása</w:t>
      </w:r>
      <w:r w:rsidR="004536F4" w:rsidRPr="00CB0C8D">
        <w:rPr>
          <w:rFonts w:ascii="Times New Roman" w:hAnsi="Times New Roman"/>
          <w:sz w:val="24"/>
          <w:szCs w:val="24"/>
        </w:rPr>
        <w:t xml:space="preserve">, a </w:t>
      </w:r>
      <w:r w:rsidR="004536F4" w:rsidRPr="00CB0C8D">
        <w:rPr>
          <w:rFonts w:ascii="Times New Roman" w:hAnsi="Times New Roman"/>
          <w:sz w:val="24"/>
        </w:rPr>
        <w:t>gazdálkodással kapcsolatos tervezési, döntés előkészítési, beszámolási és kontrolling feladatok előkészítése és végrehajtása</w:t>
      </w:r>
      <w:r w:rsidRPr="00CB0C8D">
        <w:rPr>
          <w:rFonts w:ascii="Times New Roman" w:hAnsi="Times New Roman"/>
          <w:sz w:val="24"/>
          <w:szCs w:val="24"/>
        </w:rPr>
        <w:t>;</w:t>
      </w:r>
    </w:p>
    <w:p w14:paraId="5FDF8CD3"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 Gazdálkodási ágazat irányítása (</w:t>
      </w:r>
      <w:r w:rsidRPr="00CB0C8D">
        <w:rPr>
          <w:rFonts w:ascii="Times New Roman" w:hAnsi="Times New Roman"/>
          <w:sz w:val="24"/>
        </w:rPr>
        <w:t xml:space="preserve">közvetlen irányítása alá tartoznak a Társaság könyvelésért, a kontrollingért, OEP elszámolásért, vagyongazdálkodásáért és </w:t>
      </w:r>
      <w:r w:rsidRPr="00CB0C8D">
        <w:rPr>
          <w:rFonts w:ascii="Times New Roman" w:hAnsi="Times New Roman"/>
          <w:sz w:val="24"/>
          <w:szCs w:val="24"/>
        </w:rPr>
        <w:t xml:space="preserve">követeléskezelésért felelős munkavállalói </w:t>
      </w:r>
      <w:r w:rsidRPr="00CB0C8D">
        <w:rPr>
          <w:rFonts w:ascii="Times New Roman" w:eastAsia="Times New Roman" w:hAnsi="Times New Roman"/>
          <w:sz w:val="24"/>
          <w:szCs w:val="24"/>
          <w:lang w:eastAsia="hu-HU"/>
        </w:rPr>
        <w:t>és szerződött partnerei);</w:t>
      </w:r>
    </w:p>
    <w:p w14:paraId="679FD7FD"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napi operatív működés irányítása; </w:t>
      </w:r>
    </w:p>
    <w:p w14:paraId="0590A378" w14:textId="77777777" w:rsidR="00E910C5" w:rsidRPr="00CB0C8D" w:rsidRDefault="00E910C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Főmérnök munkájának koordinálása;</w:t>
      </w:r>
    </w:p>
    <w:p w14:paraId="7A2DFDC4"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Üzemeltetési ágazat irányítása (</w:t>
      </w:r>
      <w:r w:rsidRPr="00CB0C8D">
        <w:rPr>
          <w:rFonts w:ascii="Times New Roman" w:hAnsi="Times New Roman"/>
          <w:sz w:val="24"/>
        </w:rPr>
        <w:t xml:space="preserve">közvetlen irányítása alá tartoznak a Társaság </w:t>
      </w:r>
      <w:r w:rsidRPr="00CB0C8D">
        <w:rPr>
          <w:rFonts w:ascii="Times New Roman" w:hAnsi="Times New Roman"/>
          <w:sz w:val="24"/>
          <w:szCs w:val="24"/>
        </w:rPr>
        <w:t xml:space="preserve">fürdő/strandüzemeltetési, karbantartási, javítási feladatok felelős munkavállalói </w:t>
      </w:r>
      <w:r w:rsidRPr="00CB0C8D">
        <w:rPr>
          <w:rFonts w:ascii="Times New Roman" w:eastAsia="Times New Roman" w:hAnsi="Times New Roman"/>
          <w:sz w:val="24"/>
          <w:szCs w:val="24"/>
          <w:lang w:eastAsia="hu-HU"/>
        </w:rPr>
        <w:t>és szerződött partnerei</w:t>
      </w:r>
      <w:r w:rsidRPr="00CB0C8D">
        <w:rPr>
          <w:rFonts w:ascii="Times New Roman" w:hAnsi="Times New Roman"/>
          <w:sz w:val="24"/>
          <w:szCs w:val="24"/>
        </w:rPr>
        <w:t>);</w:t>
      </w:r>
    </w:p>
    <w:p w14:paraId="7C100A6D" w14:textId="77777777" w:rsidR="00E910C5" w:rsidRPr="00CB0C8D" w:rsidRDefault="00E910C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az Adatvédelmi- és Informatikai ágazat irányítása (közvetlen irányítása alá tartoznak a Társaság informatikai rendszerért és az adatvédelemért felelős munkavállalói és szerződött partnerei);</w:t>
      </w:r>
    </w:p>
    <w:p w14:paraId="686B705B" w14:textId="5741821F" w:rsidR="004536F4" w:rsidRPr="00CB0C8D" w:rsidRDefault="003E11A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t</w:t>
      </w:r>
      <w:r w:rsidR="004536F4" w:rsidRPr="00CB0C8D">
        <w:rPr>
          <w:rFonts w:ascii="Times New Roman" w:hAnsi="Times New Roman"/>
          <w:sz w:val="24"/>
          <w:szCs w:val="24"/>
        </w:rPr>
        <w:t>űz- és munkavédelem szervezése, irányítása;</w:t>
      </w:r>
    </w:p>
    <w:p w14:paraId="4573E9CE" w14:textId="77777777" w:rsidR="00AE4D34" w:rsidRPr="00CB0C8D" w:rsidRDefault="00AE4D34" w:rsidP="00CB0C8D">
      <w:pPr>
        <w:numPr>
          <w:ilvl w:val="0"/>
          <w:numId w:val="4"/>
        </w:numPr>
        <w:jc w:val="both"/>
        <w:rPr>
          <w:sz w:val="24"/>
        </w:rPr>
      </w:pPr>
      <w:r w:rsidRPr="00CB0C8D">
        <w:rPr>
          <w:sz w:val="24"/>
        </w:rPr>
        <w:t>ellátja a Társaságra vonatkozó pénzügyi tervezési folyamatok koordinálását, felügyeli és segíti a Társaság eredmény-kimutatásának és mérlegének az elkészítését, biztosítja a likvid- és cash-flow terv elkészítését;</w:t>
      </w:r>
    </w:p>
    <w:p w14:paraId="0ADD5211"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rPr>
        <w:t>gondoskodik a gazdaságossági szempontok érvényesítéséről;</w:t>
      </w:r>
    </w:p>
    <w:p w14:paraId="4C3CB5A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lastRenderedPageBreak/>
        <w:t>az adatvédelem és az informatikai rendszer megfelelő működtetésének biztosítása;</w:t>
      </w:r>
    </w:p>
    <w:p w14:paraId="5011A88D" w14:textId="586913EC"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w:t>
      </w:r>
      <w:r w:rsidR="006026B0" w:rsidRPr="00CB0C8D">
        <w:rPr>
          <w:rFonts w:ascii="Times New Roman" w:hAnsi="Times New Roman"/>
          <w:sz w:val="24"/>
          <w:szCs w:val="24"/>
        </w:rPr>
        <w:t>Társaság</w:t>
      </w:r>
      <w:r w:rsidRPr="00CB0C8D">
        <w:rPr>
          <w:rFonts w:ascii="Times New Roman" w:hAnsi="Times New Roman"/>
          <w:sz w:val="24"/>
          <w:szCs w:val="24"/>
        </w:rPr>
        <w:t xml:space="preserve"> </w:t>
      </w:r>
      <w:r w:rsidR="006026B0" w:rsidRPr="00CB0C8D">
        <w:rPr>
          <w:rFonts w:ascii="Times New Roman" w:hAnsi="Times New Roman"/>
          <w:sz w:val="24"/>
          <w:szCs w:val="24"/>
        </w:rPr>
        <w:t>Közgyűlése</w:t>
      </w:r>
      <w:r w:rsidRPr="00CB0C8D">
        <w:rPr>
          <w:rFonts w:ascii="Times New Roman" w:hAnsi="Times New Roman"/>
          <w:sz w:val="24"/>
          <w:szCs w:val="24"/>
        </w:rPr>
        <w:t xml:space="preserve"> által jóváhagyott üzleti terv végrehajtása, betartása és betartatása;</w:t>
      </w:r>
    </w:p>
    <w:p w14:paraId="507BFDBE"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gondoskodik a felügyeleti szervek által elrendelt intézkedések megtételéről;</w:t>
      </w:r>
    </w:p>
    <w:p w14:paraId="3FC237AB"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határidőben gondoskodik a számviteli törvény szerinti beszámoló elkészíttetéséről;</w:t>
      </w:r>
    </w:p>
    <w:p w14:paraId="18DE6634" w14:textId="5B0437E6"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w:t>
      </w:r>
      <w:r w:rsidR="006026B0" w:rsidRPr="00CB0C8D">
        <w:rPr>
          <w:rFonts w:ascii="Times New Roman" w:hAnsi="Times New Roman"/>
          <w:sz w:val="24"/>
          <w:szCs w:val="24"/>
        </w:rPr>
        <w:t>T</w:t>
      </w:r>
      <w:r w:rsidRPr="00CB0C8D">
        <w:rPr>
          <w:rFonts w:ascii="Times New Roman" w:hAnsi="Times New Roman"/>
          <w:sz w:val="24"/>
          <w:szCs w:val="24"/>
        </w:rPr>
        <w:t xml:space="preserve">ársaság vagyoni helyzetéről és üzletpolitikájáról legalább évente egyszer a </w:t>
      </w:r>
      <w:r w:rsidR="006026B0" w:rsidRPr="00CB0C8D">
        <w:rPr>
          <w:rFonts w:ascii="Times New Roman" w:hAnsi="Times New Roman"/>
          <w:sz w:val="24"/>
          <w:szCs w:val="24"/>
        </w:rPr>
        <w:t>K</w:t>
      </w:r>
      <w:r w:rsidRPr="00CB0C8D">
        <w:rPr>
          <w:rFonts w:ascii="Times New Roman" w:hAnsi="Times New Roman"/>
          <w:sz w:val="24"/>
          <w:szCs w:val="24"/>
        </w:rPr>
        <w:t>özgyűlés, legalább háromhavonta a Felügyelő Bizottság részére jelentést készít;</w:t>
      </w:r>
    </w:p>
    <w:p w14:paraId="27038C85"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tevékenységével elősegíti, hogy a Társaság határidőben eleget tegyen az előírt bevallási és fizetési kötelezettségeknek mind az állam, mind harmadik személyek irányában a megbízó gazdasági és pénzügyi helyzetének függvényében; </w:t>
      </w:r>
    </w:p>
    <w:p w14:paraId="4E328390"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köteles a részvényesek kérésére a társaság ügyeiről felvilágosítást adni, a társaság üzleti könyveibe és irataiba való betekintést lehetővé tenni (e körben a részvényesek joggyakorlásának rendeltetésszerűnek kell lennie és nem sértheti a gazdasági társaság méltányos üzleti érdekeit, illetve üzleti titkait);</w:t>
      </w:r>
    </w:p>
    <w:p w14:paraId="2005704B" w14:textId="77777777" w:rsidR="006026B0" w:rsidRPr="00CB0C8D" w:rsidRDefault="006026B0"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intézkedik a jogszabályban előírt adatok, azok változásának hatóságok részére határidőben történő bejelentéséről;</w:t>
      </w:r>
    </w:p>
    <w:p w14:paraId="02EDFC7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jogosult az ügyek meghatározott csoportjára nézve a Társaság munkavállalóit képviseleti joggal felruházni;</w:t>
      </w:r>
    </w:p>
    <w:p w14:paraId="7EFB09D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Társaság működésére vonatkozó jogszabályok, egyéb előírások betartása és betartatása;</w:t>
      </w:r>
    </w:p>
    <w:p w14:paraId="7FB5682D"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Igazgatóság döntése alapján a Társaság képviselete bíróságok, hatóságok és más harmadik személyek előtt;</w:t>
      </w:r>
    </w:p>
    <w:p w14:paraId="6D6A8CD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Társaság vonatkozó igazgatósági döntéseinek előkészítése és végrehajtása;</w:t>
      </w:r>
    </w:p>
    <w:p w14:paraId="2BAA161C"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Igazgatóság által esetenként meghatározott, a beosztásával összefüggő egyéb feladatok ellátása;</w:t>
      </w:r>
    </w:p>
    <w:p w14:paraId="371EE958" w14:textId="2E244116" w:rsidR="00AE4D34" w:rsidRPr="00CB0C8D" w:rsidRDefault="00AE4D34" w:rsidP="00CB0C8D">
      <w:pPr>
        <w:pStyle w:val="Listaszerbekezds"/>
        <w:numPr>
          <w:ilvl w:val="0"/>
          <w:numId w:val="4"/>
        </w:numPr>
        <w:spacing w:after="0" w:line="240" w:lineRule="auto"/>
        <w:jc w:val="both"/>
        <w:rPr>
          <w:b/>
          <w:sz w:val="24"/>
        </w:rPr>
      </w:pPr>
      <w:r w:rsidRPr="00CB0C8D">
        <w:rPr>
          <w:rFonts w:ascii="Times New Roman" w:hAnsi="Times New Roman"/>
          <w:sz w:val="24"/>
          <w:szCs w:val="24"/>
        </w:rPr>
        <w:t xml:space="preserve">ellátja a vezető tisztségviselők számára a vonatkozó jogszabályokban és az alapszabályban, valamint a </w:t>
      </w:r>
      <w:r w:rsidR="006026B0" w:rsidRPr="00CB0C8D">
        <w:rPr>
          <w:rFonts w:ascii="Times New Roman" w:hAnsi="Times New Roman"/>
          <w:sz w:val="24"/>
          <w:szCs w:val="24"/>
        </w:rPr>
        <w:t>S</w:t>
      </w:r>
      <w:r w:rsidRPr="00CB0C8D">
        <w:rPr>
          <w:rFonts w:ascii="Times New Roman" w:hAnsi="Times New Roman"/>
          <w:sz w:val="24"/>
          <w:szCs w:val="24"/>
        </w:rPr>
        <w:t>zervezeti és működési szabályzatban meghatározott további feladatokat;</w:t>
      </w:r>
    </w:p>
    <w:p w14:paraId="37EA9F26" w14:textId="2D6FDCB3" w:rsidR="00AE4D34" w:rsidRPr="00CB0C8D" w:rsidRDefault="00AE4D34" w:rsidP="00CB0C8D">
      <w:pPr>
        <w:numPr>
          <w:ilvl w:val="0"/>
          <w:numId w:val="4"/>
        </w:numPr>
        <w:jc w:val="both"/>
        <w:rPr>
          <w:sz w:val="24"/>
        </w:rPr>
      </w:pPr>
      <w:r w:rsidRPr="00CB0C8D">
        <w:rPr>
          <w:sz w:val="24"/>
        </w:rPr>
        <w:t xml:space="preserve">támogatja a </w:t>
      </w:r>
      <w:r w:rsidR="006026B0" w:rsidRPr="00CB0C8D">
        <w:rPr>
          <w:sz w:val="24"/>
        </w:rPr>
        <w:t>Marketing</w:t>
      </w:r>
      <w:r w:rsidRPr="00CB0C8D">
        <w:rPr>
          <w:sz w:val="24"/>
        </w:rPr>
        <w:t xml:space="preserve"> és Ellátási igazgató, valamint a Stratégiai igazgató munkáját, döntéseit.</w:t>
      </w:r>
    </w:p>
    <w:p w14:paraId="3EE847E7" w14:textId="77777777" w:rsidR="00AE4D34" w:rsidRPr="00CB0C8D" w:rsidRDefault="00AE4D34" w:rsidP="00CB0C8D">
      <w:pPr>
        <w:jc w:val="both"/>
        <w:rPr>
          <w:i/>
          <w:sz w:val="28"/>
        </w:rPr>
      </w:pPr>
    </w:p>
    <w:p w14:paraId="701B2D40" w14:textId="5D30D0CC" w:rsidR="00AE4D34" w:rsidRPr="00CB0C8D" w:rsidRDefault="00AE4D34" w:rsidP="00CB0C8D">
      <w:pPr>
        <w:pStyle w:val="Cmsor4"/>
        <w:jc w:val="left"/>
        <w:rPr>
          <w:sz w:val="24"/>
          <w:u w:val="none"/>
        </w:rPr>
      </w:pPr>
      <w:r w:rsidRPr="00CB0C8D">
        <w:rPr>
          <w:sz w:val="24"/>
          <w:u w:val="none"/>
        </w:rPr>
        <w:t xml:space="preserve">3.1.2.3. </w:t>
      </w:r>
      <w:r w:rsidR="004536F4" w:rsidRPr="00CB0C8D">
        <w:rPr>
          <w:sz w:val="24"/>
          <w:u w:val="none"/>
        </w:rPr>
        <w:t>Marketing</w:t>
      </w:r>
      <w:r w:rsidRPr="00CB0C8D">
        <w:rPr>
          <w:sz w:val="24"/>
          <w:u w:val="none"/>
        </w:rPr>
        <w:t xml:space="preserve"> és Ellátási igazgató</w:t>
      </w:r>
    </w:p>
    <w:p w14:paraId="5DA3E343" w14:textId="77777777" w:rsidR="00AE4D34" w:rsidRPr="00CB0C8D" w:rsidRDefault="00AE4D34" w:rsidP="00CB0C8D"/>
    <w:p w14:paraId="73527AA5" w14:textId="77777777" w:rsidR="00AE4D34" w:rsidRPr="00CB0C8D" w:rsidRDefault="00AE4D34" w:rsidP="00CB0C8D">
      <w:pPr>
        <w:rPr>
          <w:sz w:val="24"/>
        </w:rPr>
      </w:pPr>
      <w:r w:rsidRPr="00CB0C8D">
        <w:rPr>
          <w:sz w:val="24"/>
        </w:rPr>
        <w:t>A Társaságban ellátott szakterületei, feladatai és hatáskörei:</w:t>
      </w:r>
    </w:p>
    <w:p w14:paraId="61451888"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 Marketing ágazat irányítása (közvetlen irányítása alá tartoznak a Társaság marketingért és értékesítésért felelős munkavállalói és szerződött partnerei);</w:t>
      </w:r>
    </w:p>
    <w:p w14:paraId="5B263F59" w14:textId="10F88489"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Szolgáltatási ágazat irányítása (</w:t>
      </w:r>
      <w:r w:rsidRPr="00CB0C8D">
        <w:rPr>
          <w:rFonts w:ascii="Times New Roman" w:hAnsi="Times New Roman"/>
          <w:sz w:val="24"/>
        </w:rPr>
        <w:t xml:space="preserve">közvetlen irányítása alá tartoznak a Társaság </w:t>
      </w:r>
      <w:r w:rsidRPr="00CB0C8D">
        <w:rPr>
          <w:rFonts w:ascii="Times New Roman" w:hAnsi="Times New Roman"/>
          <w:sz w:val="24"/>
          <w:szCs w:val="24"/>
        </w:rPr>
        <w:t xml:space="preserve">takarító, üzemelő, </w:t>
      </w:r>
      <w:r w:rsidR="004536F4" w:rsidRPr="00CB0C8D">
        <w:rPr>
          <w:rFonts w:ascii="Times New Roman" w:hAnsi="Times New Roman"/>
          <w:sz w:val="24"/>
          <w:szCs w:val="24"/>
        </w:rPr>
        <w:t>u</w:t>
      </w:r>
      <w:r w:rsidRPr="00CB0C8D">
        <w:rPr>
          <w:rFonts w:ascii="Times New Roman" w:hAnsi="Times New Roman"/>
          <w:sz w:val="24"/>
          <w:szCs w:val="24"/>
        </w:rPr>
        <w:t>sz</w:t>
      </w:r>
      <w:r w:rsidR="004536F4" w:rsidRPr="00CB0C8D">
        <w:rPr>
          <w:rFonts w:ascii="Times New Roman" w:hAnsi="Times New Roman"/>
          <w:sz w:val="24"/>
          <w:szCs w:val="24"/>
        </w:rPr>
        <w:t>oda</w:t>
      </w:r>
      <w:r w:rsidRPr="00CB0C8D">
        <w:rPr>
          <w:rFonts w:ascii="Times New Roman" w:hAnsi="Times New Roman"/>
          <w:sz w:val="24"/>
          <w:szCs w:val="24"/>
        </w:rPr>
        <w:t>mester</w:t>
      </w:r>
      <w:r w:rsidR="002E3948" w:rsidRPr="00CB0C8D">
        <w:rPr>
          <w:rFonts w:ascii="Times New Roman" w:hAnsi="Times New Roman"/>
          <w:sz w:val="24"/>
          <w:szCs w:val="24"/>
        </w:rPr>
        <w:t xml:space="preserve"> és</w:t>
      </w:r>
      <w:r w:rsidRPr="00CB0C8D">
        <w:rPr>
          <w:rFonts w:ascii="Times New Roman" w:hAnsi="Times New Roman"/>
          <w:sz w:val="24"/>
          <w:szCs w:val="24"/>
        </w:rPr>
        <w:t xml:space="preserve"> pénztáros</w:t>
      </w:r>
      <w:r w:rsidR="002E3948" w:rsidRPr="00CB0C8D">
        <w:rPr>
          <w:rFonts w:ascii="Times New Roman" w:hAnsi="Times New Roman"/>
          <w:sz w:val="24"/>
          <w:szCs w:val="24"/>
        </w:rPr>
        <w:t xml:space="preserve"> feladatok ellátásáért, valamint a </w:t>
      </w:r>
      <w:r w:rsidR="002E3948" w:rsidRPr="00CB0C8D">
        <w:rPr>
          <w:rFonts w:ascii="Times New Roman" w:hAnsi="Times New Roman"/>
          <w:sz w:val="24"/>
        </w:rPr>
        <w:t xml:space="preserve">reumatológiai és gyógyászati kezelő csoport </w:t>
      </w:r>
      <w:r w:rsidR="002E3948" w:rsidRPr="00CB0C8D">
        <w:rPr>
          <w:rFonts w:ascii="Times New Roman" w:hAnsi="Times New Roman"/>
          <w:sz w:val="24"/>
          <w:szCs w:val="24"/>
        </w:rPr>
        <w:t>felelős munkavállalói</w:t>
      </w:r>
      <w:r w:rsidRPr="00CB0C8D">
        <w:rPr>
          <w:rFonts w:ascii="Times New Roman" w:hAnsi="Times New Roman"/>
          <w:sz w:val="24"/>
          <w:szCs w:val="24"/>
        </w:rPr>
        <w:t xml:space="preserve"> </w:t>
      </w:r>
      <w:r w:rsidRPr="00CB0C8D">
        <w:rPr>
          <w:rFonts w:ascii="Times New Roman" w:eastAsia="Times New Roman" w:hAnsi="Times New Roman"/>
          <w:sz w:val="24"/>
          <w:szCs w:val="24"/>
          <w:lang w:eastAsia="hu-HU"/>
        </w:rPr>
        <w:t>és szerződött partnerei</w:t>
      </w:r>
      <w:r w:rsidRPr="00CB0C8D">
        <w:rPr>
          <w:rFonts w:ascii="Times New Roman" w:hAnsi="Times New Roman"/>
          <w:sz w:val="24"/>
          <w:szCs w:val="24"/>
        </w:rPr>
        <w:t>);</w:t>
      </w:r>
    </w:p>
    <w:p w14:paraId="08B340A0"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 marketing és PR feladatok szervezése és irányítása;</w:t>
      </w:r>
    </w:p>
    <w:p w14:paraId="217B5B34" w14:textId="2A11D4A0" w:rsidR="00D810D5" w:rsidRPr="00CB0C8D" w:rsidRDefault="002E3948"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termék, szolgáltatás és szálláshely</w:t>
      </w:r>
      <w:r w:rsidR="004536F4" w:rsidRPr="00CB0C8D">
        <w:rPr>
          <w:rFonts w:ascii="Times New Roman" w:eastAsia="Times New Roman" w:hAnsi="Times New Roman"/>
          <w:sz w:val="24"/>
          <w:szCs w:val="24"/>
          <w:lang w:eastAsia="hu-HU"/>
        </w:rPr>
        <w:t xml:space="preserve"> értékesítés szervezése és irányítása;</w:t>
      </w:r>
    </w:p>
    <w:p w14:paraId="63FD56C8" w14:textId="45C75D2B" w:rsidR="00D810D5" w:rsidRPr="00CB0C8D" w:rsidRDefault="001D7F48"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Tourinform iroda működtetése, ezen belül </w:t>
      </w:r>
      <w:r w:rsidR="00D810D5" w:rsidRPr="00CB0C8D">
        <w:rPr>
          <w:rFonts w:ascii="Times New Roman" w:eastAsiaTheme="minorHAnsi" w:hAnsi="Times New Roman"/>
          <w:sz w:val="24"/>
          <w:szCs w:val="24"/>
        </w:rPr>
        <w:t xml:space="preserve">turisztikai információszolgáltatás nyújtása (a településen és vonzáskörzetében található programokról, szálláslehetőségekről, közlekedési lehetőségekről, vendéglátásról, stb.), turisztikai adatgyűjtés, </w:t>
      </w:r>
      <w:r w:rsidR="00D810D5" w:rsidRPr="00CB0C8D">
        <w:rPr>
          <w:rStyle w:val="service-title"/>
          <w:rFonts w:ascii="Times New Roman" w:hAnsi="Times New Roman"/>
          <w:sz w:val="24"/>
          <w:szCs w:val="24"/>
        </w:rPr>
        <w:t>túraszervezés, tolmácsolás és idegennyelvű tájékoztatás;</w:t>
      </w:r>
    </w:p>
    <w:p w14:paraId="16F439CE" w14:textId="0C4E1E0E" w:rsidR="00D810D5" w:rsidRPr="00CB0C8D" w:rsidRDefault="00D810D5" w:rsidP="00CB0C8D">
      <w:pPr>
        <w:pStyle w:val="Listaszerbekezds"/>
        <w:numPr>
          <w:ilvl w:val="0"/>
          <w:numId w:val="4"/>
        </w:numPr>
        <w:spacing w:after="0" w:line="240" w:lineRule="auto"/>
        <w:jc w:val="both"/>
        <w:rPr>
          <w:rFonts w:ascii="Times New Roman" w:hAnsi="Times New Roman"/>
          <w:sz w:val="24"/>
          <w:szCs w:val="24"/>
        </w:rPr>
      </w:pPr>
      <w:r w:rsidRPr="00CB0C8D">
        <w:rPr>
          <w:rStyle w:val="service-title"/>
          <w:rFonts w:ascii="Times New Roman" w:hAnsi="Times New Roman"/>
          <w:sz w:val="24"/>
          <w:szCs w:val="24"/>
        </w:rPr>
        <w:t>ajándéktárgyak, gyógyvíz kozmetikumok, térképek, képeslapok, útikönyvek, turisztikai kiadványok értékesítése a Tourinform irodában;</w:t>
      </w:r>
    </w:p>
    <w:p w14:paraId="0C422D6D"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tevékenységével elősegíti, hogy megbízó határidőben eleget tegyen az előírt bevallási és fizetési kötelezettségeknek mind az állam, mind harmadik személyek irányában a megbízó gazdasági és pénzügyi helyzetének függvényében;</w:t>
      </w:r>
    </w:p>
    <w:p w14:paraId="25556FC1"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köteles a részvényesek kérésére a társaság ügyeiről felvilágosítást adni, a társaság üzleti könyveibe és irataiba való betekintést lehetővé tenni (e körben a részvényesek joggyakorlásának rendeltetésszerűnek kell lennie és nem sértheti a gazdasági társaság méltányos üzleti érdekeit, illetve üzleti titkait);</w:t>
      </w:r>
    </w:p>
    <w:p w14:paraId="59ACFBA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intézkedik a jogszabályban előírt adatok, azok változásának hatóságok részére határidőben történő bejelentéséről;</w:t>
      </w:r>
    </w:p>
    <w:p w14:paraId="5C3F2CE1"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jogosult az ügyek meghatározott csoportjára nézve a Társaság munkavállalóit képviseleti joggal felruházni;</w:t>
      </w:r>
    </w:p>
    <w:p w14:paraId="499AD915"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lastRenderedPageBreak/>
        <w:t>a Társaság működésére vonatkozó jogszabályok, egyéb előírások betartása és betartatása;</w:t>
      </w:r>
    </w:p>
    <w:p w14:paraId="5486E8B3"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Igazgatóság döntése alapján a Társaság képviselete bíróságok, hatóságok és más harmadik személyek előtt;</w:t>
      </w:r>
    </w:p>
    <w:p w14:paraId="5699EE59" w14:textId="77777777" w:rsidR="00AE4D34" w:rsidRPr="00CB0C8D" w:rsidRDefault="00AE4D34" w:rsidP="00CB0C8D">
      <w:pPr>
        <w:pStyle w:val="Listaszerbekezds"/>
        <w:numPr>
          <w:ilvl w:val="0"/>
          <w:numId w:val="4"/>
        </w:numPr>
        <w:spacing w:after="0" w:line="240" w:lineRule="auto"/>
        <w:rPr>
          <w:rFonts w:ascii="Times New Roman" w:hAnsi="Times New Roman"/>
          <w:sz w:val="24"/>
          <w:szCs w:val="24"/>
        </w:rPr>
      </w:pPr>
      <w:r w:rsidRPr="00CB0C8D">
        <w:rPr>
          <w:rFonts w:ascii="Times New Roman" w:hAnsi="Times New Roman"/>
          <w:sz w:val="24"/>
          <w:szCs w:val="24"/>
        </w:rPr>
        <w:t>a Társaság vonatkozó igazgatósági döntéseinek előkészítése és végrehajtása;</w:t>
      </w:r>
    </w:p>
    <w:p w14:paraId="6A59A592"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Igazgatóság által esetenként meghatározott, a beosztásával összefüggő egyéb feladatok ellátása;</w:t>
      </w:r>
    </w:p>
    <w:p w14:paraId="0C31B8B2" w14:textId="4F58E0F4" w:rsidR="00AE4D34" w:rsidRPr="00CB0C8D" w:rsidRDefault="00AE4D34" w:rsidP="00CB0C8D">
      <w:pPr>
        <w:pStyle w:val="Listaszerbekezds"/>
        <w:numPr>
          <w:ilvl w:val="0"/>
          <w:numId w:val="4"/>
        </w:numPr>
        <w:spacing w:after="0" w:line="240" w:lineRule="auto"/>
        <w:jc w:val="both"/>
        <w:rPr>
          <w:rFonts w:ascii="Times New Roman" w:hAnsi="Times New Roman"/>
          <w:b/>
          <w:sz w:val="24"/>
        </w:rPr>
      </w:pPr>
      <w:r w:rsidRPr="00CB0C8D">
        <w:rPr>
          <w:rFonts w:ascii="Times New Roman" w:hAnsi="Times New Roman"/>
          <w:sz w:val="24"/>
          <w:szCs w:val="24"/>
        </w:rPr>
        <w:t xml:space="preserve">ellátja a vezető tisztségviselők számára a vonatkozó jogszabályokban és az alapszabályban, valamint a </w:t>
      </w:r>
      <w:r w:rsidR="006026B0" w:rsidRPr="00CB0C8D">
        <w:rPr>
          <w:rFonts w:ascii="Times New Roman" w:hAnsi="Times New Roman"/>
          <w:sz w:val="24"/>
          <w:szCs w:val="24"/>
        </w:rPr>
        <w:t>S</w:t>
      </w:r>
      <w:r w:rsidRPr="00CB0C8D">
        <w:rPr>
          <w:rFonts w:ascii="Times New Roman" w:hAnsi="Times New Roman"/>
          <w:sz w:val="24"/>
          <w:szCs w:val="24"/>
        </w:rPr>
        <w:t>zervezeti és működési szabályzatban meghatározott további feladatokat;</w:t>
      </w:r>
    </w:p>
    <w:p w14:paraId="6A87324B" w14:textId="6B7E2CBF"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rPr>
        <w:t>támogatja a Gazdasági</w:t>
      </w:r>
      <w:r w:rsidR="004536F4" w:rsidRPr="00CB0C8D">
        <w:rPr>
          <w:rFonts w:ascii="Times New Roman" w:hAnsi="Times New Roman"/>
          <w:sz w:val="24"/>
        </w:rPr>
        <w:t xml:space="preserve"> és Műszaki</w:t>
      </w:r>
      <w:r w:rsidRPr="00CB0C8D">
        <w:rPr>
          <w:rFonts w:ascii="Times New Roman" w:hAnsi="Times New Roman"/>
          <w:sz w:val="24"/>
        </w:rPr>
        <w:t xml:space="preserve"> igazgató, valamint a Stratégiai igazgató munkáját, döntéseit.</w:t>
      </w:r>
    </w:p>
    <w:p w14:paraId="5FA158D6" w14:textId="77777777" w:rsidR="00AE4D34" w:rsidRPr="00CB0C8D" w:rsidRDefault="00AE4D34" w:rsidP="00CB0C8D">
      <w:pPr>
        <w:jc w:val="both"/>
        <w:rPr>
          <w:i/>
          <w:sz w:val="28"/>
        </w:rPr>
      </w:pPr>
    </w:p>
    <w:p w14:paraId="4BD9F1AB" w14:textId="77777777" w:rsidR="00AE4D34" w:rsidRPr="00CB0C8D" w:rsidRDefault="00AE4D34" w:rsidP="00CB0C8D">
      <w:pPr>
        <w:pStyle w:val="Cmsor4"/>
        <w:jc w:val="left"/>
        <w:rPr>
          <w:bCs/>
          <w:iCs/>
          <w:sz w:val="24"/>
          <w:u w:val="none"/>
        </w:rPr>
      </w:pPr>
      <w:r w:rsidRPr="00CB0C8D">
        <w:rPr>
          <w:bCs/>
          <w:iCs/>
          <w:sz w:val="24"/>
          <w:u w:val="none"/>
        </w:rPr>
        <w:t>3.1.2.4. Stratégiai igazgató</w:t>
      </w:r>
    </w:p>
    <w:p w14:paraId="0319047E" w14:textId="77777777" w:rsidR="00AE4D34" w:rsidRPr="00CB0C8D" w:rsidRDefault="00AE4D34" w:rsidP="00CB0C8D">
      <w:pPr>
        <w:jc w:val="both"/>
        <w:rPr>
          <w:iCs/>
          <w:sz w:val="24"/>
        </w:rPr>
      </w:pPr>
    </w:p>
    <w:p w14:paraId="71CE014E" w14:textId="77777777" w:rsidR="00AE4D34" w:rsidRPr="00CB0C8D" w:rsidRDefault="00AE4D34" w:rsidP="00CB0C8D">
      <w:pPr>
        <w:jc w:val="both"/>
        <w:rPr>
          <w:sz w:val="24"/>
        </w:rPr>
      </w:pPr>
      <w:r w:rsidRPr="00CB0C8D">
        <w:rPr>
          <w:iCs/>
          <w:sz w:val="24"/>
        </w:rPr>
        <w:t xml:space="preserve">A </w:t>
      </w:r>
      <w:r w:rsidRPr="00CB0C8D">
        <w:rPr>
          <w:sz w:val="24"/>
        </w:rPr>
        <w:t>Társaságban ellátott szakterületei, feladatai és hatáskörei:</w:t>
      </w:r>
    </w:p>
    <w:p w14:paraId="0714FBA3"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napi operatív működés biztosítása;</w:t>
      </w:r>
    </w:p>
    <w:p w14:paraId="4482B436"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 Beszerzési ágazat irányítása (közvetlen irányítása alá tartoznak a Társaság beszerzésért, szállításért és raktározásért felelős munkavállalói és szerződött partnerei);</w:t>
      </w:r>
    </w:p>
    <w:p w14:paraId="1C0E963C" w14:textId="77777777" w:rsidR="004536F4" w:rsidRPr="00CB0C8D" w:rsidRDefault="004536F4" w:rsidP="00CB0C8D">
      <w:pPr>
        <w:numPr>
          <w:ilvl w:val="0"/>
          <w:numId w:val="4"/>
        </w:numPr>
        <w:jc w:val="both"/>
        <w:rPr>
          <w:sz w:val="24"/>
        </w:rPr>
      </w:pPr>
      <w:r w:rsidRPr="00CB0C8D">
        <w:rPr>
          <w:sz w:val="24"/>
        </w:rPr>
        <w:t xml:space="preserve">a HR ágazat </w:t>
      </w:r>
      <w:r w:rsidRPr="00CB0C8D">
        <w:rPr>
          <w:sz w:val="24"/>
          <w:szCs w:val="24"/>
          <w:lang w:eastAsia="hu-HU"/>
        </w:rPr>
        <w:t>irányítása (a feladatok ellátásáért felelős munkavállalók közvetlen irányítása)</w:t>
      </w:r>
      <w:r w:rsidRPr="00CB0C8D">
        <w:rPr>
          <w:sz w:val="24"/>
        </w:rPr>
        <w:t>;</w:t>
      </w:r>
    </w:p>
    <w:p w14:paraId="4C098C86"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 Jogi ágazat irányítása (közvetlen irányítása alá tartoznak a Társaság jogi feladatok ellátásáért felelős munkavállalói és szerződött partnerei);</w:t>
      </w:r>
    </w:p>
    <w:p w14:paraId="131DCBAE"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Környezetirányítási ágazat irányítása (</w:t>
      </w:r>
      <w:r w:rsidRPr="00CB0C8D">
        <w:rPr>
          <w:rFonts w:ascii="Times New Roman" w:hAnsi="Times New Roman"/>
          <w:sz w:val="24"/>
        </w:rPr>
        <w:t xml:space="preserve">közvetlen irányítása alá tartoznak a Társaság külterület kezelésért és hulladékkezelésért </w:t>
      </w:r>
      <w:r w:rsidRPr="00CB0C8D">
        <w:rPr>
          <w:rFonts w:ascii="Times New Roman" w:hAnsi="Times New Roman"/>
          <w:sz w:val="24"/>
          <w:szCs w:val="24"/>
        </w:rPr>
        <w:t xml:space="preserve">felelős munkavállalói </w:t>
      </w:r>
      <w:r w:rsidRPr="00CB0C8D">
        <w:rPr>
          <w:rFonts w:ascii="Times New Roman" w:eastAsia="Times New Roman" w:hAnsi="Times New Roman"/>
          <w:sz w:val="24"/>
          <w:szCs w:val="24"/>
          <w:lang w:eastAsia="hu-HU"/>
        </w:rPr>
        <w:t>és szerződött partnerei</w:t>
      </w:r>
      <w:r w:rsidRPr="00CB0C8D">
        <w:rPr>
          <w:rFonts w:ascii="Times New Roman" w:hAnsi="Times New Roman"/>
          <w:sz w:val="24"/>
          <w:szCs w:val="24"/>
        </w:rPr>
        <w:t>);</w:t>
      </w:r>
    </w:p>
    <w:p w14:paraId="3359DAC7"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 Stratégiai ágazat irányítása (közvetlen irányítása alá tartoznak a Társaság stratégiai feladatok ellátásáért felelős munkavállalói és szerződött partnerei);</w:t>
      </w:r>
    </w:p>
    <w:p w14:paraId="2560D529"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eastAsia="Times New Roman" w:hAnsi="Times New Roman"/>
          <w:sz w:val="24"/>
          <w:szCs w:val="24"/>
          <w:lang w:eastAsia="hu-HU"/>
        </w:rPr>
        <w:t>a Turisztikai ágazat irányítása (közvetlen irányítása alá tartoznak a Társaság turisztikai, ezen belül is az utazásszervezési feladatok ellátásáért felelős munkavállalói és szerződött partnerei);</w:t>
      </w:r>
    </w:p>
    <w:p w14:paraId="3A83A3B9" w14:textId="329BDD5E" w:rsidR="006026B0" w:rsidRPr="00CB0C8D" w:rsidRDefault="006026B0"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Társaság központosított beszerzési, közbeszerzési és logisztikai feladatainak szervezése, irányítása;</w:t>
      </w:r>
    </w:p>
    <w:p w14:paraId="2B3C94FE"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Társaság szervezeti struktúrájának kialakítása, folyamatos fejlesztése;</w:t>
      </w:r>
    </w:p>
    <w:p w14:paraId="4E2C9EAE"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Társaság főbb stratégiai feladatainak meghatározása; </w:t>
      </w:r>
    </w:p>
    <w:p w14:paraId="20D0465A"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Társaság jogi környezetének kialakítása, folyamatos felügyelete; </w:t>
      </w:r>
    </w:p>
    <w:p w14:paraId="7127B146" w14:textId="7370D5AE"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az ügyfélszolgálati ügyek (panaszkezelés, </w:t>
      </w:r>
      <w:r w:rsidR="004536F4" w:rsidRPr="00CB0C8D">
        <w:rPr>
          <w:rFonts w:ascii="Times New Roman" w:hAnsi="Times New Roman"/>
          <w:sz w:val="24"/>
          <w:szCs w:val="24"/>
        </w:rPr>
        <w:t>fogyasztóvédelem,</w:t>
      </w:r>
      <w:r w:rsidRPr="00CB0C8D">
        <w:rPr>
          <w:rFonts w:ascii="Times New Roman" w:hAnsi="Times New Roman"/>
          <w:sz w:val="24"/>
          <w:szCs w:val="24"/>
        </w:rPr>
        <w:t xml:space="preserve"> stb.) felügyelete;</w:t>
      </w:r>
    </w:p>
    <w:p w14:paraId="1AC8CEAE"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szabályzatok felülvizsgálata, átalakítása, folyamatos naprakészen tartása;</w:t>
      </w:r>
    </w:p>
    <w:p w14:paraId="764D159A"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pályázati és a projektmenedzsment feladatok szervezése, irányítása;</w:t>
      </w:r>
    </w:p>
    <w:p w14:paraId="0642A91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tevékenységével elősegíti, hogy a Társaság határidőben eleget tegyen az előírt bevallási és fizetési kötelezettségeknek mind az állam, mind harmadik személyek irányában a megbízó gazdasági és pénzügyi helyzetének függvényében; </w:t>
      </w:r>
    </w:p>
    <w:p w14:paraId="465D7973" w14:textId="77777777"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rPr>
        <w:t>köteles a részvényesek kérésére a társaság ügyeiről felvilágosítást adni, a társaság üzleti könyveibe és irataiba való betekintést lehetővé tenni (e körben a részvényesek joggyakorlásának rendeltetésszerűnek kell lennie és nem sértheti a gazdasági társaság méltányos üzleti érdekeit, illetve üzleti titkait);</w:t>
      </w:r>
    </w:p>
    <w:p w14:paraId="50431A0B" w14:textId="77777777" w:rsidR="004536F4" w:rsidRPr="00CB0C8D" w:rsidRDefault="004536F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intézkedik a jogszabályban előírt adatok, azok változásának hatóságok részére határidőben történő bejelentéséről;</w:t>
      </w:r>
    </w:p>
    <w:p w14:paraId="0B08FD0F" w14:textId="77777777"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rPr>
        <w:t>jogosult az ügyek meghatározott csoportjára nézve a Társaság munkavállalóit képviseleti joggal felruházni;</w:t>
      </w:r>
    </w:p>
    <w:p w14:paraId="72E0D87A" w14:textId="77777777"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rPr>
        <w:t>a Társaság működésére vonatkozó jogszabályok, egyéb előírások betartása és betartatása;</w:t>
      </w:r>
    </w:p>
    <w:p w14:paraId="36DDAAB8" w14:textId="77777777"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rPr>
        <w:t>az Igazgatóság döntése alapján a Társaság képviselete bíróságok, hatóságok és más harmadik személyek előtt;</w:t>
      </w:r>
    </w:p>
    <w:p w14:paraId="70EB2BFC" w14:textId="77777777"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rPr>
        <w:t>a Társaság vonatkozó igazgatósági döntéseinek előkészítése és végrehajtása;</w:t>
      </w:r>
    </w:p>
    <w:p w14:paraId="090345E8" w14:textId="77777777"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rPr>
        <w:t>az Igazgatóság által esetenként meghatározott, a beosztásával összefüggő egyéb feladatok ellátása;</w:t>
      </w:r>
    </w:p>
    <w:p w14:paraId="5D9D835C" w14:textId="5AC5F010"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b/>
          <w:sz w:val="24"/>
          <w:szCs w:val="24"/>
        </w:rPr>
      </w:pPr>
      <w:r w:rsidRPr="00CB0C8D">
        <w:rPr>
          <w:rFonts w:ascii="Times New Roman" w:hAnsi="Times New Roman"/>
          <w:sz w:val="24"/>
          <w:szCs w:val="24"/>
        </w:rPr>
        <w:t xml:space="preserve">ellátja a vezető tisztségviselők számára a vonatkozó jogszabályokban és az alapszabályban, valamint a </w:t>
      </w:r>
      <w:r w:rsidR="006026B0" w:rsidRPr="00CB0C8D">
        <w:rPr>
          <w:rFonts w:ascii="Times New Roman" w:hAnsi="Times New Roman"/>
          <w:sz w:val="24"/>
          <w:szCs w:val="24"/>
        </w:rPr>
        <w:t>S</w:t>
      </w:r>
      <w:r w:rsidRPr="00CB0C8D">
        <w:rPr>
          <w:rFonts w:ascii="Times New Roman" w:hAnsi="Times New Roman"/>
          <w:sz w:val="24"/>
          <w:szCs w:val="24"/>
        </w:rPr>
        <w:t>zervezeti és működési szabályzatban meghatározott további feladatokat;</w:t>
      </w:r>
    </w:p>
    <w:p w14:paraId="7EC55575" w14:textId="6C53AFB0" w:rsidR="00AE4D34" w:rsidRPr="00CB0C8D" w:rsidRDefault="00AE4D34"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rPr>
        <w:lastRenderedPageBreak/>
        <w:t>támogatja a</w:t>
      </w:r>
      <w:r w:rsidR="004536F4" w:rsidRPr="00CB0C8D">
        <w:rPr>
          <w:rFonts w:ascii="Times New Roman" w:hAnsi="Times New Roman"/>
          <w:sz w:val="24"/>
          <w:szCs w:val="24"/>
        </w:rPr>
        <w:t xml:space="preserve"> Gazdasági és Műszaki igazgató</w:t>
      </w:r>
      <w:r w:rsidRPr="00CB0C8D">
        <w:rPr>
          <w:rFonts w:ascii="Times New Roman" w:hAnsi="Times New Roman"/>
          <w:sz w:val="24"/>
          <w:szCs w:val="24"/>
        </w:rPr>
        <w:t xml:space="preserve">, valamint a </w:t>
      </w:r>
      <w:r w:rsidR="004536F4" w:rsidRPr="00CB0C8D">
        <w:rPr>
          <w:rFonts w:ascii="Times New Roman" w:hAnsi="Times New Roman"/>
          <w:sz w:val="24"/>
          <w:szCs w:val="24"/>
        </w:rPr>
        <w:t xml:space="preserve">Marketing és Ellátási igazgató </w:t>
      </w:r>
      <w:r w:rsidRPr="00CB0C8D">
        <w:rPr>
          <w:rFonts w:ascii="Times New Roman" w:hAnsi="Times New Roman"/>
          <w:sz w:val="24"/>
          <w:szCs w:val="24"/>
        </w:rPr>
        <w:t>munkáját, döntéseit.</w:t>
      </w:r>
    </w:p>
    <w:p w14:paraId="736C5F10" w14:textId="77777777" w:rsidR="00AE4D34" w:rsidRPr="00CB0C8D" w:rsidRDefault="00AE4D34" w:rsidP="00CB0C8D">
      <w:pPr>
        <w:jc w:val="both"/>
        <w:rPr>
          <w:b/>
          <w:i/>
          <w:color w:val="FF0000"/>
          <w:sz w:val="24"/>
        </w:rPr>
      </w:pPr>
    </w:p>
    <w:p w14:paraId="1F87E8DE" w14:textId="6FB0251E" w:rsidR="00AE4D34" w:rsidRPr="00CB0C8D" w:rsidRDefault="00AE4D34" w:rsidP="00CB0C8D">
      <w:pPr>
        <w:jc w:val="both"/>
        <w:rPr>
          <w:b/>
          <w:i/>
          <w:sz w:val="24"/>
        </w:rPr>
      </w:pPr>
      <w:r w:rsidRPr="00CB0C8D">
        <w:rPr>
          <w:b/>
          <w:i/>
          <w:sz w:val="24"/>
        </w:rPr>
        <w:t>A</w:t>
      </w:r>
      <w:r w:rsidR="004536F4" w:rsidRPr="00CB0C8D">
        <w:rPr>
          <w:b/>
          <w:i/>
          <w:sz w:val="24"/>
        </w:rPr>
        <w:t xml:space="preserve"> Gazdasági és Műszaki</w:t>
      </w:r>
      <w:r w:rsidRPr="00CB0C8D">
        <w:rPr>
          <w:b/>
          <w:i/>
          <w:sz w:val="24"/>
        </w:rPr>
        <w:t xml:space="preserve"> igazgató, a </w:t>
      </w:r>
      <w:r w:rsidR="004536F4" w:rsidRPr="00CB0C8D">
        <w:rPr>
          <w:b/>
          <w:i/>
          <w:sz w:val="24"/>
        </w:rPr>
        <w:t xml:space="preserve">Marketing és Ellátási </w:t>
      </w:r>
      <w:r w:rsidRPr="00CB0C8D">
        <w:rPr>
          <w:b/>
          <w:i/>
          <w:sz w:val="24"/>
        </w:rPr>
        <w:t>igazgató és a Stratégiai igazgató a feladatai ellátása során köteles figyelembe venni a Társaság Igazgatóságának működését szabályozó Ügyrend II</w:t>
      </w:r>
      <w:r w:rsidR="000022A9" w:rsidRPr="00CB0C8D">
        <w:rPr>
          <w:b/>
          <w:i/>
          <w:sz w:val="24"/>
        </w:rPr>
        <w:t>I</w:t>
      </w:r>
      <w:r w:rsidRPr="00CB0C8D">
        <w:rPr>
          <w:b/>
          <w:i/>
          <w:sz w:val="24"/>
        </w:rPr>
        <w:t xml:space="preserve">. fejezet C.) pontját. </w:t>
      </w:r>
    </w:p>
    <w:p w14:paraId="7A8C7375" w14:textId="77777777" w:rsidR="00236A10" w:rsidRPr="00CB0C8D" w:rsidRDefault="00236A10" w:rsidP="00CB0C8D">
      <w:pPr>
        <w:jc w:val="both"/>
        <w:rPr>
          <w:b/>
          <w:bCs/>
          <w:iCs/>
          <w:sz w:val="24"/>
        </w:rPr>
      </w:pPr>
    </w:p>
    <w:p w14:paraId="3BFD5076" w14:textId="77777777" w:rsidR="00AE4D34" w:rsidRPr="00CB0C8D" w:rsidRDefault="00AE4D34" w:rsidP="00CB0C8D">
      <w:pPr>
        <w:pStyle w:val="Cmsor3"/>
        <w:numPr>
          <w:ilvl w:val="0"/>
          <w:numId w:val="0"/>
        </w:numPr>
        <w:jc w:val="both"/>
        <w:rPr>
          <w:b/>
          <w:bCs/>
          <w:iCs/>
          <w:sz w:val="28"/>
          <w:u w:val="single"/>
        </w:rPr>
      </w:pPr>
      <w:bookmarkStart w:id="79" w:name="_Toc339445713"/>
      <w:bookmarkStart w:id="80" w:name="_Toc429339189"/>
      <w:bookmarkStart w:id="81" w:name="_Toc429339376"/>
      <w:bookmarkStart w:id="82" w:name="_Toc152275144"/>
      <w:r w:rsidRPr="00CB0C8D">
        <w:rPr>
          <w:b/>
          <w:bCs/>
          <w:iCs/>
          <w:sz w:val="28"/>
          <w:u w:val="single"/>
        </w:rPr>
        <w:t>3.1.3. A Társaság szervezeti egységeire vonatkozó függőségi alapelvek</w:t>
      </w:r>
      <w:bookmarkEnd w:id="79"/>
      <w:bookmarkEnd w:id="80"/>
      <w:bookmarkEnd w:id="81"/>
      <w:bookmarkEnd w:id="82"/>
    </w:p>
    <w:p w14:paraId="0004811C" w14:textId="77777777" w:rsidR="00AE4D34" w:rsidRPr="00CB0C8D" w:rsidRDefault="00AE4D34" w:rsidP="00CB0C8D">
      <w:pPr>
        <w:jc w:val="both"/>
        <w:rPr>
          <w:sz w:val="24"/>
        </w:rPr>
      </w:pPr>
    </w:p>
    <w:p w14:paraId="47D9B22A" w14:textId="77777777" w:rsidR="00AE4D34" w:rsidRPr="00CB0C8D" w:rsidRDefault="00AE4D34" w:rsidP="00CB0C8D">
      <w:pPr>
        <w:jc w:val="both"/>
        <w:rPr>
          <w:sz w:val="24"/>
        </w:rPr>
      </w:pPr>
      <w:r w:rsidRPr="00CB0C8D">
        <w:rPr>
          <w:sz w:val="24"/>
        </w:rPr>
        <w:t>Az Igazgatóságon és a közvetlenül az igazgatók alá rendelt szervezeti egységeken belül minden munkavállaló csak egy vezetővel állhat közvetlen függőségi kapcsolatban.</w:t>
      </w:r>
    </w:p>
    <w:p w14:paraId="0594C86F" w14:textId="77777777" w:rsidR="00AE4D34" w:rsidRPr="00CB0C8D" w:rsidRDefault="00AE4D34" w:rsidP="00CB0C8D">
      <w:pPr>
        <w:jc w:val="both"/>
        <w:rPr>
          <w:sz w:val="24"/>
        </w:rPr>
      </w:pPr>
    </w:p>
    <w:p w14:paraId="37D9FD20" w14:textId="77777777" w:rsidR="00AE4D34" w:rsidRPr="00CB0C8D" w:rsidRDefault="00AE4D34" w:rsidP="00CB0C8D">
      <w:pPr>
        <w:pStyle w:val="Szvegtrzs"/>
      </w:pPr>
      <w:r w:rsidRPr="00CB0C8D">
        <w:t>Az Igazgatóság, illetve a tagjai által kiadott szabályzatokat és utasításokat a szervezeti egységek vezetői továbbítják végrehajtás végett a Társaság munkavállalói részére.</w:t>
      </w:r>
    </w:p>
    <w:p w14:paraId="40D0944F" w14:textId="77777777" w:rsidR="00AE4D34" w:rsidRPr="00CB0C8D" w:rsidRDefault="00AE4D34" w:rsidP="00CB0C8D">
      <w:pPr>
        <w:jc w:val="both"/>
        <w:rPr>
          <w:sz w:val="24"/>
        </w:rPr>
      </w:pPr>
    </w:p>
    <w:p w14:paraId="1CD672D1" w14:textId="77777777" w:rsidR="00AE4D34" w:rsidRPr="00CB0C8D" w:rsidRDefault="00AE4D34" w:rsidP="00CB0C8D">
      <w:pPr>
        <w:jc w:val="both"/>
        <w:rPr>
          <w:sz w:val="24"/>
        </w:rPr>
      </w:pPr>
      <w:r w:rsidRPr="00CB0C8D">
        <w:rPr>
          <w:sz w:val="24"/>
        </w:rPr>
        <w:t>A beosztott munkavállalók részére szükséghelyzetben adott közvetlen utasítás esetén az utasítás kiadója az érintett szervezeti egység vezetőjét utólagosan, a tőle elvárható legrövidebb időn belül tájékoztatni köteles.</w:t>
      </w:r>
    </w:p>
    <w:p w14:paraId="69FF86C7" w14:textId="77777777" w:rsidR="00AE4D34" w:rsidRPr="00CB0C8D" w:rsidRDefault="00AE4D34" w:rsidP="00CB0C8D">
      <w:pPr>
        <w:jc w:val="both"/>
        <w:rPr>
          <w:sz w:val="24"/>
        </w:rPr>
      </w:pPr>
    </w:p>
    <w:p w14:paraId="0AE26BBE" w14:textId="77777777" w:rsidR="00AE4D34" w:rsidRPr="00CB0C8D" w:rsidRDefault="00AE4D34" w:rsidP="00CB0C8D">
      <w:pPr>
        <w:pStyle w:val="Cmsor3"/>
        <w:numPr>
          <w:ilvl w:val="0"/>
          <w:numId w:val="0"/>
        </w:numPr>
        <w:rPr>
          <w:b/>
          <w:bCs/>
          <w:iCs/>
          <w:sz w:val="28"/>
          <w:u w:val="single"/>
        </w:rPr>
      </w:pPr>
      <w:bookmarkStart w:id="83" w:name="_Toc339445714"/>
      <w:bookmarkStart w:id="84" w:name="_Toc429339190"/>
      <w:bookmarkStart w:id="85" w:name="_Toc429339377"/>
      <w:bookmarkStart w:id="86" w:name="_Toc152275145"/>
      <w:r w:rsidRPr="00CB0C8D">
        <w:rPr>
          <w:b/>
          <w:bCs/>
          <w:iCs/>
          <w:sz w:val="28"/>
          <w:u w:val="single"/>
        </w:rPr>
        <w:t xml:space="preserve">3.1.4. A Társaság </w:t>
      </w:r>
      <w:bookmarkEnd w:id="83"/>
      <w:r w:rsidRPr="00CB0C8D">
        <w:rPr>
          <w:b/>
          <w:bCs/>
          <w:iCs/>
          <w:sz w:val="28"/>
          <w:u w:val="single"/>
        </w:rPr>
        <w:t>munkavállalóira vonatkozó általános szabályok</w:t>
      </w:r>
      <w:bookmarkEnd w:id="84"/>
      <w:bookmarkEnd w:id="85"/>
      <w:bookmarkEnd w:id="86"/>
    </w:p>
    <w:p w14:paraId="2B4C1DA2" w14:textId="77777777" w:rsidR="00AE4D34" w:rsidRPr="00CB0C8D" w:rsidRDefault="00AE4D34" w:rsidP="00CB0C8D">
      <w:pPr>
        <w:jc w:val="both"/>
        <w:rPr>
          <w:b/>
          <w:bCs/>
          <w:i/>
          <w:iCs/>
          <w:sz w:val="24"/>
        </w:rPr>
      </w:pPr>
    </w:p>
    <w:p w14:paraId="22199FE1" w14:textId="77777777" w:rsidR="00AE4D34" w:rsidRPr="00CB0C8D" w:rsidRDefault="00AE4D34" w:rsidP="00CB0C8D">
      <w:pPr>
        <w:pStyle w:val="Cmsor4"/>
        <w:jc w:val="both"/>
        <w:rPr>
          <w:bCs/>
          <w:iCs/>
          <w:sz w:val="24"/>
          <w:u w:val="none"/>
        </w:rPr>
      </w:pPr>
      <w:r w:rsidRPr="00CB0C8D">
        <w:rPr>
          <w:bCs/>
          <w:iCs/>
          <w:sz w:val="24"/>
          <w:u w:val="none"/>
        </w:rPr>
        <w:t>3.1.4.1. A Társaság munkavállalóinak munkaviszonyára vonatkozó általános szabályok</w:t>
      </w:r>
    </w:p>
    <w:p w14:paraId="4C172DEA" w14:textId="77777777" w:rsidR="00AE4D34" w:rsidRPr="00CB0C8D" w:rsidRDefault="00AE4D34" w:rsidP="00CB0C8D">
      <w:pPr>
        <w:rPr>
          <w:b/>
        </w:rPr>
      </w:pPr>
    </w:p>
    <w:p w14:paraId="3049462C" w14:textId="7A4BC63D" w:rsidR="00AE4D34" w:rsidRPr="00CB0C8D" w:rsidRDefault="00AE4D34" w:rsidP="00CB0C8D">
      <w:pPr>
        <w:jc w:val="both"/>
      </w:pPr>
      <w:r w:rsidRPr="00CB0C8D">
        <w:rPr>
          <w:sz w:val="24"/>
        </w:rPr>
        <w:t xml:space="preserve">A Társaság munkavállalói mindazok, akik </w:t>
      </w:r>
      <w:r w:rsidR="00E63671" w:rsidRPr="00CB0C8D">
        <w:rPr>
          <w:sz w:val="24"/>
        </w:rPr>
        <w:t>határozott vagy határozatlan időre szóló munkaviszonnyal</w:t>
      </w:r>
      <w:r w:rsidRPr="00CB0C8D">
        <w:rPr>
          <w:sz w:val="24"/>
        </w:rPr>
        <w:t xml:space="preserve"> </w:t>
      </w:r>
      <w:r w:rsidR="00E63671" w:rsidRPr="00CB0C8D">
        <w:rPr>
          <w:sz w:val="24"/>
        </w:rPr>
        <w:t>vagy munkaviszonyra irányuló megbízási jogviszonnyal rendelkeznek</w:t>
      </w:r>
      <w:r w:rsidRPr="00CB0C8D">
        <w:rPr>
          <w:sz w:val="24"/>
        </w:rPr>
        <w:t>.</w:t>
      </w:r>
    </w:p>
    <w:p w14:paraId="0615C980" w14:textId="77777777" w:rsidR="00AE4D34" w:rsidRPr="00CB0C8D" w:rsidRDefault="00AE4D34" w:rsidP="00CB0C8D">
      <w:pPr>
        <w:jc w:val="both"/>
        <w:rPr>
          <w:sz w:val="24"/>
          <w:szCs w:val="24"/>
        </w:rPr>
      </w:pPr>
      <w:r w:rsidRPr="00CB0C8D">
        <w:rPr>
          <w:sz w:val="24"/>
          <w:szCs w:val="24"/>
        </w:rPr>
        <w:t>A Társaság személyi állományára vonatkozó rendelkezéseket a jelen SZMSZ, a mindenkor hatályos Mt., valamint az annak és a hatályos jogszabályoknak megfelelő belső szabályozás, a hatályos Kollektív szerződés, a munkaszerződések és a munkaköri leírások tartalmazzák.</w:t>
      </w:r>
    </w:p>
    <w:p w14:paraId="0CDFD9DE" w14:textId="77777777" w:rsidR="00AE4D34" w:rsidRPr="00CB0C8D" w:rsidRDefault="00AE4D34" w:rsidP="00CB0C8D">
      <w:pPr>
        <w:jc w:val="both"/>
        <w:rPr>
          <w:sz w:val="24"/>
          <w:szCs w:val="24"/>
        </w:rPr>
      </w:pPr>
    </w:p>
    <w:p w14:paraId="02B5CD21" w14:textId="59AFB69F" w:rsidR="00AE4D34" w:rsidRPr="00CB0C8D" w:rsidRDefault="00AE4D34" w:rsidP="00CB0C8D">
      <w:pPr>
        <w:tabs>
          <w:tab w:val="left" w:pos="0"/>
        </w:tabs>
        <w:jc w:val="both"/>
        <w:rPr>
          <w:sz w:val="24"/>
          <w:szCs w:val="24"/>
        </w:rPr>
      </w:pPr>
      <w:r w:rsidRPr="00CB0C8D">
        <w:rPr>
          <w:sz w:val="24"/>
          <w:szCs w:val="24"/>
        </w:rPr>
        <w:t>A munkáltatói jog</w:t>
      </w:r>
      <w:r w:rsidR="00E63671" w:rsidRPr="00CB0C8D">
        <w:rPr>
          <w:sz w:val="24"/>
          <w:szCs w:val="24"/>
        </w:rPr>
        <w:t>kör</w:t>
      </w:r>
      <w:r w:rsidRPr="00CB0C8D">
        <w:rPr>
          <w:sz w:val="24"/>
          <w:szCs w:val="24"/>
        </w:rPr>
        <w:t xml:space="preserve"> gyakorlója az </w:t>
      </w:r>
      <w:r w:rsidR="00226194" w:rsidRPr="00CB0C8D">
        <w:rPr>
          <w:sz w:val="24"/>
          <w:szCs w:val="24"/>
        </w:rPr>
        <w:t>Igazgatóság elnöke</w:t>
      </w:r>
      <w:r w:rsidRPr="00CB0C8D">
        <w:rPr>
          <w:sz w:val="24"/>
          <w:szCs w:val="24"/>
        </w:rPr>
        <w:t>.</w:t>
      </w:r>
    </w:p>
    <w:p w14:paraId="138B164D" w14:textId="77777777" w:rsidR="00AE4D34" w:rsidRPr="00CB0C8D" w:rsidRDefault="00AE4D34" w:rsidP="00CB0C8D">
      <w:pPr>
        <w:tabs>
          <w:tab w:val="left" w:pos="0"/>
        </w:tabs>
        <w:jc w:val="both"/>
        <w:rPr>
          <w:sz w:val="24"/>
          <w:szCs w:val="24"/>
        </w:rPr>
      </w:pPr>
    </w:p>
    <w:p w14:paraId="59E33B00" w14:textId="77777777" w:rsidR="00AE4D34" w:rsidRPr="00CB0C8D" w:rsidRDefault="00AE4D34" w:rsidP="00CB0C8D">
      <w:pPr>
        <w:tabs>
          <w:tab w:val="left" w:pos="0"/>
        </w:tabs>
        <w:jc w:val="both"/>
        <w:rPr>
          <w:sz w:val="24"/>
          <w:szCs w:val="24"/>
        </w:rPr>
      </w:pPr>
      <w:r w:rsidRPr="00CB0C8D">
        <w:rPr>
          <w:sz w:val="24"/>
          <w:szCs w:val="24"/>
        </w:rPr>
        <w:t>A munkavállalók felelősek:</w:t>
      </w:r>
    </w:p>
    <w:p w14:paraId="7D5B543A" w14:textId="77777777" w:rsidR="00AE4D34" w:rsidRPr="00CB0C8D" w:rsidRDefault="00AE4D34" w:rsidP="00CB0C8D">
      <w:pPr>
        <w:numPr>
          <w:ilvl w:val="0"/>
          <w:numId w:val="4"/>
        </w:numPr>
        <w:ind w:hanging="294"/>
        <w:jc w:val="both"/>
        <w:rPr>
          <w:sz w:val="24"/>
        </w:rPr>
      </w:pPr>
      <w:r w:rsidRPr="00CB0C8D">
        <w:rPr>
          <w:sz w:val="24"/>
        </w:rPr>
        <w:t>a számukra kiadott munkák hiánytalan, szakszerű és határidőre történő teljesítéséért, önellenőrzéséért és a nekik felróható mulasztásokért;</w:t>
      </w:r>
    </w:p>
    <w:p w14:paraId="33BB1E1F" w14:textId="5FA8D0AA" w:rsidR="00AE4D34" w:rsidRPr="00CB0C8D" w:rsidRDefault="00AE4D34" w:rsidP="00CB0C8D">
      <w:pPr>
        <w:numPr>
          <w:ilvl w:val="0"/>
          <w:numId w:val="4"/>
        </w:numPr>
        <w:ind w:hanging="294"/>
        <w:jc w:val="both"/>
        <w:rPr>
          <w:sz w:val="24"/>
        </w:rPr>
      </w:pPr>
      <w:r w:rsidRPr="00CB0C8D">
        <w:rPr>
          <w:sz w:val="24"/>
        </w:rPr>
        <w:t xml:space="preserve">a </w:t>
      </w:r>
      <w:r w:rsidRPr="00CB0C8D">
        <w:rPr>
          <w:sz w:val="24"/>
          <w:szCs w:val="24"/>
        </w:rPr>
        <w:t xml:space="preserve">munkavégzési kötelezettségük során a kulturált </w:t>
      </w:r>
      <w:r w:rsidR="00E63671" w:rsidRPr="00CB0C8D">
        <w:rPr>
          <w:sz w:val="24"/>
          <w:szCs w:val="24"/>
        </w:rPr>
        <w:t>feladatellátás</w:t>
      </w:r>
      <w:r w:rsidRPr="00CB0C8D">
        <w:rPr>
          <w:sz w:val="24"/>
          <w:szCs w:val="24"/>
        </w:rPr>
        <w:t xml:space="preserve"> szabályai szerinti teljesítéséért, mindenkor figyelembe véve a Társaság tekintélyének megőrzését,</w:t>
      </w:r>
    </w:p>
    <w:p w14:paraId="2C7F5837" w14:textId="77777777" w:rsidR="00AE4D34" w:rsidRPr="00CB0C8D" w:rsidRDefault="00AE4D34" w:rsidP="00CB0C8D">
      <w:pPr>
        <w:numPr>
          <w:ilvl w:val="0"/>
          <w:numId w:val="4"/>
        </w:numPr>
        <w:ind w:hanging="294"/>
        <w:jc w:val="both"/>
        <w:rPr>
          <w:sz w:val="24"/>
        </w:rPr>
      </w:pPr>
      <w:r w:rsidRPr="00CB0C8D">
        <w:rPr>
          <w:sz w:val="24"/>
        </w:rPr>
        <w:t>a munkavégzéshez szükséges, személyes használatba adott, leltár szerint átvett vagyontárgyakért;</w:t>
      </w:r>
    </w:p>
    <w:p w14:paraId="2C67FE5D" w14:textId="77777777" w:rsidR="00AE4D34" w:rsidRPr="00CB0C8D" w:rsidRDefault="00AE4D34" w:rsidP="00CB0C8D">
      <w:pPr>
        <w:numPr>
          <w:ilvl w:val="0"/>
          <w:numId w:val="4"/>
        </w:numPr>
        <w:ind w:hanging="294"/>
        <w:jc w:val="both"/>
        <w:rPr>
          <w:sz w:val="24"/>
        </w:rPr>
      </w:pPr>
      <w:r w:rsidRPr="00CB0C8D">
        <w:rPr>
          <w:sz w:val="24"/>
        </w:rPr>
        <w:t>kártérítési felelősség terheli a munkavállalókat a munkaviszonyból eredő kötelezettségek vétkes megszegésével okozott kárért a hatályos Mt. rendelkezései szerint.</w:t>
      </w:r>
    </w:p>
    <w:p w14:paraId="2C95FB18" w14:textId="77777777" w:rsidR="00AE4D34" w:rsidRPr="00CB0C8D" w:rsidRDefault="00AE4D34" w:rsidP="00CB0C8D">
      <w:pPr>
        <w:tabs>
          <w:tab w:val="left" w:pos="0"/>
        </w:tabs>
        <w:jc w:val="both"/>
        <w:rPr>
          <w:sz w:val="24"/>
          <w:szCs w:val="24"/>
        </w:rPr>
      </w:pPr>
    </w:p>
    <w:p w14:paraId="10CEA23C" w14:textId="5C274EB0" w:rsidR="00AE4D34" w:rsidRPr="00CB0C8D" w:rsidRDefault="00AE4D34" w:rsidP="00CB0C8D">
      <w:pPr>
        <w:tabs>
          <w:tab w:val="left" w:pos="0"/>
        </w:tabs>
        <w:jc w:val="both"/>
        <w:rPr>
          <w:sz w:val="24"/>
          <w:szCs w:val="24"/>
        </w:rPr>
      </w:pPr>
      <w:r w:rsidRPr="00CB0C8D">
        <w:rPr>
          <w:sz w:val="24"/>
          <w:szCs w:val="24"/>
        </w:rPr>
        <w:t xml:space="preserve">A lehető legmagasabb munkavégzési minőségi szint elérése érdekében az </w:t>
      </w:r>
      <w:r w:rsidR="00226194" w:rsidRPr="00CB0C8D">
        <w:rPr>
          <w:sz w:val="24"/>
          <w:szCs w:val="24"/>
        </w:rPr>
        <w:t>Igazgatóság elnöke</w:t>
      </w:r>
      <w:r w:rsidRPr="00CB0C8D">
        <w:rPr>
          <w:sz w:val="24"/>
          <w:szCs w:val="24"/>
        </w:rPr>
        <w:t xml:space="preserve"> szankcionálást is alkalmazhat az illetékes vezető(k) kezdeményezésére vagy véleményének kikérése alapján. A szankció formáit a mindenkor hatályos </w:t>
      </w:r>
      <w:r w:rsidRPr="00CB0C8D">
        <w:rPr>
          <w:b/>
          <w:bCs/>
          <w:i/>
          <w:iCs/>
          <w:sz w:val="24"/>
          <w:szCs w:val="24"/>
        </w:rPr>
        <w:t>Fegyelmi szabályzat</w:t>
      </w:r>
      <w:r w:rsidRPr="00CB0C8D">
        <w:rPr>
          <w:sz w:val="24"/>
          <w:szCs w:val="24"/>
        </w:rPr>
        <w:t xml:space="preserve"> tartalmazza.</w:t>
      </w:r>
    </w:p>
    <w:p w14:paraId="62329B75" w14:textId="77777777" w:rsidR="00AE4D34" w:rsidRPr="00CB0C8D" w:rsidRDefault="00AE4D34" w:rsidP="00CB0C8D">
      <w:pPr>
        <w:tabs>
          <w:tab w:val="left" w:pos="0"/>
        </w:tabs>
        <w:jc w:val="both"/>
        <w:rPr>
          <w:sz w:val="24"/>
          <w:szCs w:val="24"/>
        </w:rPr>
      </w:pPr>
    </w:p>
    <w:p w14:paraId="4A82B22B" w14:textId="77777777" w:rsidR="00AE4D34" w:rsidRPr="00CB0C8D" w:rsidRDefault="00AE4D34" w:rsidP="00CB0C8D">
      <w:pPr>
        <w:tabs>
          <w:tab w:val="left" w:pos="0"/>
        </w:tabs>
        <w:jc w:val="both"/>
        <w:rPr>
          <w:sz w:val="24"/>
          <w:szCs w:val="24"/>
        </w:rPr>
      </w:pPr>
      <w:r w:rsidRPr="00CB0C8D">
        <w:rPr>
          <w:sz w:val="24"/>
          <w:szCs w:val="24"/>
        </w:rPr>
        <w:t>Munkaidőben a munkavállalók kötelesek a Társaság székhelyén illetve a megjelölt munkavégzési helyen munkára képes állapotban megjelenni és munkát végezni.</w:t>
      </w:r>
    </w:p>
    <w:p w14:paraId="12F9ED39" w14:textId="77777777" w:rsidR="00AE4D34" w:rsidRPr="00CB0C8D" w:rsidRDefault="00AE4D34" w:rsidP="00CB0C8D">
      <w:pPr>
        <w:tabs>
          <w:tab w:val="left" w:pos="0"/>
        </w:tabs>
        <w:jc w:val="both"/>
        <w:rPr>
          <w:sz w:val="24"/>
          <w:szCs w:val="24"/>
        </w:rPr>
      </w:pPr>
      <w:r w:rsidRPr="00CB0C8D">
        <w:rPr>
          <w:sz w:val="24"/>
          <w:szCs w:val="24"/>
        </w:rPr>
        <w:t>Ha a munkára képes állapot nem áll fenn, vagy ennek vizsgálatát a munkavállaló alapos indok nélkül megtagadja, őt a munkába állástól, avagy a munkavégzés folytatásától el kell tiltani és az esetről jegyzőkönyvet kell felvenni.</w:t>
      </w:r>
    </w:p>
    <w:p w14:paraId="190E4FC4" w14:textId="77777777" w:rsidR="00AE4D34" w:rsidRPr="00CB0C8D" w:rsidRDefault="00AE4D34" w:rsidP="00CB0C8D">
      <w:pPr>
        <w:jc w:val="both"/>
        <w:rPr>
          <w:sz w:val="24"/>
        </w:rPr>
      </w:pPr>
    </w:p>
    <w:p w14:paraId="5516E48C" w14:textId="77777777" w:rsidR="00AE4D34" w:rsidRPr="00CB0C8D" w:rsidRDefault="00AE4D34" w:rsidP="00CB0C8D">
      <w:pPr>
        <w:jc w:val="both"/>
        <w:rPr>
          <w:sz w:val="24"/>
          <w:szCs w:val="24"/>
        </w:rPr>
      </w:pPr>
      <w:r w:rsidRPr="00CB0C8D">
        <w:rPr>
          <w:sz w:val="24"/>
          <w:szCs w:val="24"/>
        </w:rPr>
        <w:t>A rendkívüli munkaidő elrendelésére a munkáltatói jogkör gyakorlója írásban jogosult.</w:t>
      </w:r>
    </w:p>
    <w:p w14:paraId="6A4AC099" w14:textId="77777777" w:rsidR="00AE4D34" w:rsidRPr="00CB0C8D" w:rsidRDefault="00AE4D34" w:rsidP="00CB0C8D">
      <w:pPr>
        <w:jc w:val="both"/>
        <w:rPr>
          <w:sz w:val="24"/>
          <w:szCs w:val="24"/>
        </w:rPr>
      </w:pPr>
    </w:p>
    <w:p w14:paraId="50CBA372" w14:textId="77777777" w:rsidR="00AE4D34" w:rsidRPr="00CB0C8D" w:rsidRDefault="00AE4D34" w:rsidP="00CB0C8D">
      <w:pPr>
        <w:jc w:val="both"/>
        <w:rPr>
          <w:sz w:val="24"/>
          <w:szCs w:val="24"/>
        </w:rPr>
      </w:pPr>
      <w:r w:rsidRPr="00CB0C8D">
        <w:rPr>
          <w:sz w:val="24"/>
          <w:szCs w:val="24"/>
        </w:rPr>
        <w:lastRenderedPageBreak/>
        <w:t xml:space="preserve">A munkavállalókat a mindenkor hatályos Munka Törvénykönyv </w:t>
      </w:r>
      <w:r w:rsidRPr="00CB0C8D">
        <w:rPr>
          <w:sz w:val="24"/>
        </w:rPr>
        <w:t>2012. évi I. törvénynek (a továbbiakban: Mt)</w:t>
      </w:r>
      <w:r w:rsidRPr="00CB0C8D">
        <w:rPr>
          <w:sz w:val="24"/>
          <w:szCs w:val="24"/>
        </w:rPr>
        <w:t xml:space="preserve"> által előírt szabadság illeti meg.</w:t>
      </w:r>
    </w:p>
    <w:p w14:paraId="2F4A1B8A" w14:textId="77777777" w:rsidR="00AE4D34" w:rsidRPr="00CB0C8D" w:rsidRDefault="00AE4D34" w:rsidP="00CB0C8D"/>
    <w:p w14:paraId="490F4FC7" w14:textId="77777777" w:rsidR="00AE4D34" w:rsidRPr="00CB0C8D" w:rsidRDefault="00AE4D34" w:rsidP="00CB0C8D">
      <w:pPr>
        <w:pStyle w:val="Cmsor4"/>
        <w:jc w:val="left"/>
        <w:rPr>
          <w:bCs/>
          <w:iCs/>
          <w:sz w:val="24"/>
          <w:u w:val="none"/>
        </w:rPr>
      </w:pPr>
      <w:r w:rsidRPr="00CB0C8D">
        <w:rPr>
          <w:bCs/>
          <w:iCs/>
          <w:sz w:val="24"/>
          <w:u w:val="none"/>
        </w:rPr>
        <w:t>3.1.4.2. A Társaság munkavállalóinak részvételi jogára vonatkozó általános szabályok</w:t>
      </w:r>
    </w:p>
    <w:p w14:paraId="6B746C8B" w14:textId="77777777" w:rsidR="00AE4D34" w:rsidRPr="00CB0C8D" w:rsidRDefault="00AE4D34" w:rsidP="00CB0C8D">
      <w:pPr>
        <w:jc w:val="both"/>
        <w:rPr>
          <w:sz w:val="24"/>
        </w:rPr>
      </w:pPr>
    </w:p>
    <w:p w14:paraId="6C74F5DF" w14:textId="77777777" w:rsidR="00AE4D34" w:rsidRPr="00CB0C8D" w:rsidRDefault="00AE4D34" w:rsidP="00CB0C8D">
      <w:pPr>
        <w:jc w:val="both"/>
        <w:rPr>
          <w:sz w:val="24"/>
        </w:rPr>
      </w:pPr>
      <w:r w:rsidRPr="00CB0C8D">
        <w:rPr>
          <w:sz w:val="24"/>
        </w:rPr>
        <w:t xml:space="preserve">A Társaság a Kollektív szerződés, valamint a Mt. alapján megfelelően biztosítja munkáltató és a munkavállalók együttműködését, munkavállalói jogok érdekképviseletét, valamint a munkáltató döntéseiben való részvételt. </w:t>
      </w:r>
    </w:p>
    <w:p w14:paraId="5E096312" w14:textId="77777777" w:rsidR="00AE4D34" w:rsidRPr="00CB0C8D" w:rsidRDefault="00AE4D34" w:rsidP="00CB0C8D">
      <w:pPr>
        <w:jc w:val="both"/>
      </w:pPr>
    </w:p>
    <w:p w14:paraId="30B54BED" w14:textId="77777777" w:rsidR="00373E6F" w:rsidRPr="00CB0C8D" w:rsidRDefault="00373E6F" w:rsidP="00CB0C8D">
      <w:pPr>
        <w:jc w:val="both"/>
      </w:pPr>
    </w:p>
    <w:p w14:paraId="292A9B82" w14:textId="77777777" w:rsidR="00AE4D34" w:rsidRPr="00CB0C8D" w:rsidRDefault="00AE4D34" w:rsidP="00CB0C8D">
      <w:pPr>
        <w:pStyle w:val="Cmsor3"/>
        <w:numPr>
          <w:ilvl w:val="0"/>
          <w:numId w:val="0"/>
        </w:numPr>
        <w:rPr>
          <w:b/>
          <w:bCs/>
          <w:iCs/>
          <w:sz w:val="28"/>
          <w:u w:val="single"/>
        </w:rPr>
      </w:pPr>
      <w:bookmarkStart w:id="87" w:name="_Toc339445715"/>
      <w:bookmarkStart w:id="88" w:name="_Toc429339191"/>
      <w:bookmarkStart w:id="89" w:name="_Toc429339378"/>
      <w:bookmarkStart w:id="90" w:name="_Toc152275146"/>
      <w:r w:rsidRPr="00CB0C8D">
        <w:rPr>
          <w:b/>
          <w:bCs/>
          <w:iCs/>
          <w:sz w:val="28"/>
          <w:u w:val="single"/>
        </w:rPr>
        <w:t>3.1.5. A vezetőkre vonatkozó általános rendelkezések</w:t>
      </w:r>
      <w:bookmarkEnd w:id="87"/>
      <w:bookmarkEnd w:id="88"/>
      <w:bookmarkEnd w:id="89"/>
      <w:bookmarkEnd w:id="90"/>
    </w:p>
    <w:p w14:paraId="629C8844" w14:textId="77777777" w:rsidR="00AE4D34" w:rsidRPr="00CB0C8D" w:rsidRDefault="00AE4D34" w:rsidP="00CB0C8D">
      <w:pPr>
        <w:jc w:val="both"/>
      </w:pPr>
    </w:p>
    <w:p w14:paraId="2A2481D4" w14:textId="77777777" w:rsidR="00AE4D34" w:rsidRPr="00CB0C8D" w:rsidRDefault="00AE4D34" w:rsidP="00CB0C8D">
      <w:pPr>
        <w:jc w:val="both"/>
        <w:rPr>
          <w:b/>
          <w:bCs/>
          <w:iCs/>
          <w:sz w:val="24"/>
        </w:rPr>
      </w:pPr>
      <w:r w:rsidRPr="00CB0C8D">
        <w:rPr>
          <w:b/>
          <w:bCs/>
          <w:iCs/>
          <w:sz w:val="24"/>
        </w:rPr>
        <w:t>3.1.5.1. Definíciók</w:t>
      </w:r>
    </w:p>
    <w:p w14:paraId="559575C9" w14:textId="77777777" w:rsidR="00AE4D34" w:rsidRPr="00CB0C8D" w:rsidRDefault="00AE4D34" w:rsidP="00CB0C8D">
      <w:pPr>
        <w:jc w:val="both"/>
        <w:rPr>
          <w:sz w:val="24"/>
          <w:szCs w:val="24"/>
        </w:rPr>
      </w:pPr>
    </w:p>
    <w:p w14:paraId="61D47CB4" w14:textId="77777777" w:rsidR="00AE4D34" w:rsidRPr="00CB0C8D" w:rsidRDefault="00AE4D34" w:rsidP="00CB0C8D">
      <w:pPr>
        <w:jc w:val="both"/>
        <w:rPr>
          <w:sz w:val="24"/>
          <w:szCs w:val="24"/>
          <w:lang w:eastAsia="hu-HU"/>
        </w:rPr>
      </w:pPr>
      <w:r w:rsidRPr="00CB0C8D">
        <w:rPr>
          <w:b/>
          <w:bCs/>
          <w:i/>
          <w:sz w:val="24"/>
          <w:szCs w:val="24"/>
          <w:lang w:eastAsia="hu-HU"/>
        </w:rPr>
        <w:t>Vezetés</w:t>
      </w:r>
      <w:r w:rsidRPr="00CB0C8D">
        <w:rPr>
          <w:i/>
          <w:sz w:val="24"/>
          <w:szCs w:val="24"/>
          <w:lang w:eastAsia="hu-HU"/>
        </w:rPr>
        <w:t>:</w:t>
      </w:r>
      <w:r w:rsidRPr="00CB0C8D">
        <w:rPr>
          <w:sz w:val="24"/>
          <w:szCs w:val="24"/>
          <w:lang w:eastAsia="hu-HU"/>
        </w:rPr>
        <w:t xml:space="preserve"> Olyan komplex feladat, amelyben a vezető irányítja azt a folyamatot, amely révén a szervezet realizálja céljait, küldetését, biztosítja a résztevékenységek összhangját.</w:t>
      </w:r>
    </w:p>
    <w:p w14:paraId="2FC0F9AE" w14:textId="77777777" w:rsidR="00AE4D34" w:rsidRPr="00CB0C8D" w:rsidRDefault="00AE4D34" w:rsidP="00CB0C8D">
      <w:pPr>
        <w:jc w:val="both"/>
        <w:rPr>
          <w:sz w:val="24"/>
          <w:szCs w:val="24"/>
          <w:lang w:eastAsia="hu-HU"/>
        </w:rPr>
      </w:pPr>
    </w:p>
    <w:p w14:paraId="19375E75" w14:textId="2B9D3AC5" w:rsidR="00AE4D34" w:rsidRPr="00CB0C8D" w:rsidRDefault="00AE4D34" w:rsidP="00CB0C8D">
      <w:pPr>
        <w:jc w:val="both"/>
        <w:rPr>
          <w:sz w:val="24"/>
          <w:szCs w:val="24"/>
          <w:lang w:eastAsia="hu-HU"/>
        </w:rPr>
      </w:pPr>
      <w:r w:rsidRPr="00CB0C8D">
        <w:rPr>
          <w:b/>
          <w:bCs/>
          <w:i/>
          <w:sz w:val="24"/>
          <w:szCs w:val="24"/>
          <w:lang w:eastAsia="hu-HU"/>
        </w:rPr>
        <w:t>Felsővezető</w:t>
      </w:r>
      <w:r w:rsidRPr="00CB0C8D">
        <w:rPr>
          <w:i/>
          <w:sz w:val="24"/>
          <w:szCs w:val="24"/>
          <w:lang w:eastAsia="hu-HU"/>
        </w:rPr>
        <w:t>:</w:t>
      </w:r>
      <w:r w:rsidRPr="00CB0C8D">
        <w:rPr>
          <w:sz w:val="24"/>
          <w:szCs w:val="24"/>
          <w:lang w:eastAsia="hu-HU"/>
        </w:rPr>
        <w:t xml:space="preserve"> Az ehhez a szinthez tartozó vezetők a vállalati hierarchia csúcsán helyezkednek el. Ezen a szinten döntenek a vállalat céljairól, itt határozzák meg a vállalati politikát és a célok elérését szolgáló stratégiákat. Ezeknek a vezetőknek a feladatai közé tartozik a vállalat külvilág felé mutatott arculatának meghatározása is. A Társaságnál felsővezető munkakörök az alábbiak:</w:t>
      </w:r>
    </w:p>
    <w:p w14:paraId="7C2F6499" w14:textId="5D6F2A29" w:rsidR="00AE4D34" w:rsidRPr="00CB0C8D" w:rsidRDefault="00AE4D34" w:rsidP="00CB0C8D">
      <w:pPr>
        <w:ind w:left="708"/>
        <w:jc w:val="both"/>
        <w:rPr>
          <w:sz w:val="24"/>
          <w:szCs w:val="24"/>
          <w:lang w:eastAsia="hu-HU"/>
        </w:rPr>
      </w:pPr>
      <w:r w:rsidRPr="00CB0C8D">
        <w:rPr>
          <w:sz w:val="24"/>
          <w:szCs w:val="24"/>
          <w:lang w:eastAsia="hu-HU"/>
        </w:rPr>
        <w:t xml:space="preserve">- </w:t>
      </w:r>
      <w:r w:rsidR="00226194" w:rsidRPr="00CB0C8D">
        <w:rPr>
          <w:sz w:val="24"/>
          <w:szCs w:val="24"/>
          <w:lang w:eastAsia="hu-HU"/>
        </w:rPr>
        <w:t>Igazgatóság elnöke</w:t>
      </w:r>
      <w:r w:rsidRPr="00CB0C8D">
        <w:rPr>
          <w:sz w:val="24"/>
          <w:szCs w:val="24"/>
          <w:lang w:eastAsia="hu-HU"/>
        </w:rPr>
        <w:t>;</w:t>
      </w:r>
    </w:p>
    <w:p w14:paraId="41334754" w14:textId="77777777" w:rsidR="00AE4D34" w:rsidRPr="00CB0C8D" w:rsidRDefault="00AE4D34" w:rsidP="00CB0C8D">
      <w:pPr>
        <w:ind w:left="708"/>
        <w:jc w:val="both"/>
        <w:rPr>
          <w:sz w:val="24"/>
          <w:szCs w:val="24"/>
          <w:lang w:eastAsia="hu-HU"/>
        </w:rPr>
      </w:pPr>
      <w:r w:rsidRPr="00CB0C8D">
        <w:rPr>
          <w:sz w:val="24"/>
          <w:szCs w:val="24"/>
          <w:lang w:eastAsia="hu-HU"/>
        </w:rPr>
        <w:t>- igazgatóság tagjai;</w:t>
      </w:r>
    </w:p>
    <w:p w14:paraId="67444432" w14:textId="5031E727" w:rsidR="00AE4D34" w:rsidRPr="00CB0C8D" w:rsidRDefault="00AE4D34" w:rsidP="00CB0C8D">
      <w:pPr>
        <w:ind w:left="708"/>
        <w:jc w:val="both"/>
        <w:rPr>
          <w:sz w:val="24"/>
          <w:szCs w:val="24"/>
          <w:lang w:eastAsia="hu-HU"/>
        </w:rPr>
      </w:pPr>
      <w:r w:rsidRPr="00CB0C8D">
        <w:rPr>
          <w:iCs/>
          <w:sz w:val="24"/>
          <w:szCs w:val="24"/>
          <w:lang w:eastAsia="hu-HU"/>
        </w:rPr>
        <w:t xml:space="preserve">- gazdasági </w:t>
      </w:r>
      <w:r w:rsidR="00B95973" w:rsidRPr="00CB0C8D">
        <w:rPr>
          <w:iCs/>
          <w:sz w:val="24"/>
          <w:szCs w:val="24"/>
          <w:lang w:eastAsia="hu-HU"/>
        </w:rPr>
        <w:t xml:space="preserve">és műszaki </w:t>
      </w:r>
      <w:r w:rsidRPr="00CB0C8D">
        <w:rPr>
          <w:iCs/>
          <w:sz w:val="24"/>
          <w:szCs w:val="24"/>
          <w:lang w:eastAsia="hu-HU"/>
        </w:rPr>
        <w:t>igazgató;</w:t>
      </w:r>
    </w:p>
    <w:p w14:paraId="40F91478" w14:textId="25EB61C5" w:rsidR="00AE4D34" w:rsidRPr="00CB0C8D" w:rsidRDefault="00AE4D34" w:rsidP="00CB0C8D">
      <w:pPr>
        <w:ind w:left="708"/>
        <w:jc w:val="both"/>
        <w:rPr>
          <w:sz w:val="24"/>
          <w:szCs w:val="24"/>
          <w:lang w:eastAsia="hu-HU"/>
        </w:rPr>
      </w:pPr>
      <w:r w:rsidRPr="00CB0C8D">
        <w:rPr>
          <w:iCs/>
          <w:sz w:val="24"/>
          <w:szCs w:val="24"/>
          <w:lang w:eastAsia="hu-HU"/>
        </w:rPr>
        <w:t xml:space="preserve">- </w:t>
      </w:r>
      <w:r w:rsidR="00B95973" w:rsidRPr="00CB0C8D">
        <w:rPr>
          <w:iCs/>
          <w:sz w:val="24"/>
          <w:szCs w:val="24"/>
          <w:lang w:eastAsia="hu-HU"/>
        </w:rPr>
        <w:t>marketing</w:t>
      </w:r>
      <w:r w:rsidRPr="00CB0C8D">
        <w:rPr>
          <w:iCs/>
          <w:sz w:val="24"/>
          <w:szCs w:val="24"/>
          <w:lang w:eastAsia="hu-HU"/>
        </w:rPr>
        <w:t xml:space="preserve"> és ellátási igazgató;</w:t>
      </w:r>
    </w:p>
    <w:p w14:paraId="2E93256C" w14:textId="77777777" w:rsidR="00AE4D34" w:rsidRPr="00CB0C8D" w:rsidRDefault="00AE4D34" w:rsidP="00CB0C8D">
      <w:pPr>
        <w:ind w:left="708"/>
        <w:jc w:val="both"/>
        <w:rPr>
          <w:sz w:val="24"/>
          <w:szCs w:val="24"/>
          <w:lang w:eastAsia="hu-HU"/>
        </w:rPr>
      </w:pPr>
      <w:r w:rsidRPr="00CB0C8D">
        <w:rPr>
          <w:iCs/>
          <w:sz w:val="24"/>
          <w:szCs w:val="24"/>
          <w:lang w:eastAsia="hu-HU"/>
        </w:rPr>
        <w:t>- stratégiai igazgató.</w:t>
      </w:r>
    </w:p>
    <w:p w14:paraId="5E0F744D" w14:textId="77777777" w:rsidR="00AE4D34" w:rsidRPr="00CB0C8D" w:rsidRDefault="00AE4D34" w:rsidP="00CB0C8D">
      <w:pPr>
        <w:jc w:val="both"/>
        <w:rPr>
          <w:sz w:val="24"/>
          <w:szCs w:val="24"/>
          <w:lang w:eastAsia="hu-HU"/>
        </w:rPr>
      </w:pPr>
    </w:p>
    <w:p w14:paraId="11EDA689" w14:textId="77777777" w:rsidR="00AE4D34" w:rsidRPr="00CB0C8D" w:rsidRDefault="00AE4D34" w:rsidP="00CB0C8D">
      <w:pPr>
        <w:jc w:val="both"/>
        <w:rPr>
          <w:sz w:val="24"/>
          <w:szCs w:val="24"/>
          <w:lang w:eastAsia="hu-HU"/>
        </w:rPr>
      </w:pPr>
      <w:r w:rsidRPr="00CB0C8D">
        <w:rPr>
          <w:b/>
          <w:bCs/>
          <w:i/>
          <w:sz w:val="24"/>
          <w:szCs w:val="24"/>
          <w:lang w:eastAsia="hu-HU"/>
        </w:rPr>
        <w:t>Középvezető</w:t>
      </w:r>
      <w:r w:rsidRPr="00CB0C8D">
        <w:rPr>
          <w:i/>
          <w:sz w:val="24"/>
          <w:szCs w:val="24"/>
          <w:lang w:eastAsia="hu-HU"/>
        </w:rPr>
        <w:t xml:space="preserve">: </w:t>
      </w:r>
      <w:r w:rsidRPr="00CB0C8D">
        <w:rPr>
          <w:sz w:val="24"/>
          <w:szCs w:val="24"/>
          <w:lang w:eastAsia="hu-HU"/>
        </w:rPr>
        <w:t>Ide tartoznak mindazok a nem vezető állású munkavállalók, akik a felső szintű vezetés és az operatív vezetés között helyezkednek el. Az ő feladataik közé elsősorban a felső szintű vezetők által kidolgozott politika megvalósítási stratégiájának kérdései tartoznak, illetve az operatív vezetés munkájának koordinálása. A Társaságnál középvezető munkakörök például az alábbiak:</w:t>
      </w:r>
    </w:p>
    <w:p w14:paraId="651A9335" w14:textId="77777777" w:rsidR="00AE4D34" w:rsidRPr="00CB0C8D" w:rsidRDefault="00AE4D34" w:rsidP="00CB0C8D">
      <w:pPr>
        <w:ind w:left="708"/>
        <w:jc w:val="both"/>
        <w:rPr>
          <w:sz w:val="24"/>
          <w:szCs w:val="24"/>
          <w:lang w:eastAsia="hu-HU"/>
        </w:rPr>
      </w:pPr>
      <w:r w:rsidRPr="00CB0C8D">
        <w:rPr>
          <w:sz w:val="24"/>
          <w:szCs w:val="24"/>
          <w:lang w:eastAsia="hu-HU"/>
        </w:rPr>
        <w:t>- főkönyvelő;</w:t>
      </w:r>
    </w:p>
    <w:p w14:paraId="478E565C" w14:textId="77777777" w:rsidR="00AE4D34" w:rsidRPr="00CB0C8D" w:rsidRDefault="00AE4D34" w:rsidP="00CB0C8D">
      <w:pPr>
        <w:ind w:left="708"/>
        <w:jc w:val="both"/>
        <w:rPr>
          <w:sz w:val="24"/>
          <w:szCs w:val="24"/>
          <w:lang w:eastAsia="hu-HU"/>
        </w:rPr>
      </w:pPr>
      <w:r w:rsidRPr="00CB0C8D">
        <w:rPr>
          <w:sz w:val="24"/>
          <w:szCs w:val="24"/>
          <w:lang w:eastAsia="hu-HU"/>
        </w:rPr>
        <w:t>- főmérnök;</w:t>
      </w:r>
    </w:p>
    <w:p w14:paraId="547DCCCC" w14:textId="7E216BAD" w:rsidR="00AE4D34" w:rsidRPr="00CB0C8D" w:rsidRDefault="00AE4D34" w:rsidP="00CB0C8D">
      <w:pPr>
        <w:ind w:left="708"/>
        <w:jc w:val="both"/>
        <w:rPr>
          <w:sz w:val="24"/>
          <w:szCs w:val="24"/>
          <w:lang w:eastAsia="hu-HU"/>
        </w:rPr>
      </w:pPr>
      <w:r w:rsidRPr="00CB0C8D">
        <w:rPr>
          <w:sz w:val="24"/>
          <w:szCs w:val="24"/>
          <w:lang w:eastAsia="hu-HU"/>
        </w:rPr>
        <w:t>- szolgáltatásvezető;</w:t>
      </w:r>
    </w:p>
    <w:p w14:paraId="69849A5A" w14:textId="68BAE182" w:rsidR="00373E6F" w:rsidRPr="00CB0C8D" w:rsidRDefault="00373E6F" w:rsidP="00CB0C8D">
      <w:pPr>
        <w:ind w:left="708"/>
        <w:jc w:val="both"/>
        <w:rPr>
          <w:sz w:val="24"/>
          <w:szCs w:val="24"/>
          <w:lang w:eastAsia="hu-HU"/>
        </w:rPr>
      </w:pPr>
      <w:r w:rsidRPr="00CB0C8D">
        <w:rPr>
          <w:sz w:val="24"/>
          <w:szCs w:val="24"/>
          <w:lang w:eastAsia="hu-HU"/>
        </w:rPr>
        <w:t>- szolgáltatásvezető-helyettes</w:t>
      </w:r>
    </w:p>
    <w:p w14:paraId="79269834" w14:textId="4CF71AC0" w:rsidR="00AE4D34" w:rsidRPr="00CB0C8D" w:rsidRDefault="00AE4D34" w:rsidP="00CB0C8D">
      <w:pPr>
        <w:ind w:left="708"/>
        <w:jc w:val="both"/>
        <w:rPr>
          <w:sz w:val="24"/>
          <w:szCs w:val="24"/>
          <w:lang w:eastAsia="hu-HU"/>
        </w:rPr>
      </w:pPr>
      <w:r w:rsidRPr="00CB0C8D">
        <w:rPr>
          <w:sz w:val="24"/>
          <w:szCs w:val="24"/>
          <w:lang w:eastAsia="hu-HU"/>
        </w:rPr>
        <w:t>- technológiai üzemvezető;</w:t>
      </w:r>
    </w:p>
    <w:p w14:paraId="55AE178D" w14:textId="1601035E" w:rsidR="00373E6F" w:rsidRPr="00CB0C8D" w:rsidRDefault="00373E6F" w:rsidP="00CB0C8D">
      <w:pPr>
        <w:ind w:left="708"/>
        <w:jc w:val="both"/>
        <w:rPr>
          <w:sz w:val="24"/>
          <w:szCs w:val="24"/>
          <w:lang w:eastAsia="hu-HU"/>
        </w:rPr>
      </w:pPr>
      <w:r w:rsidRPr="00CB0C8D">
        <w:rPr>
          <w:sz w:val="24"/>
          <w:szCs w:val="24"/>
          <w:lang w:eastAsia="hu-HU"/>
        </w:rPr>
        <w:t>- technológiai üzemvezető-helyettes;</w:t>
      </w:r>
    </w:p>
    <w:p w14:paraId="58AA0AE2" w14:textId="0AC02C2E" w:rsidR="00AE4D34" w:rsidRPr="00CB0C8D" w:rsidRDefault="00AE4D34" w:rsidP="00CB0C8D">
      <w:pPr>
        <w:ind w:left="708"/>
        <w:jc w:val="both"/>
        <w:rPr>
          <w:sz w:val="24"/>
          <w:szCs w:val="24"/>
          <w:lang w:eastAsia="hu-HU"/>
        </w:rPr>
      </w:pPr>
      <w:r w:rsidRPr="00CB0C8D">
        <w:rPr>
          <w:sz w:val="24"/>
          <w:szCs w:val="24"/>
          <w:lang w:eastAsia="hu-HU"/>
        </w:rPr>
        <w:t xml:space="preserve">- főkertész (környezetirányítási </w:t>
      </w:r>
      <w:r w:rsidR="00753A72" w:rsidRPr="00CB0C8D">
        <w:rPr>
          <w:sz w:val="24"/>
          <w:szCs w:val="24"/>
          <w:lang w:eastAsia="hu-HU"/>
        </w:rPr>
        <w:t xml:space="preserve">szakmai </w:t>
      </w:r>
      <w:r w:rsidRPr="00CB0C8D">
        <w:rPr>
          <w:sz w:val="24"/>
          <w:szCs w:val="24"/>
          <w:lang w:eastAsia="hu-HU"/>
        </w:rPr>
        <w:t>vezető);</w:t>
      </w:r>
    </w:p>
    <w:p w14:paraId="0E707405" w14:textId="77777777" w:rsidR="00AE4D34" w:rsidRPr="00CB0C8D" w:rsidRDefault="00AE4D34" w:rsidP="00CB0C8D">
      <w:pPr>
        <w:ind w:left="708"/>
        <w:jc w:val="both"/>
        <w:rPr>
          <w:sz w:val="24"/>
          <w:szCs w:val="24"/>
          <w:lang w:eastAsia="hu-HU"/>
        </w:rPr>
      </w:pPr>
      <w:r w:rsidRPr="00CB0C8D">
        <w:rPr>
          <w:sz w:val="24"/>
          <w:szCs w:val="24"/>
          <w:lang w:eastAsia="hu-HU"/>
        </w:rPr>
        <w:t>- HR vezető;</w:t>
      </w:r>
    </w:p>
    <w:p w14:paraId="0B1F9739" w14:textId="77777777" w:rsidR="00AE4D34" w:rsidRPr="00CB0C8D" w:rsidRDefault="00AE4D34" w:rsidP="00CB0C8D">
      <w:pPr>
        <w:ind w:left="708"/>
        <w:jc w:val="both"/>
        <w:rPr>
          <w:sz w:val="24"/>
          <w:szCs w:val="24"/>
          <w:lang w:eastAsia="hu-HU"/>
        </w:rPr>
      </w:pPr>
      <w:r w:rsidRPr="00CB0C8D">
        <w:rPr>
          <w:sz w:val="24"/>
          <w:szCs w:val="24"/>
          <w:lang w:eastAsia="hu-HU"/>
        </w:rPr>
        <w:t>- beszerzésért felelős vezető;</w:t>
      </w:r>
    </w:p>
    <w:p w14:paraId="55F90A0C" w14:textId="77777777" w:rsidR="00AE4D34" w:rsidRPr="00CB0C8D" w:rsidRDefault="00AE4D34" w:rsidP="00CB0C8D">
      <w:pPr>
        <w:ind w:left="708"/>
        <w:jc w:val="both"/>
        <w:rPr>
          <w:sz w:val="24"/>
          <w:szCs w:val="24"/>
          <w:lang w:eastAsia="hu-HU"/>
        </w:rPr>
      </w:pPr>
      <w:r w:rsidRPr="00CB0C8D">
        <w:rPr>
          <w:iCs/>
          <w:sz w:val="24"/>
          <w:szCs w:val="24"/>
          <w:lang w:eastAsia="hu-HU"/>
        </w:rPr>
        <w:t>- marketing koordinátor;</w:t>
      </w:r>
    </w:p>
    <w:p w14:paraId="4E034BDF" w14:textId="77777777" w:rsidR="00AE4D34" w:rsidRPr="00CB0C8D" w:rsidRDefault="00AE4D34" w:rsidP="00CB0C8D">
      <w:pPr>
        <w:ind w:left="708"/>
        <w:jc w:val="both"/>
        <w:rPr>
          <w:sz w:val="24"/>
          <w:szCs w:val="24"/>
          <w:lang w:eastAsia="hu-HU"/>
        </w:rPr>
      </w:pPr>
      <w:r w:rsidRPr="00CB0C8D">
        <w:rPr>
          <w:sz w:val="24"/>
          <w:szCs w:val="24"/>
          <w:lang w:eastAsia="hu-HU"/>
        </w:rPr>
        <w:t>- jogi ágazatvezető.</w:t>
      </w:r>
    </w:p>
    <w:p w14:paraId="6F8277DC" w14:textId="77777777" w:rsidR="00AE4D34" w:rsidRPr="00CB0C8D" w:rsidRDefault="00AE4D34" w:rsidP="00CB0C8D">
      <w:pPr>
        <w:jc w:val="both"/>
        <w:rPr>
          <w:sz w:val="24"/>
          <w:szCs w:val="24"/>
          <w:lang w:eastAsia="hu-HU"/>
        </w:rPr>
      </w:pPr>
    </w:p>
    <w:p w14:paraId="7B3D288E" w14:textId="77777777" w:rsidR="00AE4D34" w:rsidRPr="00CB0C8D" w:rsidRDefault="00AE4D34" w:rsidP="00CB0C8D">
      <w:pPr>
        <w:jc w:val="both"/>
        <w:rPr>
          <w:sz w:val="24"/>
          <w:szCs w:val="24"/>
          <w:lang w:eastAsia="hu-HU"/>
        </w:rPr>
      </w:pPr>
      <w:r w:rsidRPr="00CB0C8D">
        <w:rPr>
          <w:b/>
          <w:bCs/>
          <w:i/>
          <w:sz w:val="24"/>
          <w:szCs w:val="24"/>
          <w:lang w:eastAsia="hu-HU"/>
        </w:rPr>
        <w:t>Operatív vezető</w:t>
      </w:r>
      <w:r w:rsidRPr="00CB0C8D">
        <w:rPr>
          <w:i/>
          <w:sz w:val="24"/>
          <w:szCs w:val="24"/>
          <w:lang w:eastAsia="hu-HU"/>
        </w:rPr>
        <w:t xml:space="preserve">: </w:t>
      </w:r>
      <w:r w:rsidRPr="00CB0C8D">
        <w:rPr>
          <w:sz w:val="24"/>
          <w:szCs w:val="24"/>
          <w:lang w:eastAsia="hu-HU"/>
        </w:rPr>
        <w:t>A munka végrehajtásáért felelős nem vezető állású munkavállalók. Az alsó szintű vezetésnél a vezető közvetlenül a végrehajtókkal áll kapcsolatban. Feladat végzése döntő mértékben a kapott utasítások végrehajtását szolgálja, ugyanakkor tapasztalatai alapján véleményével segíti a felsőbb vezetés munkáját. A Társaságnál operatív vezetői munkakörök például az alábbiak:</w:t>
      </w:r>
    </w:p>
    <w:p w14:paraId="7449D6AE" w14:textId="5DFF4E89" w:rsidR="00AE4D34" w:rsidRPr="00CB0C8D" w:rsidRDefault="00AE4D34" w:rsidP="00CB0C8D">
      <w:pPr>
        <w:ind w:firstLine="708"/>
        <w:jc w:val="both"/>
        <w:rPr>
          <w:sz w:val="24"/>
          <w:szCs w:val="24"/>
          <w:lang w:eastAsia="hu-HU"/>
        </w:rPr>
      </w:pPr>
      <w:r w:rsidRPr="00CB0C8D">
        <w:rPr>
          <w:sz w:val="24"/>
          <w:szCs w:val="24"/>
          <w:lang w:eastAsia="hu-HU"/>
        </w:rPr>
        <w:t>- pénzügyi vezető</w:t>
      </w:r>
      <w:r w:rsidR="000D4FE5" w:rsidRPr="00CB0C8D">
        <w:rPr>
          <w:sz w:val="24"/>
          <w:szCs w:val="24"/>
          <w:lang w:eastAsia="hu-HU"/>
        </w:rPr>
        <w:t>;</w:t>
      </w:r>
    </w:p>
    <w:p w14:paraId="4FBDBE3B" w14:textId="4D88E6EF" w:rsidR="00AE4D34" w:rsidRPr="00CB0C8D" w:rsidRDefault="00AE4D34" w:rsidP="00CB0C8D">
      <w:pPr>
        <w:ind w:firstLine="708"/>
        <w:jc w:val="both"/>
        <w:rPr>
          <w:sz w:val="24"/>
          <w:szCs w:val="24"/>
          <w:lang w:eastAsia="hu-HU"/>
        </w:rPr>
      </w:pPr>
      <w:r w:rsidRPr="00CB0C8D">
        <w:rPr>
          <w:sz w:val="24"/>
          <w:szCs w:val="24"/>
          <w:lang w:eastAsia="hu-HU"/>
        </w:rPr>
        <w:t>- csoportvezetők</w:t>
      </w:r>
      <w:r w:rsidR="000D4FE5" w:rsidRPr="00CB0C8D">
        <w:rPr>
          <w:sz w:val="24"/>
          <w:szCs w:val="24"/>
          <w:lang w:eastAsia="hu-HU"/>
        </w:rPr>
        <w:t>;</w:t>
      </w:r>
    </w:p>
    <w:p w14:paraId="3D37C25D" w14:textId="37B52E1D" w:rsidR="00AE4D34" w:rsidRPr="00CB0C8D" w:rsidRDefault="00AE4D34" w:rsidP="00CB0C8D">
      <w:pPr>
        <w:ind w:firstLine="708"/>
        <w:jc w:val="both"/>
        <w:rPr>
          <w:sz w:val="24"/>
          <w:szCs w:val="24"/>
          <w:lang w:eastAsia="hu-HU"/>
        </w:rPr>
      </w:pPr>
      <w:r w:rsidRPr="00CB0C8D">
        <w:rPr>
          <w:sz w:val="24"/>
          <w:szCs w:val="24"/>
          <w:lang w:eastAsia="hu-HU"/>
        </w:rPr>
        <w:t>- szolgálatvezetők</w:t>
      </w:r>
      <w:r w:rsidR="000D4FE5" w:rsidRPr="00CB0C8D">
        <w:rPr>
          <w:sz w:val="24"/>
          <w:szCs w:val="24"/>
          <w:lang w:eastAsia="hu-HU"/>
        </w:rPr>
        <w:t>;</w:t>
      </w:r>
    </w:p>
    <w:p w14:paraId="3287E294" w14:textId="15E94634" w:rsidR="000D4FE5" w:rsidRPr="00CB0C8D" w:rsidRDefault="00AE4D34" w:rsidP="00CB0C8D">
      <w:pPr>
        <w:ind w:left="708"/>
        <w:jc w:val="both"/>
        <w:rPr>
          <w:sz w:val="24"/>
          <w:szCs w:val="24"/>
          <w:lang w:eastAsia="hu-HU"/>
        </w:rPr>
      </w:pPr>
      <w:r w:rsidRPr="00CB0C8D">
        <w:rPr>
          <w:sz w:val="24"/>
          <w:szCs w:val="24"/>
          <w:lang w:eastAsia="hu-HU"/>
        </w:rPr>
        <w:t xml:space="preserve">- </w:t>
      </w:r>
      <w:r w:rsidR="000D4FE5" w:rsidRPr="00CB0C8D">
        <w:rPr>
          <w:sz w:val="24"/>
          <w:szCs w:val="24"/>
          <w:lang w:eastAsia="hu-HU"/>
        </w:rPr>
        <w:t>gyógyászat</w:t>
      </w:r>
      <w:r w:rsidR="006312A9" w:rsidRPr="00CB0C8D">
        <w:rPr>
          <w:sz w:val="24"/>
          <w:szCs w:val="24"/>
          <w:lang w:eastAsia="hu-HU"/>
        </w:rPr>
        <w:t>ért felelős szolgálat</w:t>
      </w:r>
      <w:r w:rsidR="000D4FE5" w:rsidRPr="00CB0C8D">
        <w:rPr>
          <w:sz w:val="24"/>
          <w:szCs w:val="24"/>
          <w:lang w:eastAsia="hu-HU"/>
        </w:rPr>
        <w:t>vezető;</w:t>
      </w:r>
    </w:p>
    <w:p w14:paraId="7492EEFA" w14:textId="2ABAC94E" w:rsidR="000D4FE5" w:rsidRPr="00CB0C8D" w:rsidRDefault="000D4FE5" w:rsidP="00CB0C8D">
      <w:pPr>
        <w:ind w:left="708"/>
        <w:jc w:val="both"/>
        <w:rPr>
          <w:sz w:val="24"/>
          <w:szCs w:val="24"/>
          <w:lang w:eastAsia="hu-HU"/>
        </w:rPr>
      </w:pPr>
      <w:r w:rsidRPr="00CB0C8D">
        <w:rPr>
          <w:sz w:val="24"/>
          <w:szCs w:val="24"/>
          <w:lang w:eastAsia="hu-HU"/>
        </w:rPr>
        <w:t>- parkgondozók koordinátora.</w:t>
      </w:r>
    </w:p>
    <w:p w14:paraId="764A9B74" w14:textId="77777777" w:rsidR="00AE4D34" w:rsidRPr="00CB0C8D" w:rsidRDefault="00AE4D34" w:rsidP="00CB0C8D">
      <w:pPr>
        <w:jc w:val="both"/>
        <w:rPr>
          <w:sz w:val="24"/>
          <w:szCs w:val="24"/>
        </w:rPr>
      </w:pPr>
    </w:p>
    <w:p w14:paraId="273AB6F7" w14:textId="77777777" w:rsidR="00AE4D34" w:rsidRPr="00CB0C8D" w:rsidRDefault="00AE4D34" w:rsidP="00CB0C8D">
      <w:pPr>
        <w:pStyle w:val="Cmsor4"/>
        <w:jc w:val="left"/>
        <w:rPr>
          <w:bCs/>
          <w:iCs/>
          <w:sz w:val="24"/>
          <w:u w:val="none"/>
        </w:rPr>
      </w:pPr>
      <w:r w:rsidRPr="00CB0C8D">
        <w:rPr>
          <w:bCs/>
          <w:iCs/>
          <w:sz w:val="24"/>
          <w:u w:val="none"/>
        </w:rPr>
        <w:lastRenderedPageBreak/>
        <w:t>3.1.5.2. A vezetők általános jogai:</w:t>
      </w:r>
    </w:p>
    <w:p w14:paraId="1289E518" w14:textId="77777777" w:rsidR="00AE4D34" w:rsidRPr="00CB0C8D" w:rsidRDefault="00AE4D34" w:rsidP="00CB0C8D">
      <w:pPr>
        <w:numPr>
          <w:ilvl w:val="0"/>
          <w:numId w:val="4"/>
        </w:numPr>
        <w:ind w:hanging="294"/>
        <w:jc w:val="both"/>
        <w:rPr>
          <w:sz w:val="24"/>
        </w:rPr>
      </w:pPr>
      <w:r w:rsidRPr="00CB0C8D">
        <w:rPr>
          <w:sz w:val="24"/>
        </w:rPr>
        <w:t>a feladat- és hatáskörükbe tartozó, illetőleg a munkájukat érintő, a Társaság által hozott döntések megfelelő időben való megismerése, az azokkal kapcsolatos előzetes vélemény kinyilvánítása;</w:t>
      </w:r>
    </w:p>
    <w:p w14:paraId="4F268882" w14:textId="77777777" w:rsidR="00AE4D34" w:rsidRPr="00CB0C8D" w:rsidRDefault="00AE4D34" w:rsidP="00CB0C8D">
      <w:pPr>
        <w:numPr>
          <w:ilvl w:val="0"/>
          <w:numId w:val="4"/>
        </w:numPr>
        <w:ind w:hanging="294"/>
        <w:jc w:val="both"/>
        <w:rPr>
          <w:sz w:val="24"/>
        </w:rPr>
      </w:pPr>
      <w:r w:rsidRPr="00CB0C8D">
        <w:rPr>
          <w:sz w:val="24"/>
        </w:rPr>
        <w:t>a munkavégzésükhöz szükséges információk megismerése, a hatáskörüket meghaladó tárgyi és személyi feltételek biztosításának igénylése;</w:t>
      </w:r>
    </w:p>
    <w:p w14:paraId="144FC550" w14:textId="77777777" w:rsidR="00AE4D34" w:rsidRPr="00CB0C8D" w:rsidRDefault="00AE4D34" w:rsidP="00CB0C8D">
      <w:pPr>
        <w:numPr>
          <w:ilvl w:val="0"/>
          <w:numId w:val="4"/>
        </w:numPr>
        <w:ind w:hanging="294"/>
        <w:jc w:val="both"/>
        <w:rPr>
          <w:sz w:val="24"/>
        </w:rPr>
      </w:pPr>
      <w:r w:rsidRPr="00CB0C8D">
        <w:rPr>
          <w:sz w:val="24"/>
        </w:rPr>
        <w:t>a felettes személy eseti utasítása vagy általános átruházása alapján meghatározott keretek között a képviseleti, utalványozási és aláírási jogkör gyakorlása;</w:t>
      </w:r>
    </w:p>
    <w:p w14:paraId="5351389F" w14:textId="77777777" w:rsidR="00AE4D34" w:rsidRPr="00CB0C8D" w:rsidRDefault="00AE4D34" w:rsidP="00CB0C8D">
      <w:pPr>
        <w:numPr>
          <w:ilvl w:val="0"/>
          <w:numId w:val="4"/>
        </w:numPr>
        <w:ind w:hanging="294"/>
        <w:jc w:val="both"/>
        <w:rPr>
          <w:sz w:val="24"/>
        </w:rPr>
      </w:pPr>
      <w:r w:rsidRPr="00CB0C8D">
        <w:rPr>
          <w:sz w:val="24"/>
        </w:rPr>
        <w:t>az általuk irányított szervezeti egység érdekeinek képviselete;</w:t>
      </w:r>
    </w:p>
    <w:p w14:paraId="6DF60C31" w14:textId="77777777" w:rsidR="00AE4D34" w:rsidRPr="00CB0C8D" w:rsidRDefault="00AE4D34" w:rsidP="00CB0C8D">
      <w:pPr>
        <w:numPr>
          <w:ilvl w:val="0"/>
          <w:numId w:val="4"/>
        </w:numPr>
        <w:ind w:hanging="294"/>
        <w:jc w:val="both"/>
        <w:rPr>
          <w:sz w:val="24"/>
        </w:rPr>
      </w:pPr>
      <w:r w:rsidRPr="00CB0C8D">
        <w:rPr>
          <w:sz w:val="24"/>
        </w:rPr>
        <w:t>a beosztott munkavállalók magasabb szintű döntést igénylő kérelmeinek véleményezése;</w:t>
      </w:r>
    </w:p>
    <w:p w14:paraId="133EAB3D" w14:textId="6DCC15B5" w:rsidR="00AE4D34" w:rsidRPr="00CB0C8D" w:rsidRDefault="00AE4D34" w:rsidP="00CB0C8D">
      <w:pPr>
        <w:numPr>
          <w:ilvl w:val="0"/>
          <w:numId w:val="4"/>
        </w:numPr>
        <w:ind w:hanging="294"/>
        <w:jc w:val="both"/>
        <w:rPr>
          <w:sz w:val="24"/>
        </w:rPr>
      </w:pPr>
      <w:r w:rsidRPr="00CB0C8D">
        <w:rPr>
          <w:sz w:val="24"/>
        </w:rPr>
        <w:t>a hatáskörükbe tartozó faladatok végrehajtási módjának, módszereinek kialakítása, ellenőrzése, az észlelt hiányosságok megszüntetése</w:t>
      </w:r>
      <w:r w:rsidR="00E63671" w:rsidRPr="00CB0C8D">
        <w:rPr>
          <w:sz w:val="24"/>
        </w:rPr>
        <w:t>;</w:t>
      </w:r>
    </w:p>
    <w:p w14:paraId="74B57B72" w14:textId="0918666F" w:rsidR="00E63671" w:rsidRPr="00CB0C8D" w:rsidRDefault="00E63671" w:rsidP="00CB0C8D">
      <w:pPr>
        <w:numPr>
          <w:ilvl w:val="0"/>
          <w:numId w:val="4"/>
        </w:numPr>
        <w:ind w:hanging="294"/>
        <w:jc w:val="both"/>
        <w:rPr>
          <w:sz w:val="24"/>
        </w:rPr>
      </w:pPr>
      <w:r w:rsidRPr="00CB0C8D">
        <w:rPr>
          <w:sz w:val="24"/>
        </w:rPr>
        <w:t xml:space="preserve">az </w:t>
      </w:r>
      <w:r w:rsidR="00226194" w:rsidRPr="00CB0C8D">
        <w:rPr>
          <w:sz w:val="24"/>
        </w:rPr>
        <w:t>Igazgatóság elnöke</w:t>
      </w:r>
      <w:r w:rsidRPr="00CB0C8D">
        <w:rPr>
          <w:sz w:val="24"/>
        </w:rPr>
        <w:t xml:space="preserve"> esetében a munkáltatói jogok gyakorlása.</w:t>
      </w:r>
    </w:p>
    <w:p w14:paraId="663C0B50" w14:textId="77777777" w:rsidR="00AE4D34" w:rsidRPr="00CB0C8D" w:rsidRDefault="00AE4D34" w:rsidP="00CB0C8D">
      <w:pPr>
        <w:jc w:val="both"/>
        <w:rPr>
          <w:sz w:val="22"/>
        </w:rPr>
      </w:pPr>
    </w:p>
    <w:p w14:paraId="288AF932" w14:textId="77777777" w:rsidR="00AE4D34" w:rsidRPr="00CB0C8D" w:rsidRDefault="00AE4D34" w:rsidP="00CB0C8D">
      <w:pPr>
        <w:pStyle w:val="Cmsor4"/>
        <w:jc w:val="left"/>
        <w:rPr>
          <w:bCs/>
          <w:iCs/>
          <w:sz w:val="24"/>
          <w:u w:val="none"/>
        </w:rPr>
      </w:pPr>
      <w:r w:rsidRPr="00CB0C8D">
        <w:rPr>
          <w:bCs/>
          <w:iCs/>
          <w:sz w:val="24"/>
          <w:u w:val="none"/>
        </w:rPr>
        <w:t>3.1.5.3. A vezetők általános feladatai:</w:t>
      </w:r>
    </w:p>
    <w:p w14:paraId="7686B3AD" w14:textId="77777777" w:rsidR="00AE4D34" w:rsidRPr="00CB0C8D" w:rsidRDefault="00AE4D34" w:rsidP="00CB0C8D">
      <w:pPr>
        <w:numPr>
          <w:ilvl w:val="0"/>
          <w:numId w:val="4"/>
        </w:numPr>
        <w:ind w:hanging="294"/>
        <w:jc w:val="both"/>
        <w:rPr>
          <w:sz w:val="24"/>
        </w:rPr>
      </w:pPr>
      <w:r w:rsidRPr="00CB0C8D">
        <w:rPr>
          <w:sz w:val="24"/>
        </w:rPr>
        <w:t>a rendelkezésükre álló adatok, információk alapján és azok ismeretében döntenek a hatáskörükbe utalt kérdésekben;</w:t>
      </w:r>
    </w:p>
    <w:p w14:paraId="28A7DCC0" w14:textId="77777777" w:rsidR="00AE4D34" w:rsidRPr="00CB0C8D" w:rsidRDefault="00AE4D34" w:rsidP="00CB0C8D">
      <w:pPr>
        <w:numPr>
          <w:ilvl w:val="0"/>
          <w:numId w:val="4"/>
        </w:numPr>
        <w:ind w:hanging="294"/>
        <w:jc w:val="both"/>
        <w:rPr>
          <w:sz w:val="24"/>
        </w:rPr>
      </w:pPr>
      <w:r w:rsidRPr="00CB0C8D">
        <w:rPr>
          <w:sz w:val="24"/>
        </w:rPr>
        <w:t>közreműködnek a Társaság éves üzleti tervének és beszámolójának elkészítésében;</w:t>
      </w:r>
    </w:p>
    <w:p w14:paraId="4ACC709D" w14:textId="77777777" w:rsidR="00AE4D34" w:rsidRPr="00CB0C8D" w:rsidRDefault="00AE4D34" w:rsidP="00CB0C8D">
      <w:pPr>
        <w:numPr>
          <w:ilvl w:val="0"/>
          <w:numId w:val="4"/>
        </w:numPr>
        <w:ind w:hanging="294"/>
        <w:jc w:val="both"/>
        <w:rPr>
          <w:sz w:val="24"/>
        </w:rPr>
      </w:pPr>
      <w:r w:rsidRPr="00CB0C8D">
        <w:rPr>
          <w:sz w:val="24"/>
        </w:rPr>
        <w:t>szigorú, az üzleti tervnek megfelelő keretgazdálkodást folytatnak;</w:t>
      </w:r>
    </w:p>
    <w:p w14:paraId="20092016" w14:textId="5A58091A" w:rsidR="00AE4D34" w:rsidRPr="00CB0C8D" w:rsidRDefault="00AE4D34" w:rsidP="00CB0C8D">
      <w:pPr>
        <w:numPr>
          <w:ilvl w:val="0"/>
          <w:numId w:val="4"/>
        </w:numPr>
        <w:ind w:hanging="294"/>
        <w:jc w:val="both"/>
        <w:rPr>
          <w:sz w:val="24"/>
        </w:rPr>
      </w:pPr>
      <w:r w:rsidRPr="00CB0C8D">
        <w:rPr>
          <w:sz w:val="24"/>
        </w:rPr>
        <w:t>biztosítják az adatok és információk szolgáltatását a Társaság működésével összefüggésben</w:t>
      </w:r>
      <w:r w:rsidR="00E63671" w:rsidRPr="00CB0C8D">
        <w:rPr>
          <w:sz w:val="24"/>
        </w:rPr>
        <w:t>,</w:t>
      </w:r>
      <w:r w:rsidRPr="00CB0C8D">
        <w:rPr>
          <w:sz w:val="24"/>
        </w:rPr>
        <w:t xml:space="preserve"> illetve a statisztikai, hatósági, államigazgatási, illetve felügyelőbizottsági, igazgatósági és tulajdonosi adatkérések esetében;</w:t>
      </w:r>
    </w:p>
    <w:p w14:paraId="1920B8CC" w14:textId="6A79B66B" w:rsidR="00AE4D34" w:rsidRPr="00CB0C8D" w:rsidRDefault="00AE4D34" w:rsidP="00CB0C8D">
      <w:pPr>
        <w:numPr>
          <w:ilvl w:val="0"/>
          <w:numId w:val="4"/>
        </w:numPr>
        <w:ind w:hanging="294"/>
        <w:jc w:val="both"/>
        <w:rPr>
          <w:sz w:val="24"/>
        </w:rPr>
      </w:pPr>
      <w:r w:rsidRPr="00CB0C8D">
        <w:rPr>
          <w:sz w:val="24"/>
        </w:rPr>
        <w:t>betartják és betartatják az adat-, titok- és információ biztonsági és védelmi előírásokat.</w:t>
      </w:r>
    </w:p>
    <w:p w14:paraId="175E248E" w14:textId="77777777" w:rsidR="00AE4D34" w:rsidRPr="00CB0C8D" w:rsidRDefault="00AE4D34" w:rsidP="00CB0C8D">
      <w:pPr>
        <w:jc w:val="both"/>
        <w:rPr>
          <w:sz w:val="24"/>
        </w:rPr>
      </w:pPr>
    </w:p>
    <w:p w14:paraId="11AD2924" w14:textId="77777777" w:rsidR="00AE4D34" w:rsidRPr="00CB0C8D" w:rsidRDefault="00AE4D34" w:rsidP="00CB0C8D">
      <w:pPr>
        <w:jc w:val="both"/>
        <w:rPr>
          <w:b/>
          <w:bCs/>
          <w:i/>
          <w:iCs/>
          <w:sz w:val="24"/>
        </w:rPr>
      </w:pPr>
      <w:r w:rsidRPr="00CB0C8D">
        <w:rPr>
          <w:b/>
          <w:i/>
          <w:sz w:val="24"/>
        </w:rPr>
        <w:t xml:space="preserve">A vezetők feladataik ellátása során kötelesek figyelembe venni a Társaság Igazgatóságának működését szabályozó Ügyrend II. fejezet C.) és D.) pontjában, valamint jelen SZMSZ-ben foglaltakat. </w:t>
      </w:r>
    </w:p>
    <w:p w14:paraId="3B0FFD7B" w14:textId="77777777" w:rsidR="00AE4D34" w:rsidRPr="00CB0C8D" w:rsidRDefault="00AE4D34" w:rsidP="00CB0C8D">
      <w:pPr>
        <w:jc w:val="both"/>
        <w:rPr>
          <w:sz w:val="22"/>
        </w:rPr>
      </w:pPr>
    </w:p>
    <w:p w14:paraId="6F7C2262" w14:textId="77777777" w:rsidR="00AE4D34" w:rsidRPr="00CB0C8D" w:rsidRDefault="00AE4D34" w:rsidP="00CB0C8D">
      <w:pPr>
        <w:pStyle w:val="Cmsor4"/>
        <w:jc w:val="both"/>
        <w:rPr>
          <w:bCs/>
          <w:iCs/>
          <w:sz w:val="24"/>
          <w:u w:val="none"/>
        </w:rPr>
      </w:pPr>
      <w:r w:rsidRPr="00CB0C8D">
        <w:rPr>
          <w:bCs/>
          <w:iCs/>
          <w:sz w:val="24"/>
          <w:u w:val="none"/>
        </w:rPr>
        <w:t>3.1.5.4. A vezetők felelőssége, határköre a szakmai felügyeletük alá tartozó szervezeti egység(ek) és szakmai területek tekintetében</w:t>
      </w:r>
    </w:p>
    <w:p w14:paraId="08400D7B" w14:textId="77777777" w:rsidR="00AE4D34" w:rsidRPr="00CB0C8D" w:rsidRDefault="00AE4D34" w:rsidP="00CB0C8D">
      <w:pPr>
        <w:rPr>
          <w:b/>
          <w:bCs/>
          <w:iCs/>
          <w:sz w:val="24"/>
        </w:rPr>
      </w:pPr>
    </w:p>
    <w:p w14:paraId="1C51CF2C" w14:textId="77777777" w:rsidR="00AE4D34" w:rsidRPr="00CB0C8D" w:rsidRDefault="00AE4D34" w:rsidP="00CB0C8D">
      <w:pPr>
        <w:rPr>
          <w:bCs/>
          <w:iCs/>
          <w:sz w:val="24"/>
        </w:rPr>
      </w:pPr>
      <w:r w:rsidRPr="00CB0C8D">
        <w:rPr>
          <w:bCs/>
          <w:iCs/>
          <w:sz w:val="24"/>
        </w:rPr>
        <w:t>Felelősek:</w:t>
      </w:r>
    </w:p>
    <w:p w14:paraId="09859A43" w14:textId="77777777" w:rsidR="00AE4D34" w:rsidRPr="00CB0C8D" w:rsidRDefault="00AE4D34" w:rsidP="00CB0C8D">
      <w:pPr>
        <w:numPr>
          <w:ilvl w:val="0"/>
          <w:numId w:val="4"/>
        </w:numPr>
        <w:ind w:hanging="294"/>
        <w:jc w:val="both"/>
        <w:rPr>
          <w:sz w:val="24"/>
        </w:rPr>
      </w:pPr>
      <w:r w:rsidRPr="00CB0C8D">
        <w:rPr>
          <w:sz w:val="24"/>
        </w:rPr>
        <w:t>a Társaság ügyeiről szerzett értesülések üzleti titokként való kezeléséért;</w:t>
      </w:r>
    </w:p>
    <w:p w14:paraId="657BB68F" w14:textId="77777777" w:rsidR="00AE4D34" w:rsidRPr="00CB0C8D" w:rsidRDefault="00AE4D34" w:rsidP="00CB0C8D">
      <w:pPr>
        <w:numPr>
          <w:ilvl w:val="0"/>
          <w:numId w:val="4"/>
        </w:numPr>
        <w:ind w:hanging="294"/>
        <w:jc w:val="both"/>
        <w:rPr>
          <w:sz w:val="24"/>
        </w:rPr>
      </w:pPr>
      <w:r w:rsidRPr="00CB0C8D">
        <w:rPr>
          <w:sz w:val="24"/>
        </w:rPr>
        <w:t>az alapító kérésére a Társaság ügyeiről kötelezően adott felvilágosítás tartalmáért;</w:t>
      </w:r>
    </w:p>
    <w:p w14:paraId="56176AF5" w14:textId="77777777" w:rsidR="00AE4D34" w:rsidRPr="00CB0C8D" w:rsidRDefault="00AE4D34" w:rsidP="00CB0C8D">
      <w:pPr>
        <w:numPr>
          <w:ilvl w:val="0"/>
          <w:numId w:val="4"/>
        </w:numPr>
        <w:ind w:hanging="294"/>
        <w:jc w:val="both"/>
        <w:rPr>
          <w:sz w:val="24"/>
        </w:rPr>
      </w:pPr>
      <w:r w:rsidRPr="00CB0C8D">
        <w:rPr>
          <w:sz w:val="24"/>
        </w:rPr>
        <w:t>a szervezet és a szervezeti egység feladatait, működését szabályozó előírások betartásáért, betartatásáért;</w:t>
      </w:r>
    </w:p>
    <w:p w14:paraId="5B6F1F21" w14:textId="77777777" w:rsidR="00AE4D34" w:rsidRPr="00CB0C8D" w:rsidRDefault="00AE4D34" w:rsidP="00CB0C8D">
      <w:pPr>
        <w:numPr>
          <w:ilvl w:val="0"/>
          <w:numId w:val="4"/>
        </w:numPr>
        <w:ind w:hanging="294"/>
        <w:jc w:val="both"/>
        <w:rPr>
          <w:sz w:val="24"/>
        </w:rPr>
      </w:pPr>
      <w:r w:rsidRPr="00CB0C8D">
        <w:rPr>
          <w:sz w:val="24"/>
        </w:rPr>
        <w:t>a hatályos Ptk. szerint rá vonatkozó összeférhetetlenségi szabályok és egyéb tilalmak betartásáért, a felmerülő új körülmények haladéktalan jelentéséért, a vagyonnyilatkozat-tételéért;</w:t>
      </w:r>
    </w:p>
    <w:p w14:paraId="510A24EE" w14:textId="77777777" w:rsidR="00AE4D34" w:rsidRPr="00CB0C8D" w:rsidRDefault="00AE4D34" w:rsidP="00CB0C8D">
      <w:pPr>
        <w:numPr>
          <w:ilvl w:val="0"/>
          <w:numId w:val="4"/>
        </w:numPr>
        <w:ind w:hanging="294"/>
        <w:jc w:val="both"/>
        <w:rPr>
          <w:sz w:val="24"/>
        </w:rPr>
      </w:pPr>
      <w:r w:rsidRPr="00CB0C8D">
        <w:rPr>
          <w:sz w:val="24"/>
        </w:rPr>
        <w:t>a munkafegyelem, a bizonylati fegyelem, a határidők betartásáért;</w:t>
      </w:r>
    </w:p>
    <w:p w14:paraId="0D37A68A" w14:textId="77777777" w:rsidR="00AE4D34" w:rsidRPr="00CB0C8D" w:rsidRDefault="00AE4D34" w:rsidP="00CB0C8D">
      <w:pPr>
        <w:numPr>
          <w:ilvl w:val="0"/>
          <w:numId w:val="4"/>
        </w:numPr>
        <w:ind w:hanging="294"/>
        <w:jc w:val="both"/>
        <w:rPr>
          <w:sz w:val="24"/>
        </w:rPr>
      </w:pPr>
      <w:r w:rsidRPr="00CB0C8D">
        <w:rPr>
          <w:sz w:val="24"/>
        </w:rPr>
        <w:t>a munkafeladatok szakszerű ellátásáért, az adatszolgáltatások valódiságáért, pontosságáért;</w:t>
      </w:r>
    </w:p>
    <w:p w14:paraId="2AFCBB13" w14:textId="77777777" w:rsidR="00AE4D34" w:rsidRPr="00CB0C8D" w:rsidRDefault="00AE4D34" w:rsidP="00CB0C8D">
      <w:pPr>
        <w:numPr>
          <w:ilvl w:val="0"/>
          <w:numId w:val="4"/>
        </w:numPr>
        <w:ind w:hanging="294"/>
        <w:jc w:val="both"/>
        <w:rPr>
          <w:sz w:val="24"/>
        </w:rPr>
      </w:pPr>
      <w:r w:rsidRPr="00CB0C8D">
        <w:rPr>
          <w:sz w:val="24"/>
        </w:rPr>
        <w:t>a szakterületükre vonatkozó jogszabályok, belső szabályzatok, utasítások megismeréséért, betartásáért, végrehajtásáért;</w:t>
      </w:r>
    </w:p>
    <w:p w14:paraId="3CA1918F" w14:textId="77777777" w:rsidR="00AE4D34" w:rsidRPr="00CB0C8D" w:rsidRDefault="00AE4D34" w:rsidP="00CB0C8D">
      <w:pPr>
        <w:numPr>
          <w:ilvl w:val="0"/>
          <w:numId w:val="4"/>
        </w:numPr>
        <w:ind w:hanging="294"/>
        <w:jc w:val="both"/>
        <w:rPr>
          <w:sz w:val="24"/>
        </w:rPr>
      </w:pPr>
      <w:r w:rsidRPr="00CB0C8D">
        <w:rPr>
          <w:sz w:val="24"/>
        </w:rPr>
        <w:t>az irányított szervezeti egység munkájának eredményességéért, a tevékenységi körbe utalt feladatok színvonalas és hatékony elvégzéséért;</w:t>
      </w:r>
    </w:p>
    <w:p w14:paraId="1D59E3A2" w14:textId="77777777" w:rsidR="00AE4D34" w:rsidRPr="00CB0C8D" w:rsidRDefault="00AE4D34" w:rsidP="00CB0C8D">
      <w:pPr>
        <w:numPr>
          <w:ilvl w:val="0"/>
          <w:numId w:val="4"/>
        </w:numPr>
        <w:ind w:hanging="294"/>
        <w:jc w:val="both"/>
        <w:rPr>
          <w:sz w:val="24"/>
        </w:rPr>
      </w:pPr>
      <w:r w:rsidRPr="00CB0C8D">
        <w:rPr>
          <w:sz w:val="24"/>
        </w:rPr>
        <w:t>az irányításuk alá tartozó szervezeti egység költséghatékonyságának biztosításáért, az üzleti tervben rögzített keretgazdálkodás betartásáért;</w:t>
      </w:r>
    </w:p>
    <w:p w14:paraId="1C7E78AC" w14:textId="77777777" w:rsidR="00AE4D34" w:rsidRPr="00CB0C8D" w:rsidRDefault="00AE4D34" w:rsidP="00CB0C8D">
      <w:pPr>
        <w:numPr>
          <w:ilvl w:val="0"/>
          <w:numId w:val="4"/>
        </w:numPr>
        <w:ind w:hanging="294"/>
        <w:jc w:val="both"/>
        <w:rPr>
          <w:sz w:val="24"/>
        </w:rPr>
      </w:pPr>
      <w:r w:rsidRPr="00CB0C8D">
        <w:rPr>
          <w:sz w:val="24"/>
        </w:rPr>
        <w:t>az irányításuk alá tartozó szervezeti egységek közötti együttműködés biztosításáért;</w:t>
      </w:r>
    </w:p>
    <w:p w14:paraId="3AE82884" w14:textId="77777777" w:rsidR="00AE4D34" w:rsidRPr="00CB0C8D" w:rsidRDefault="00AE4D34" w:rsidP="00CB0C8D">
      <w:pPr>
        <w:numPr>
          <w:ilvl w:val="0"/>
          <w:numId w:val="4"/>
        </w:numPr>
        <w:ind w:hanging="294"/>
        <w:jc w:val="both"/>
        <w:rPr>
          <w:sz w:val="24"/>
        </w:rPr>
      </w:pPr>
      <w:r w:rsidRPr="00CB0C8D">
        <w:rPr>
          <w:sz w:val="24"/>
        </w:rPr>
        <w:t>a Társaság vagyonának megőrzésében és gyarapításában való hatékony közreműködésért;</w:t>
      </w:r>
    </w:p>
    <w:p w14:paraId="7767151C" w14:textId="77777777" w:rsidR="00AE4D34" w:rsidRPr="00CB0C8D" w:rsidRDefault="00AE4D34" w:rsidP="00CB0C8D">
      <w:pPr>
        <w:numPr>
          <w:ilvl w:val="0"/>
          <w:numId w:val="4"/>
        </w:numPr>
        <w:ind w:hanging="294"/>
        <w:jc w:val="both"/>
        <w:rPr>
          <w:sz w:val="24"/>
        </w:rPr>
      </w:pPr>
      <w:r w:rsidRPr="00CB0C8D">
        <w:rPr>
          <w:sz w:val="24"/>
        </w:rPr>
        <w:t>az irányításuk alá tartozó munkavállalók szakmai fejlődéséért.</w:t>
      </w:r>
    </w:p>
    <w:p w14:paraId="48A1C61D" w14:textId="77777777" w:rsidR="00AE4D34" w:rsidRPr="00CB0C8D" w:rsidRDefault="00AE4D34" w:rsidP="00CB0C8D">
      <w:pPr>
        <w:jc w:val="both"/>
      </w:pPr>
    </w:p>
    <w:p w14:paraId="013A1297" w14:textId="5B9DE081" w:rsidR="00AE4D34" w:rsidRPr="00CB0C8D" w:rsidRDefault="00AE4D34" w:rsidP="00CB0C8D">
      <w:pPr>
        <w:jc w:val="both"/>
        <w:rPr>
          <w:sz w:val="24"/>
          <w:szCs w:val="24"/>
        </w:rPr>
      </w:pPr>
      <w:r w:rsidRPr="00CB0C8D">
        <w:rPr>
          <w:sz w:val="24"/>
          <w:szCs w:val="24"/>
        </w:rPr>
        <w:t>A vezető</w:t>
      </w:r>
      <w:r w:rsidR="00325BB1" w:rsidRPr="00CB0C8D">
        <w:rPr>
          <w:sz w:val="24"/>
          <w:szCs w:val="24"/>
        </w:rPr>
        <w:t>i</w:t>
      </w:r>
      <w:r w:rsidRPr="00CB0C8D">
        <w:rPr>
          <w:sz w:val="24"/>
          <w:szCs w:val="24"/>
        </w:rPr>
        <w:t xml:space="preserve"> </w:t>
      </w:r>
      <w:r w:rsidR="00B03D67" w:rsidRPr="00CB0C8D">
        <w:rPr>
          <w:sz w:val="24"/>
          <w:szCs w:val="24"/>
        </w:rPr>
        <w:t>felelősség tartalmát</w:t>
      </w:r>
      <w:r w:rsidRPr="00CB0C8D">
        <w:rPr>
          <w:sz w:val="24"/>
          <w:szCs w:val="24"/>
        </w:rPr>
        <w:t xml:space="preserve"> és mértékét a mindenkor hatályos Ptk. és Mt. szabályozza.</w:t>
      </w:r>
    </w:p>
    <w:p w14:paraId="2BE7EC58" w14:textId="77777777" w:rsidR="00AE4D34" w:rsidRPr="00CB0C8D" w:rsidRDefault="00AE4D34" w:rsidP="00CB0C8D">
      <w:pPr>
        <w:pStyle w:val="Szvegtrzs"/>
      </w:pPr>
    </w:p>
    <w:p w14:paraId="7B62BC5D" w14:textId="77777777" w:rsidR="00AE4D34" w:rsidRPr="00CB0C8D" w:rsidRDefault="00AE4D34" w:rsidP="00CB0C8D">
      <w:pPr>
        <w:jc w:val="both"/>
        <w:rPr>
          <w:sz w:val="24"/>
        </w:rPr>
      </w:pPr>
      <w:r w:rsidRPr="00CB0C8D">
        <w:rPr>
          <w:sz w:val="24"/>
        </w:rPr>
        <w:t>A vezetők felelőssége nem csökkenti a beosztott dolgozók munkaköri leírásában meghatározott személyes felelősségét.</w:t>
      </w:r>
    </w:p>
    <w:p w14:paraId="15E143AC" w14:textId="77777777" w:rsidR="00AE4D34" w:rsidRPr="00CB0C8D" w:rsidRDefault="00AE4D34" w:rsidP="00CB0C8D">
      <w:pPr>
        <w:jc w:val="both"/>
        <w:rPr>
          <w:sz w:val="24"/>
        </w:rPr>
      </w:pPr>
    </w:p>
    <w:p w14:paraId="7DEDCD5C" w14:textId="77777777" w:rsidR="00AE4D34" w:rsidRPr="00CB0C8D" w:rsidRDefault="00AE4D34" w:rsidP="00CB0C8D">
      <w:pPr>
        <w:rPr>
          <w:bCs/>
          <w:iCs/>
          <w:sz w:val="24"/>
        </w:rPr>
      </w:pPr>
      <w:r w:rsidRPr="00CB0C8D">
        <w:rPr>
          <w:bCs/>
          <w:iCs/>
          <w:sz w:val="24"/>
        </w:rPr>
        <w:t>Hatáskörük:</w:t>
      </w:r>
    </w:p>
    <w:p w14:paraId="26EC4540" w14:textId="77777777" w:rsidR="00AE4D34" w:rsidRPr="00CB0C8D" w:rsidRDefault="00AE4D34" w:rsidP="00CB0C8D">
      <w:pPr>
        <w:numPr>
          <w:ilvl w:val="0"/>
          <w:numId w:val="4"/>
        </w:numPr>
        <w:ind w:hanging="294"/>
        <w:jc w:val="both"/>
        <w:rPr>
          <w:sz w:val="24"/>
        </w:rPr>
      </w:pPr>
      <w:r w:rsidRPr="00CB0C8D">
        <w:rPr>
          <w:sz w:val="24"/>
        </w:rPr>
        <w:t>a szakmai hatáskörük alá tartozó szervezeti egység(ek) szakmai irányítása;</w:t>
      </w:r>
    </w:p>
    <w:p w14:paraId="5129616B" w14:textId="77777777" w:rsidR="00AE4D34" w:rsidRPr="00CB0C8D" w:rsidRDefault="00AE4D34" w:rsidP="00CB0C8D">
      <w:pPr>
        <w:numPr>
          <w:ilvl w:val="0"/>
          <w:numId w:val="4"/>
        </w:numPr>
        <w:ind w:hanging="294"/>
        <w:jc w:val="both"/>
        <w:rPr>
          <w:sz w:val="24"/>
        </w:rPr>
      </w:pPr>
      <w:r w:rsidRPr="00CB0C8D">
        <w:rPr>
          <w:sz w:val="24"/>
        </w:rPr>
        <w:t>javaslattétel a felügyeletük alá tartozó munkavállalók munkaköri feladataira;</w:t>
      </w:r>
    </w:p>
    <w:p w14:paraId="3B8B366A" w14:textId="77777777" w:rsidR="00AE4D34" w:rsidRPr="00CB0C8D" w:rsidRDefault="00AE4D34" w:rsidP="00CB0C8D">
      <w:pPr>
        <w:numPr>
          <w:ilvl w:val="0"/>
          <w:numId w:val="4"/>
        </w:numPr>
        <w:ind w:hanging="294"/>
        <w:jc w:val="both"/>
        <w:rPr>
          <w:sz w:val="24"/>
        </w:rPr>
      </w:pPr>
      <w:r w:rsidRPr="00CB0C8D">
        <w:rPr>
          <w:sz w:val="24"/>
        </w:rPr>
        <w:t>a belső munkafeladatok átcsoportosítása és hatékony munkamegosztás kialakítása;</w:t>
      </w:r>
    </w:p>
    <w:p w14:paraId="66B3539A" w14:textId="77777777" w:rsidR="00AE4D34" w:rsidRPr="00CB0C8D" w:rsidRDefault="00AE4D34" w:rsidP="00CB0C8D">
      <w:pPr>
        <w:numPr>
          <w:ilvl w:val="0"/>
          <w:numId w:val="4"/>
        </w:numPr>
        <w:ind w:hanging="294"/>
        <w:jc w:val="both"/>
        <w:rPr>
          <w:sz w:val="24"/>
        </w:rPr>
      </w:pPr>
      <w:r w:rsidRPr="00CB0C8D">
        <w:rPr>
          <w:sz w:val="24"/>
        </w:rPr>
        <w:t>hatáskörük alá tartozó munkavállalók munkájának értékelése, minősítése;</w:t>
      </w:r>
    </w:p>
    <w:p w14:paraId="089B25A6" w14:textId="77777777" w:rsidR="00AE4D34" w:rsidRPr="00CB0C8D" w:rsidRDefault="00AE4D34" w:rsidP="00CB0C8D">
      <w:pPr>
        <w:numPr>
          <w:ilvl w:val="0"/>
          <w:numId w:val="4"/>
        </w:numPr>
        <w:ind w:hanging="294"/>
        <w:jc w:val="both"/>
        <w:rPr>
          <w:sz w:val="24"/>
        </w:rPr>
      </w:pPr>
      <w:r w:rsidRPr="00CB0C8D">
        <w:rPr>
          <w:sz w:val="24"/>
        </w:rPr>
        <w:t>irányításuk alá tartozó szakterületek, szervezeti egységek ellenőrzése az egyes ellenőrzési módszerek alapján;</w:t>
      </w:r>
    </w:p>
    <w:p w14:paraId="42FFF798" w14:textId="77777777" w:rsidR="00AE4D34" w:rsidRPr="00CB0C8D" w:rsidRDefault="00AE4D34" w:rsidP="00CB0C8D">
      <w:pPr>
        <w:numPr>
          <w:ilvl w:val="0"/>
          <w:numId w:val="4"/>
        </w:numPr>
        <w:ind w:hanging="294"/>
        <w:jc w:val="both"/>
        <w:rPr>
          <w:sz w:val="24"/>
        </w:rPr>
      </w:pPr>
      <w:r w:rsidRPr="00CB0C8D">
        <w:rPr>
          <w:sz w:val="24"/>
        </w:rPr>
        <w:t>szakmai képviselet (nem cégjogi képviselet!) az általuk irányított szakmai területek tekintetében;</w:t>
      </w:r>
    </w:p>
    <w:p w14:paraId="70CA5516" w14:textId="77777777" w:rsidR="00AE4D34" w:rsidRPr="00CB0C8D" w:rsidRDefault="00AE4D34" w:rsidP="00CB0C8D">
      <w:pPr>
        <w:numPr>
          <w:ilvl w:val="0"/>
          <w:numId w:val="4"/>
        </w:numPr>
        <w:ind w:hanging="294"/>
        <w:jc w:val="both"/>
        <w:rPr>
          <w:sz w:val="24"/>
        </w:rPr>
      </w:pPr>
      <w:r w:rsidRPr="00CB0C8D">
        <w:rPr>
          <w:sz w:val="24"/>
        </w:rPr>
        <w:t xml:space="preserve">kapcsolattartás az általuk irányított szakmai területek munkáját segítő külső szervekkel. </w:t>
      </w:r>
    </w:p>
    <w:p w14:paraId="1D2F2927" w14:textId="77777777" w:rsidR="00AE4D34" w:rsidRPr="00CB0C8D" w:rsidRDefault="00AE4D34" w:rsidP="00CB0C8D">
      <w:pPr>
        <w:jc w:val="both"/>
        <w:rPr>
          <w:sz w:val="24"/>
        </w:rPr>
      </w:pPr>
    </w:p>
    <w:p w14:paraId="354A6FE5" w14:textId="77777777" w:rsidR="00AE4D34" w:rsidRPr="00CB0C8D" w:rsidRDefault="00AE4D34" w:rsidP="00CB0C8D">
      <w:pPr>
        <w:jc w:val="both"/>
        <w:rPr>
          <w:sz w:val="24"/>
        </w:rPr>
      </w:pPr>
    </w:p>
    <w:p w14:paraId="03B37CE9" w14:textId="77777777" w:rsidR="00AE4D34" w:rsidRPr="00CB0C8D" w:rsidRDefault="00AE4D34" w:rsidP="00CB0C8D">
      <w:pPr>
        <w:pStyle w:val="Cmsor2"/>
        <w:ind w:left="0"/>
        <w:jc w:val="center"/>
        <w:rPr>
          <w:b/>
          <w:bCs/>
          <w:sz w:val="32"/>
          <w:u w:val="single"/>
        </w:rPr>
      </w:pPr>
      <w:bookmarkStart w:id="91" w:name="_Toc339445716"/>
      <w:bookmarkStart w:id="92" w:name="_Toc429339192"/>
      <w:bookmarkStart w:id="93" w:name="_Toc429339379"/>
      <w:bookmarkStart w:id="94" w:name="_Toc152275147"/>
      <w:r w:rsidRPr="00CB0C8D">
        <w:rPr>
          <w:b/>
          <w:bCs/>
          <w:sz w:val="32"/>
          <w:u w:val="single"/>
        </w:rPr>
        <w:t>3.2. A Társaság szervezeti egységeinek kapcsolata</w:t>
      </w:r>
      <w:bookmarkEnd w:id="91"/>
      <w:bookmarkEnd w:id="92"/>
      <w:bookmarkEnd w:id="93"/>
      <w:bookmarkEnd w:id="94"/>
    </w:p>
    <w:p w14:paraId="17CBAC85" w14:textId="77777777" w:rsidR="00AE4D34" w:rsidRPr="00CB0C8D" w:rsidRDefault="00AE4D34" w:rsidP="00CB0C8D">
      <w:pPr>
        <w:jc w:val="both"/>
        <w:rPr>
          <w:b/>
          <w:sz w:val="24"/>
        </w:rPr>
      </w:pPr>
    </w:p>
    <w:p w14:paraId="7BA634CB" w14:textId="77777777" w:rsidR="00AE4D34" w:rsidRPr="00CB0C8D" w:rsidRDefault="00AE4D34" w:rsidP="00CB0C8D">
      <w:pPr>
        <w:jc w:val="both"/>
        <w:rPr>
          <w:sz w:val="24"/>
        </w:rPr>
      </w:pPr>
      <w:r w:rsidRPr="00CB0C8D">
        <w:rPr>
          <w:sz w:val="24"/>
        </w:rPr>
        <w:t>A Társaság azonos szinten lévő szervezeti egységei között mellérendeltségi, a különböző szinten lévő szervezeti egységek között függőségi kapcsolat áll fenn.</w:t>
      </w:r>
    </w:p>
    <w:p w14:paraId="32443EB7" w14:textId="77777777" w:rsidR="00AE4D34" w:rsidRPr="00CB0C8D" w:rsidRDefault="00AE4D34" w:rsidP="00CB0C8D">
      <w:pPr>
        <w:jc w:val="both"/>
        <w:rPr>
          <w:sz w:val="24"/>
        </w:rPr>
      </w:pPr>
    </w:p>
    <w:p w14:paraId="7F26CCC4" w14:textId="77777777" w:rsidR="00AE4D34" w:rsidRPr="00CB0C8D" w:rsidRDefault="00AE4D34" w:rsidP="00CB0C8D">
      <w:pPr>
        <w:pStyle w:val="Cmsor3"/>
        <w:numPr>
          <w:ilvl w:val="0"/>
          <w:numId w:val="0"/>
        </w:numPr>
        <w:rPr>
          <w:b/>
          <w:bCs/>
          <w:iCs/>
          <w:sz w:val="28"/>
          <w:u w:val="single"/>
        </w:rPr>
      </w:pPr>
      <w:bookmarkStart w:id="95" w:name="_Toc339445717"/>
      <w:bookmarkStart w:id="96" w:name="_Toc429339193"/>
      <w:bookmarkStart w:id="97" w:name="_Toc429339380"/>
      <w:bookmarkStart w:id="98" w:name="_Toc152275148"/>
      <w:r w:rsidRPr="00CB0C8D">
        <w:rPr>
          <w:b/>
          <w:bCs/>
          <w:iCs/>
          <w:sz w:val="28"/>
          <w:u w:val="single"/>
        </w:rPr>
        <w:t>3.2.1. Mellérendeltségi kapcsolat</w:t>
      </w:r>
      <w:bookmarkEnd w:id="95"/>
      <w:bookmarkEnd w:id="96"/>
      <w:bookmarkEnd w:id="97"/>
      <w:bookmarkEnd w:id="98"/>
    </w:p>
    <w:p w14:paraId="0E8A76B0" w14:textId="77777777" w:rsidR="00AE4D34" w:rsidRPr="00CB0C8D" w:rsidRDefault="00AE4D34" w:rsidP="00CB0C8D">
      <w:pPr>
        <w:jc w:val="both"/>
      </w:pPr>
    </w:p>
    <w:p w14:paraId="70F7FE99" w14:textId="0EC0F974" w:rsidR="00AE4D34" w:rsidRPr="00CB0C8D" w:rsidRDefault="00AE4D34" w:rsidP="00CB0C8D">
      <w:pPr>
        <w:jc w:val="both"/>
        <w:rPr>
          <w:sz w:val="24"/>
        </w:rPr>
      </w:pPr>
      <w:r w:rsidRPr="00CB0C8D">
        <w:rPr>
          <w:sz w:val="24"/>
        </w:rPr>
        <w:t xml:space="preserve">A mellérendeltségi kapcsolat alapján a közös felettesnek alárendelt szervezeti egységek, illetve főmunkatársak egymással a Társaság hatékony és eredményes működése érdekében szükséges kérdésekben együttműködni kötelesek. A közöttük felmerülő esetleges vitás kérdésekben a szervezeti egységek vezetői kötelesek kikérni a közös felettes írásbeli véleményét, </w:t>
      </w:r>
      <w:r w:rsidR="00111C3E" w:rsidRPr="00CB0C8D">
        <w:rPr>
          <w:sz w:val="24"/>
        </w:rPr>
        <w:t>a</w:t>
      </w:r>
      <w:r w:rsidRPr="00CB0C8D">
        <w:rPr>
          <w:sz w:val="24"/>
        </w:rPr>
        <w:t>mely vélemény köti őket.</w:t>
      </w:r>
    </w:p>
    <w:p w14:paraId="52A61DB9" w14:textId="77777777" w:rsidR="00111C3E" w:rsidRPr="00CB0C8D" w:rsidRDefault="00111C3E" w:rsidP="00CB0C8D">
      <w:pPr>
        <w:pStyle w:val="Szvegtrzs"/>
      </w:pPr>
    </w:p>
    <w:p w14:paraId="74EF2A6A" w14:textId="51C0205B" w:rsidR="00AE4D34" w:rsidRPr="00CB0C8D" w:rsidRDefault="00111C3E" w:rsidP="00CB0C8D">
      <w:pPr>
        <w:pStyle w:val="Szvegtrzs"/>
      </w:pPr>
      <w:r w:rsidRPr="00CB0C8D">
        <w:t>Amennyiben</w:t>
      </w:r>
      <w:r w:rsidR="00AE4D34" w:rsidRPr="00CB0C8D">
        <w:t xml:space="preserve"> valamely szervezeti egység vezetője a véleménnyel nem ért egyet, jogosult az Igazgatóság véleményét kikérni. Az írásban adott vélemény a szervezeti egységekre kötelező érvényű.</w:t>
      </w:r>
    </w:p>
    <w:p w14:paraId="767AA62C" w14:textId="77777777" w:rsidR="00AE4D34" w:rsidRPr="00CB0C8D" w:rsidRDefault="00AE4D34" w:rsidP="00CB0C8D">
      <w:pPr>
        <w:rPr>
          <w:sz w:val="24"/>
        </w:rPr>
      </w:pPr>
    </w:p>
    <w:p w14:paraId="5A45D0D5" w14:textId="77777777" w:rsidR="00AE4D34" w:rsidRPr="00CB0C8D" w:rsidRDefault="00AE4D34" w:rsidP="00CB0C8D">
      <w:pPr>
        <w:pStyle w:val="Cmsor3"/>
        <w:numPr>
          <w:ilvl w:val="0"/>
          <w:numId w:val="0"/>
        </w:numPr>
        <w:rPr>
          <w:b/>
          <w:bCs/>
          <w:iCs/>
          <w:sz w:val="28"/>
          <w:u w:val="single"/>
        </w:rPr>
      </w:pPr>
      <w:bookmarkStart w:id="99" w:name="_Toc339445718"/>
      <w:bookmarkStart w:id="100" w:name="_Toc429339194"/>
      <w:bookmarkStart w:id="101" w:name="_Toc429339381"/>
      <w:bookmarkStart w:id="102" w:name="_Toc152275149"/>
      <w:r w:rsidRPr="00CB0C8D">
        <w:rPr>
          <w:b/>
          <w:bCs/>
          <w:iCs/>
          <w:sz w:val="28"/>
          <w:u w:val="single"/>
        </w:rPr>
        <w:t>3.2.2. Függelmi kapcsolat</w:t>
      </w:r>
      <w:bookmarkEnd w:id="99"/>
      <w:bookmarkEnd w:id="100"/>
      <w:bookmarkEnd w:id="101"/>
      <w:bookmarkEnd w:id="102"/>
    </w:p>
    <w:p w14:paraId="4369561E" w14:textId="77777777" w:rsidR="00AE4D34" w:rsidRPr="00CB0C8D" w:rsidRDefault="00AE4D34" w:rsidP="00CB0C8D">
      <w:pPr>
        <w:jc w:val="both"/>
        <w:rPr>
          <w:u w:val="single"/>
        </w:rPr>
      </w:pPr>
    </w:p>
    <w:p w14:paraId="3B199577" w14:textId="77777777" w:rsidR="00AE4D34" w:rsidRPr="00CB0C8D" w:rsidRDefault="00AE4D34" w:rsidP="00CB0C8D">
      <w:pPr>
        <w:pStyle w:val="Szvegtrzs"/>
      </w:pPr>
      <w:r w:rsidRPr="00CB0C8D">
        <w:t>A függelmi kapcsolat függőségi viszonyt, a szervezetek és munkatársaik egymás alá- és fölé rendelését jelenti. A függőségi viszony a gyakorlatban azt fejezi ki, hogy a munkaszervezeti hierarchia különböző szintjén elhelyezkedő vezetők irányítják beosztottjaikat.</w:t>
      </w:r>
    </w:p>
    <w:p w14:paraId="5F87C487" w14:textId="77777777" w:rsidR="00AE4D34" w:rsidRPr="00CB0C8D" w:rsidRDefault="00AE4D34" w:rsidP="00CB0C8D">
      <w:pPr>
        <w:pStyle w:val="Szvegtrzs"/>
      </w:pPr>
    </w:p>
    <w:p w14:paraId="768B6820" w14:textId="77777777" w:rsidR="00AE4D34" w:rsidRPr="00CB0C8D" w:rsidRDefault="00AE4D34" w:rsidP="00CB0C8D">
      <w:pPr>
        <w:jc w:val="both"/>
        <w:rPr>
          <w:sz w:val="24"/>
        </w:rPr>
      </w:pPr>
      <w:r w:rsidRPr="00CB0C8D">
        <w:rPr>
          <w:sz w:val="24"/>
        </w:rPr>
        <w:t>A függelmi kapcsolatot a vezetők elsősorban utasítási, ellenőrzési és beszámoltatási jogaik gyakorlásán keresztül érvényesítik.</w:t>
      </w:r>
    </w:p>
    <w:p w14:paraId="5D2681D8" w14:textId="77777777" w:rsidR="00AE4D34" w:rsidRPr="00CB0C8D" w:rsidRDefault="00AE4D34" w:rsidP="00CB0C8D">
      <w:pPr>
        <w:jc w:val="both"/>
        <w:rPr>
          <w:sz w:val="24"/>
        </w:rPr>
      </w:pPr>
    </w:p>
    <w:p w14:paraId="29501CCD" w14:textId="77777777" w:rsidR="00AE4D34" w:rsidRPr="00CB0C8D" w:rsidRDefault="00AE4D34" w:rsidP="00CB0C8D">
      <w:pPr>
        <w:pStyle w:val="Cmsor4"/>
        <w:jc w:val="left"/>
        <w:rPr>
          <w:bCs/>
          <w:iCs/>
          <w:sz w:val="24"/>
          <w:u w:val="none"/>
        </w:rPr>
      </w:pPr>
      <w:r w:rsidRPr="00CB0C8D">
        <w:rPr>
          <w:bCs/>
          <w:iCs/>
          <w:sz w:val="24"/>
          <w:u w:val="none"/>
        </w:rPr>
        <w:t>3.2.2.1. Utasítási jogok</w:t>
      </w:r>
    </w:p>
    <w:p w14:paraId="016DBC71" w14:textId="77777777" w:rsidR="00AE4D34" w:rsidRPr="00CB0C8D" w:rsidRDefault="00AE4D34" w:rsidP="00CB0C8D">
      <w:pPr>
        <w:jc w:val="both"/>
      </w:pPr>
    </w:p>
    <w:p w14:paraId="69E2F7F7" w14:textId="4F99DB94" w:rsidR="00AE4D34" w:rsidRPr="00CB0C8D" w:rsidRDefault="00AE4D34" w:rsidP="00CB0C8D">
      <w:pPr>
        <w:jc w:val="both"/>
        <w:rPr>
          <w:sz w:val="24"/>
        </w:rPr>
      </w:pPr>
      <w:r w:rsidRPr="00CB0C8D">
        <w:rPr>
          <w:sz w:val="24"/>
        </w:rPr>
        <w:t xml:space="preserve">Utasítási jog illeti meg a Társaság </w:t>
      </w:r>
      <w:r w:rsidR="00111C3E" w:rsidRPr="00CB0C8D">
        <w:rPr>
          <w:sz w:val="24"/>
        </w:rPr>
        <w:t xml:space="preserve">igazgatósági tagjait és </w:t>
      </w:r>
      <w:r w:rsidRPr="00CB0C8D">
        <w:rPr>
          <w:sz w:val="24"/>
        </w:rPr>
        <w:t>vezetőit az irányításuk alatt lévő szervezeti egységekhez tartozó munkatársak tekintetében. Utasítás kizárólag a Társaság működésével kapcsolatos tevékenységek és feladatok végrehajtása érdekében adható.</w:t>
      </w:r>
    </w:p>
    <w:p w14:paraId="434FB26C" w14:textId="77777777" w:rsidR="00AE4D34" w:rsidRPr="00CB0C8D" w:rsidRDefault="00AE4D34" w:rsidP="00CB0C8D">
      <w:pPr>
        <w:jc w:val="both"/>
        <w:rPr>
          <w:b/>
          <w:i/>
          <w:sz w:val="24"/>
        </w:rPr>
      </w:pPr>
    </w:p>
    <w:p w14:paraId="637CA98E" w14:textId="77777777" w:rsidR="00AE4D34" w:rsidRPr="00CB0C8D" w:rsidRDefault="00AE4D34" w:rsidP="00CB0C8D">
      <w:pPr>
        <w:jc w:val="both"/>
        <w:rPr>
          <w:b/>
          <w:i/>
          <w:sz w:val="24"/>
        </w:rPr>
      </w:pPr>
      <w:r w:rsidRPr="00CB0C8D">
        <w:rPr>
          <w:b/>
          <w:i/>
          <w:sz w:val="24"/>
        </w:rPr>
        <w:t>Az Igazgatóság tagjai utasítási jogukat a Társaság szervezet-felépítési hierarchiájának rendje szerint gyakorolják a szervezetileg közvetlenül alá tartozó munkatársakon keresztül.</w:t>
      </w:r>
    </w:p>
    <w:p w14:paraId="4081A200" w14:textId="136B642E" w:rsidR="00AE4D34" w:rsidRPr="00CB0C8D" w:rsidRDefault="00AE4D34" w:rsidP="00CB0C8D">
      <w:pPr>
        <w:jc w:val="both"/>
        <w:rPr>
          <w:sz w:val="24"/>
        </w:rPr>
      </w:pPr>
      <w:r w:rsidRPr="00CB0C8D">
        <w:rPr>
          <w:sz w:val="24"/>
        </w:rPr>
        <w:t xml:space="preserve">Az </w:t>
      </w:r>
      <w:r w:rsidR="00226194" w:rsidRPr="00CB0C8D">
        <w:rPr>
          <w:sz w:val="24"/>
        </w:rPr>
        <w:t>Igazgatóság elnöke</w:t>
      </w:r>
      <w:r w:rsidRPr="00CB0C8D">
        <w:rPr>
          <w:sz w:val="24"/>
        </w:rPr>
        <w:t xml:space="preserve"> a Társaság egészére – ebbe beleértendő a Társaság, mint munkaszervezet – vonatkozóan, míg az egyes igazgató</w:t>
      </w:r>
      <w:r w:rsidR="00A366B7" w:rsidRPr="00CB0C8D">
        <w:rPr>
          <w:sz w:val="24"/>
        </w:rPr>
        <w:t>k</w:t>
      </w:r>
      <w:r w:rsidRPr="00CB0C8D">
        <w:rPr>
          <w:sz w:val="24"/>
        </w:rPr>
        <w:t xml:space="preserve"> az irányításuk alá tartozó igazgatóság vonatkozásában az alábbi formában élhetnek utasítási jogukkal:</w:t>
      </w:r>
    </w:p>
    <w:p w14:paraId="4830A5AD" w14:textId="77777777" w:rsidR="00AE4D34" w:rsidRPr="00CB0C8D" w:rsidRDefault="00AE4D34" w:rsidP="00CB0C8D">
      <w:pPr>
        <w:numPr>
          <w:ilvl w:val="0"/>
          <w:numId w:val="4"/>
        </w:numPr>
        <w:ind w:hanging="294"/>
        <w:jc w:val="both"/>
        <w:rPr>
          <w:sz w:val="24"/>
        </w:rPr>
      </w:pPr>
      <w:r w:rsidRPr="00CB0C8D">
        <w:rPr>
          <w:sz w:val="24"/>
        </w:rPr>
        <w:t>szabályzatok kiadása;</w:t>
      </w:r>
    </w:p>
    <w:p w14:paraId="0D50C939" w14:textId="77777777" w:rsidR="00AE4D34" w:rsidRPr="00CB0C8D" w:rsidRDefault="00AE4D34" w:rsidP="00CB0C8D">
      <w:pPr>
        <w:numPr>
          <w:ilvl w:val="0"/>
          <w:numId w:val="4"/>
        </w:numPr>
        <w:ind w:hanging="294"/>
        <w:jc w:val="both"/>
        <w:rPr>
          <w:sz w:val="24"/>
        </w:rPr>
      </w:pPr>
      <w:r w:rsidRPr="00CB0C8D">
        <w:rPr>
          <w:sz w:val="24"/>
        </w:rPr>
        <w:t>igazgatói utasítások kiadása;</w:t>
      </w:r>
    </w:p>
    <w:p w14:paraId="6F444E58" w14:textId="77777777" w:rsidR="00AE4D34" w:rsidRPr="00CB0C8D" w:rsidRDefault="00AE4D34" w:rsidP="00CB0C8D">
      <w:pPr>
        <w:numPr>
          <w:ilvl w:val="0"/>
          <w:numId w:val="4"/>
        </w:numPr>
        <w:ind w:hanging="294"/>
        <w:jc w:val="both"/>
        <w:rPr>
          <w:sz w:val="24"/>
        </w:rPr>
      </w:pPr>
      <w:r w:rsidRPr="00CB0C8D">
        <w:rPr>
          <w:sz w:val="24"/>
        </w:rPr>
        <w:t>körlevelek kiadása.</w:t>
      </w:r>
    </w:p>
    <w:p w14:paraId="7B54EDB0" w14:textId="77777777" w:rsidR="00A366B7" w:rsidRPr="00CB0C8D" w:rsidRDefault="00A366B7" w:rsidP="00CB0C8D">
      <w:pPr>
        <w:jc w:val="both"/>
        <w:rPr>
          <w:sz w:val="24"/>
        </w:rPr>
      </w:pPr>
    </w:p>
    <w:p w14:paraId="5213A18F" w14:textId="0E5C05BD" w:rsidR="00AE4D34" w:rsidRPr="00CB0C8D" w:rsidRDefault="00AE4D34" w:rsidP="00CB0C8D">
      <w:pPr>
        <w:jc w:val="both"/>
        <w:rPr>
          <w:sz w:val="24"/>
        </w:rPr>
      </w:pPr>
      <w:r w:rsidRPr="00CB0C8D">
        <w:rPr>
          <w:sz w:val="24"/>
        </w:rPr>
        <w:t>Az utasítások fajtái:</w:t>
      </w:r>
    </w:p>
    <w:p w14:paraId="5629D19A" w14:textId="77777777" w:rsidR="00AE4D34" w:rsidRPr="00CB0C8D" w:rsidRDefault="00AE4D34" w:rsidP="00CB0C8D">
      <w:pPr>
        <w:numPr>
          <w:ilvl w:val="0"/>
          <w:numId w:val="4"/>
        </w:numPr>
        <w:ind w:hanging="294"/>
        <w:jc w:val="both"/>
        <w:rPr>
          <w:sz w:val="24"/>
        </w:rPr>
      </w:pPr>
      <w:r w:rsidRPr="00CB0C8D">
        <w:rPr>
          <w:sz w:val="24"/>
        </w:rPr>
        <w:lastRenderedPageBreak/>
        <w:t>szóbeli utasítás;</w:t>
      </w:r>
    </w:p>
    <w:p w14:paraId="1D5AD4F1" w14:textId="77777777" w:rsidR="00AE4D34" w:rsidRPr="00CB0C8D" w:rsidRDefault="00AE4D34" w:rsidP="00CB0C8D">
      <w:pPr>
        <w:numPr>
          <w:ilvl w:val="0"/>
          <w:numId w:val="4"/>
        </w:numPr>
        <w:ind w:hanging="294"/>
        <w:jc w:val="both"/>
        <w:rPr>
          <w:sz w:val="24"/>
        </w:rPr>
      </w:pPr>
      <w:r w:rsidRPr="00CB0C8D">
        <w:rPr>
          <w:sz w:val="24"/>
        </w:rPr>
        <w:t>írásbeli utasítás (papír alapú, vagy belső elektronikus rendszeren keresztül írt).</w:t>
      </w:r>
    </w:p>
    <w:p w14:paraId="37F5BD05" w14:textId="77777777" w:rsidR="003E11A4" w:rsidRPr="00CB0C8D" w:rsidRDefault="003E11A4" w:rsidP="00CB0C8D">
      <w:pPr>
        <w:jc w:val="both"/>
        <w:rPr>
          <w:i/>
          <w:sz w:val="24"/>
        </w:rPr>
      </w:pPr>
    </w:p>
    <w:p w14:paraId="597CAD87" w14:textId="77777777" w:rsidR="00D810D5" w:rsidRPr="00CB0C8D" w:rsidRDefault="00D810D5" w:rsidP="00CB0C8D">
      <w:pPr>
        <w:jc w:val="both"/>
        <w:rPr>
          <w:i/>
          <w:sz w:val="24"/>
        </w:rPr>
      </w:pPr>
    </w:p>
    <w:p w14:paraId="05337639" w14:textId="6A2C1385" w:rsidR="00AE4D34" w:rsidRPr="00CB0C8D" w:rsidRDefault="00AE4D34" w:rsidP="00CB0C8D">
      <w:pPr>
        <w:jc w:val="both"/>
        <w:rPr>
          <w:sz w:val="24"/>
        </w:rPr>
      </w:pPr>
      <w:r w:rsidRPr="00CB0C8D">
        <w:rPr>
          <w:i/>
          <w:sz w:val="24"/>
        </w:rPr>
        <w:t>Szóbeli utasítás</w:t>
      </w:r>
    </w:p>
    <w:p w14:paraId="224B19B6" w14:textId="77777777" w:rsidR="00AE4D34" w:rsidRPr="00CB0C8D" w:rsidRDefault="00AE4D34" w:rsidP="00CB0C8D">
      <w:pPr>
        <w:pStyle w:val="Szvegtrzs"/>
      </w:pPr>
      <w:r w:rsidRPr="00CB0C8D">
        <w:t>Szóbeli utasítást egy-egy adott szervezeti egység vezetője alkalmazhat, elsősorban feladat-meghatározás céljából. Az utasítás kiadása és fogadása során be kell tartani a 3.1.3. pontban rögzített alapelveket.</w:t>
      </w:r>
    </w:p>
    <w:p w14:paraId="3CF5FA88" w14:textId="77777777" w:rsidR="000D4FE5" w:rsidRPr="00CB0C8D" w:rsidRDefault="000D4FE5" w:rsidP="00CB0C8D">
      <w:pPr>
        <w:jc w:val="both"/>
        <w:rPr>
          <w:i/>
          <w:sz w:val="24"/>
        </w:rPr>
      </w:pPr>
    </w:p>
    <w:p w14:paraId="7199BA62" w14:textId="77777777" w:rsidR="00AE4D34" w:rsidRPr="00CB0C8D" w:rsidRDefault="00AE4D34" w:rsidP="00CB0C8D">
      <w:pPr>
        <w:jc w:val="both"/>
        <w:rPr>
          <w:i/>
          <w:sz w:val="24"/>
        </w:rPr>
      </w:pPr>
      <w:r w:rsidRPr="00CB0C8D">
        <w:rPr>
          <w:i/>
          <w:sz w:val="24"/>
        </w:rPr>
        <w:t>Írásbeli utasítás</w:t>
      </w:r>
    </w:p>
    <w:p w14:paraId="319029D4" w14:textId="77777777" w:rsidR="00AE4D34" w:rsidRPr="00CB0C8D" w:rsidRDefault="00AE4D34" w:rsidP="00CB0C8D">
      <w:pPr>
        <w:pStyle w:val="Szvegtrzs"/>
      </w:pPr>
      <w:r w:rsidRPr="00CB0C8D">
        <w:t>Az írásbeli utasítás természete szerint lehet:</w:t>
      </w:r>
    </w:p>
    <w:p w14:paraId="02A176F9" w14:textId="77777777" w:rsidR="00AE4D34" w:rsidRPr="00CB0C8D" w:rsidRDefault="00AE4D34" w:rsidP="00CB0C8D">
      <w:pPr>
        <w:numPr>
          <w:ilvl w:val="0"/>
          <w:numId w:val="4"/>
        </w:numPr>
        <w:ind w:hanging="294"/>
        <w:jc w:val="both"/>
        <w:rPr>
          <w:sz w:val="24"/>
        </w:rPr>
      </w:pPr>
      <w:r w:rsidRPr="00CB0C8D">
        <w:rPr>
          <w:sz w:val="24"/>
        </w:rPr>
        <w:t>szabályozási jellegű;</w:t>
      </w:r>
    </w:p>
    <w:p w14:paraId="075DD07A" w14:textId="77777777" w:rsidR="00AE4D34" w:rsidRPr="00CB0C8D" w:rsidRDefault="00AE4D34" w:rsidP="00CB0C8D">
      <w:pPr>
        <w:numPr>
          <w:ilvl w:val="0"/>
          <w:numId w:val="4"/>
        </w:numPr>
        <w:ind w:hanging="294"/>
        <w:jc w:val="both"/>
        <w:rPr>
          <w:sz w:val="24"/>
        </w:rPr>
      </w:pPr>
      <w:r w:rsidRPr="00CB0C8D">
        <w:rPr>
          <w:sz w:val="24"/>
        </w:rPr>
        <w:t>operatív.</w:t>
      </w:r>
    </w:p>
    <w:p w14:paraId="35139DA2" w14:textId="77777777" w:rsidR="00AE4D34" w:rsidRPr="00CB0C8D" w:rsidRDefault="00AE4D34" w:rsidP="00CB0C8D">
      <w:pPr>
        <w:jc w:val="both"/>
        <w:rPr>
          <w:sz w:val="24"/>
        </w:rPr>
      </w:pPr>
    </w:p>
    <w:p w14:paraId="4C931AFF" w14:textId="77777777" w:rsidR="00AE4D34" w:rsidRPr="00CB0C8D" w:rsidRDefault="00AE4D34" w:rsidP="00CB0C8D">
      <w:pPr>
        <w:jc w:val="both"/>
        <w:rPr>
          <w:sz w:val="24"/>
        </w:rPr>
      </w:pPr>
      <w:r w:rsidRPr="00CB0C8D">
        <w:rPr>
          <w:sz w:val="24"/>
        </w:rPr>
        <w:t xml:space="preserve">A szabályozási jellegű írásbeli szabályzat, illetve igazgatói utasítás a szervezet működését érintő ideiglenes vagy állandó érvényű rendelkezés. Kiadására, módosítására vagy visszavonására, hatályon kívül helyezésére csak az Igazgatóság jogosult. </w:t>
      </w:r>
    </w:p>
    <w:p w14:paraId="427F7A59" w14:textId="77777777" w:rsidR="00AE4D34" w:rsidRPr="00CB0C8D" w:rsidRDefault="00AE4D34" w:rsidP="00CB0C8D">
      <w:pPr>
        <w:jc w:val="both"/>
        <w:rPr>
          <w:sz w:val="24"/>
        </w:rPr>
      </w:pPr>
    </w:p>
    <w:p w14:paraId="2F857210" w14:textId="172C27B4" w:rsidR="00AE4D34" w:rsidRPr="00CB0C8D" w:rsidRDefault="00A366B7" w:rsidP="00CB0C8D">
      <w:pPr>
        <w:jc w:val="both"/>
        <w:rPr>
          <w:sz w:val="24"/>
        </w:rPr>
      </w:pPr>
      <w:r w:rsidRPr="00CB0C8D">
        <w:rPr>
          <w:sz w:val="24"/>
        </w:rPr>
        <w:t>Az operatív írásbeli utasítás, az igazgatóság tagjai (mint igazgatók) és a szervezeti egységek vezetői által írásban kiadott és feladatkijelölésre vonatkozó rendelkezései.</w:t>
      </w:r>
    </w:p>
    <w:p w14:paraId="2D759F76" w14:textId="77777777" w:rsidR="00AE4D34" w:rsidRPr="00CB0C8D" w:rsidRDefault="00AE4D34" w:rsidP="00CB0C8D">
      <w:pPr>
        <w:jc w:val="both"/>
        <w:rPr>
          <w:b/>
          <w:i/>
          <w:sz w:val="24"/>
        </w:rPr>
      </w:pPr>
    </w:p>
    <w:p w14:paraId="14734EEE" w14:textId="170CEA81" w:rsidR="00AE4D34" w:rsidRPr="00CB0C8D" w:rsidRDefault="00AE4D34" w:rsidP="00CB0C8D">
      <w:pPr>
        <w:jc w:val="both"/>
        <w:rPr>
          <w:sz w:val="24"/>
        </w:rPr>
      </w:pPr>
      <w:r w:rsidRPr="00CB0C8D">
        <w:rPr>
          <w:sz w:val="24"/>
        </w:rPr>
        <w:t>A Társasághoz beérkező dokumentumok (papír alapú vagy elektronikusan érkezett dokumentum) szignálási jogát az érintett igazgató</w:t>
      </w:r>
      <w:r w:rsidR="00A366B7" w:rsidRPr="00CB0C8D">
        <w:rPr>
          <w:sz w:val="24"/>
        </w:rPr>
        <w:t>,</w:t>
      </w:r>
      <w:r w:rsidRPr="00CB0C8D">
        <w:rPr>
          <w:sz w:val="24"/>
        </w:rPr>
        <w:t xml:space="preserve"> az igazgató nevében eljárva az arra kijelölt </w:t>
      </w:r>
      <w:r w:rsidR="000D4FE5" w:rsidRPr="00CB0C8D">
        <w:rPr>
          <w:sz w:val="24"/>
        </w:rPr>
        <w:t>munkavállaló</w:t>
      </w:r>
      <w:r w:rsidRPr="00CB0C8D">
        <w:rPr>
          <w:sz w:val="24"/>
        </w:rPr>
        <w:t xml:space="preserve"> (kivételes esetben egyedileg megbízott beosztott munkavállaló)</w:t>
      </w:r>
      <w:r w:rsidR="00A366B7" w:rsidRPr="00CB0C8D">
        <w:rPr>
          <w:sz w:val="24"/>
        </w:rPr>
        <w:t xml:space="preserve"> </w:t>
      </w:r>
      <w:r w:rsidRPr="00CB0C8D">
        <w:rPr>
          <w:sz w:val="24"/>
        </w:rPr>
        <w:t>gyakorolja.</w:t>
      </w:r>
    </w:p>
    <w:p w14:paraId="26A7CADE" w14:textId="77777777" w:rsidR="00AE4D34" w:rsidRPr="00CB0C8D" w:rsidRDefault="00AE4D34" w:rsidP="00CB0C8D">
      <w:pPr>
        <w:jc w:val="both"/>
        <w:rPr>
          <w:sz w:val="24"/>
        </w:rPr>
      </w:pPr>
    </w:p>
    <w:p w14:paraId="0E1E684A" w14:textId="0173D6A0" w:rsidR="00AE4D34" w:rsidRPr="00CB0C8D" w:rsidRDefault="00AE4D34" w:rsidP="00CB0C8D">
      <w:pPr>
        <w:jc w:val="both"/>
        <w:rPr>
          <w:sz w:val="24"/>
        </w:rPr>
      </w:pPr>
      <w:r w:rsidRPr="00CB0C8D">
        <w:rPr>
          <w:sz w:val="24"/>
        </w:rPr>
        <w:t xml:space="preserve">A Társaság </w:t>
      </w:r>
      <w:r w:rsidR="00A366B7" w:rsidRPr="00CB0C8D">
        <w:rPr>
          <w:sz w:val="24"/>
        </w:rPr>
        <w:t xml:space="preserve">Titkárságáról </w:t>
      </w:r>
      <w:r w:rsidRPr="00CB0C8D">
        <w:rPr>
          <w:sz w:val="24"/>
        </w:rPr>
        <w:t>ki</w:t>
      </w:r>
      <w:r w:rsidR="00A366B7" w:rsidRPr="00CB0C8D">
        <w:rPr>
          <w:sz w:val="24"/>
        </w:rPr>
        <w:t>küldésre kerülő</w:t>
      </w:r>
      <w:r w:rsidRPr="00CB0C8D">
        <w:rPr>
          <w:sz w:val="24"/>
        </w:rPr>
        <w:t xml:space="preserve"> dokumentum</w:t>
      </w:r>
      <w:r w:rsidR="00A366B7" w:rsidRPr="00CB0C8D">
        <w:rPr>
          <w:sz w:val="24"/>
        </w:rPr>
        <w:t>ok</w:t>
      </w:r>
      <w:r w:rsidRPr="00CB0C8D">
        <w:rPr>
          <w:sz w:val="24"/>
        </w:rPr>
        <w:t xml:space="preserve">nak </w:t>
      </w:r>
      <w:r w:rsidR="00A366B7" w:rsidRPr="00CB0C8D">
        <w:rPr>
          <w:sz w:val="24"/>
        </w:rPr>
        <w:t xml:space="preserve">a </w:t>
      </w:r>
      <w:r w:rsidRPr="00CB0C8D">
        <w:rPr>
          <w:sz w:val="24"/>
        </w:rPr>
        <w:t>jóváhagyása az</w:t>
      </w:r>
      <w:r w:rsidR="00A366B7" w:rsidRPr="00CB0C8D">
        <w:rPr>
          <w:sz w:val="24"/>
        </w:rPr>
        <w:t xml:space="preserve"> </w:t>
      </w:r>
      <w:r w:rsidR="00226194" w:rsidRPr="00CB0C8D">
        <w:rPr>
          <w:sz w:val="24"/>
        </w:rPr>
        <w:t>Igazgatóság elnöke</w:t>
      </w:r>
      <w:r w:rsidR="00A366B7" w:rsidRPr="00CB0C8D">
        <w:rPr>
          <w:sz w:val="24"/>
        </w:rPr>
        <w:t>, az</w:t>
      </w:r>
      <w:r w:rsidRPr="00CB0C8D">
        <w:rPr>
          <w:sz w:val="24"/>
        </w:rPr>
        <w:t xml:space="preserve"> érintett igazgató, míg távollétük esetén a helyettesítési rend szerinti helyettes</w:t>
      </w:r>
      <w:r w:rsidR="002D79B3" w:rsidRPr="00CB0C8D">
        <w:rPr>
          <w:sz w:val="24"/>
        </w:rPr>
        <w:t xml:space="preserve">, vagy az </w:t>
      </w:r>
      <w:r w:rsidR="00226194" w:rsidRPr="00CB0C8D">
        <w:rPr>
          <w:sz w:val="24"/>
        </w:rPr>
        <w:t xml:space="preserve">Igazgatóság </w:t>
      </w:r>
      <w:r w:rsidR="000D4FE5" w:rsidRPr="00CB0C8D">
        <w:rPr>
          <w:sz w:val="24"/>
        </w:rPr>
        <w:t>tagja</w:t>
      </w:r>
      <w:r w:rsidR="002D79B3" w:rsidRPr="00CB0C8D">
        <w:rPr>
          <w:sz w:val="24"/>
        </w:rPr>
        <w:t xml:space="preserve"> által megbízott munkavállaló feladata</w:t>
      </w:r>
      <w:r w:rsidRPr="00CB0C8D">
        <w:rPr>
          <w:sz w:val="24"/>
        </w:rPr>
        <w:t>.</w:t>
      </w:r>
    </w:p>
    <w:p w14:paraId="3F9396DB" w14:textId="77777777" w:rsidR="00AE4D34" w:rsidRPr="00CB0C8D" w:rsidRDefault="00AE4D34" w:rsidP="00CB0C8D">
      <w:pPr>
        <w:jc w:val="both"/>
        <w:rPr>
          <w:sz w:val="24"/>
        </w:rPr>
      </w:pPr>
    </w:p>
    <w:p w14:paraId="1C0F1D56" w14:textId="77777777" w:rsidR="00AE4D34" w:rsidRPr="00CB0C8D" w:rsidRDefault="00AE4D34" w:rsidP="00CB0C8D">
      <w:pPr>
        <w:pStyle w:val="Cmsor4"/>
        <w:jc w:val="left"/>
        <w:rPr>
          <w:bCs/>
          <w:iCs/>
          <w:sz w:val="24"/>
          <w:u w:val="none"/>
        </w:rPr>
      </w:pPr>
      <w:r w:rsidRPr="00CB0C8D">
        <w:rPr>
          <w:bCs/>
          <w:iCs/>
          <w:sz w:val="24"/>
          <w:u w:val="none"/>
        </w:rPr>
        <w:t>3.2.2.2. Egyeztetési kötelezettség</w:t>
      </w:r>
    </w:p>
    <w:p w14:paraId="0AE5348D" w14:textId="77777777" w:rsidR="00AE4D34" w:rsidRPr="00CB0C8D" w:rsidRDefault="00AE4D34" w:rsidP="00CB0C8D">
      <w:pPr>
        <w:jc w:val="both"/>
      </w:pPr>
    </w:p>
    <w:p w14:paraId="161DC391" w14:textId="77777777" w:rsidR="00AE4D34" w:rsidRPr="00CB0C8D" w:rsidRDefault="00AE4D34" w:rsidP="00CB0C8D">
      <w:pPr>
        <w:pStyle w:val="Szvegtrzs"/>
      </w:pPr>
      <w:r w:rsidRPr="00CB0C8D">
        <w:t>A Társaság szervezeti egységeinek vezetői és egyéb munkavállalói minden olyan intézkedésnél, amely más szervezeti egységnek a működési területét is érinti, kötelesek az intézkedést megelőzően egyeztetni, illetőleg a feladat eredményes ellátásához szükséges adatokról, információkról egymást tájékoztatni.</w:t>
      </w:r>
    </w:p>
    <w:p w14:paraId="0EE449F3" w14:textId="77777777" w:rsidR="00AE4D34" w:rsidRPr="00CB0C8D" w:rsidRDefault="00AE4D34" w:rsidP="00CB0C8D">
      <w:pPr>
        <w:jc w:val="both"/>
        <w:rPr>
          <w:sz w:val="24"/>
        </w:rPr>
      </w:pPr>
    </w:p>
    <w:p w14:paraId="66F5B290" w14:textId="3CB8590A" w:rsidR="00AE4D34" w:rsidRPr="00CB0C8D" w:rsidRDefault="00AE4D34" w:rsidP="00CB0C8D">
      <w:pPr>
        <w:pStyle w:val="Szvegtrzs"/>
      </w:pPr>
      <w:r w:rsidRPr="00CB0C8D">
        <w:t xml:space="preserve">Az egyeztetés sikertelensége esetén </w:t>
      </w:r>
      <w:r w:rsidR="002D79B3" w:rsidRPr="00CB0C8D">
        <w:t xml:space="preserve">elsődlegesen az érintett igazgató, ennek hiányában </w:t>
      </w:r>
      <w:r w:rsidRPr="00CB0C8D">
        <w:t xml:space="preserve">az </w:t>
      </w:r>
      <w:r w:rsidR="00226194" w:rsidRPr="00CB0C8D">
        <w:t>Igazgatóság elnöke</w:t>
      </w:r>
      <w:r w:rsidRPr="00CB0C8D">
        <w:t xml:space="preserve"> döntését kell kikérni az ügy jellegétől függően.</w:t>
      </w:r>
    </w:p>
    <w:p w14:paraId="7AD01C7E" w14:textId="77777777" w:rsidR="00AE4D34" w:rsidRPr="00CB0C8D" w:rsidRDefault="00AE4D34" w:rsidP="00CB0C8D">
      <w:pPr>
        <w:jc w:val="both"/>
        <w:rPr>
          <w:sz w:val="24"/>
        </w:rPr>
      </w:pPr>
    </w:p>
    <w:p w14:paraId="1CE21A57" w14:textId="77777777" w:rsidR="00AE4D34" w:rsidRPr="00CB0C8D" w:rsidRDefault="00AE4D34" w:rsidP="00CB0C8D">
      <w:pPr>
        <w:jc w:val="both"/>
        <w:rPr>
          <w:sz w:val="24"/>
        </w:rPr>
      </w:pPr>
      <w:r w:rsidRPr="00CB0C8D">
        <w:rPr>
          <w:sz w:val="24"/>
        </w:rPr>
        <w:t>Az egyeztetés keretében a közös egyetértéssel hozott döntéseket a Társaság belső szabályzataiba, döntési mechanizmusába be kell építeni.</w:t>
      </w:r>
    </w:p>
    <w:p w14:paraId="29194C28" w14:textId="77777777" w:rsidR="00AE4D34" w:rsidRPr="00CB0C8D" w:rsidRDefault="00AE4D34" w:rsidP="00CB0C8D">
      <w:pPr>
        <w:jc w:val="both"/>
        <w:rPr>
          <w:sz w:val="24"/>
        </w:rPr>
      </w:pPr>
    </w:p>
    <w:p w14:paraId="4A8B581F" w14:textId="77777777" w:rsidR="00AE4D34" w:rsidRPr="00CB0C8D" w:rsidRDefault="00AE4D34" w:rsidP="00CB0C8D">
      <w:pPr>
        <w:pStyle w:val="Cmsor4"/>
        <w:jc w:val="left"/>
        <w:rPr>
          <w:bCs/>
          <w:iCs/>
          <w:sz w:val="24"/>
          <w:u w:val="none"/>
        </w:rPr>
      </w:pPr>
      <w:r w:rsidRPr="00CB0C8D">
        <w:rPr>
          <w:bCs/>
          <w:iCs/>
          <w:sz w:val="24"/>
          <w:u w:val="none"/>
        </w:rPr>
        <w:t>3.2.2.3. Szolgálati út betartása</w:t>
      </w:r>
    </w:p>
    <w:p w14:paraId="5EC082F0" w14:textId="77777777" w:rsidR="00AE4D34" w:rsidRPr="00CB0C8D" w:rsidRDefault="00AE4D34" w:rsidP="00CB0C8D">
      <w:pPr>
        <w:jc w:val="both"/>
      </w:pPr>
    </w:p>
    <w:p w14:paraId="1A6C1DB0" w14:textId="77777777" w:rsidR="00AE4D34" w:rsidRPr="00CB0C8D" w:rsidRDefault="00AE4D34" w:rsidP="00CB0C8D">
      <w:pPr>
        <w:jc w:val="both"/>
        <w:rPr>
          <w:sz w:val="24"/>
        </w:rPr>
      </w:pPr>
      <w:r w:rsidRPr="00CB0C8D">
        <w:rPr>
          <w:sz w:val="24"/>
        </w:rPr>
        <w:t>Az ügyek intézése során a szolgálati út betartása a Társaság valamennyi munkavállalójára nézve kötelező. A beosztott dolgozóknak a feladatok végrehajtása során felmerülő problémák megoldása, valamint az azokkal kapcsolatosan szükséges állásfoglalások, döntések megkérése érdekében közvetlen felettesükhöz kell fordulniuk.</w:t>
      </w:r>
    </w:p>
    <w:p w14:paraId="40BB9D03" w14:textId="77777777" w:rsidR="00AE4D34" w:rsidRPr="00CB0C8D" w:rsidRDefault="00AE4D34" w:rsidP="00CB0C8D">
      <w:pPr>
        <w:jc w:val="both"/>
        <w:rPr>
          <w:sz w:val="24"/>
        </w:rPr>
      </w:pPr>
    </w:p>
    <w:p w14:paraId="78835F24" w14:textId="77C2B06A" w:rsidR="00AE4D34" w:rsidRPr="00CB0C8D" w:rsidRDefault="00AE4D34" w:rsidP="00CB0C8D">
      <w:pPr>
        <w:jc w:val="both"/>
        <w:rPr>
          <w:sz w:val="24"/>
        </w:rPr>
      </w:pPr>
      <w:r w:rsidRPr="00CB0C8D">
        <w:rPr>
          <w:sz w:val="24"/>
        </w:rPr>
        <w:t xml:space="preserve">Ha a dolgozó közvetlen felettese döntésével nem ért egyet, a döntést kérheti írásban vagy felülvizsgálatért az </w:t>
      </w:r>
      <w:r w:rsidR="00226194" w:rsidRPr="00CB0C8D">
        <w:rPr>
          <w:sz w:val="24"/>
        </w:rPr>
        <w:t>Igazgatóság elnök</w:t>
      </w:r>
      <w:r w:rsidR="000D4FE5" w:rsidRPr="00CB0C8D">
        <w:rPr>
          <w:sz w:val="24"/>
        </w:rPr>
        <w:t>é</w:t>
      </w:r>
      <w:r w:rsidRPr="00CB0C8D">
        <w:rPr>
          <w:sz w:val="24"/>
        </w:rPr>
        <w:t>h</w:t>
      </w:r>
      <w:r w:rsidR="000D4FE5" w:rsidRPr="00CB0C8D">
        <w:rPr>
          <w:sz w:val="24"/>
        </w:rPr>
        <w:t>e</w:t>
      </w:r>
      <w:r w:rsidRPr="00CB0C8D">
        <w:rPr>
          <w:sz w:val="24"/>
        </w:rPr>
        <w:t xml:space="preserve">z fordulhat, ezen szándékáról viszont felettesét tájékoztatni köteles, azonban ez az utasítás végrehajtására halasztó hatállyal nem bír. Az </w:t>
      </w:r>
      <w:r w:rsidR="00226194" w:rsidRPr="00CB0C8D">
        <w:rPr>
          <w:sz w:val="24"/>
        </w:rPr>
        <w:t>Igazgatóság elnök</w:t>
      </w:r>
      <w:r w:rsidR="000D4FE5" w:rsidRPr="00CB0C8D">
        <w:rPr>
          <w:sz w:val="24"/>
        </w:rPr>
        <w:t>é</w:t>
      </w:r>
      <w:r w:rsidRPr="00CB0C8D">
        <w:rPr>
          <w:sz w:val="24"/>
        </w:rPr>
        <w:t>n</w:t>
      </w:r>
      <w:r w:rsidR="000D4FE5" w:rsidRPr="00CB0C8D">
        <w:rPr>
          <w:sz w:val="24"/>
        </w:rPr>
        <w:t>e</w:t>
      </w:r>
      <w:r w:rsidRPr="00CB0C8D">
        <w:rPr>
          <w:sz w:val="24"/>
        </w:rPr>
        <w:t>k ezekben az esetekben döntése meghozatala előtt az érdekelt közvetlen vezetőt is meg kell hallgatnia, majd döntéséről írásban tájékoztatnia kell.</w:t>
      </w:r>
    </w:p>
    <w:p w14:paraId="6BBC7435" w14:textId="77777777" w:rsidR="002D79B3" w:rsidRPr="00CB0C8D" w:rsidRDefault="002D79B3" w:rsidP="00CB0C8D">
      <w:pPr>
        <w:jc w:val="both"/>
        <w:rPr>
          <w:sz w:val="24"/>
        </w:rPr>
      </w:pPr>
    </w:p>
    <w:p w14:paraId="62E5ED39" w14:textId="37C30379" w:rsidR="00AE4D34" w:rsidRPr="00CB0C8D" w:rsidRDefault="002D79B3" w:rsidP="00CB0C8D">
      <w:pPr>
        <w:jc w:val="both"/>
        <w:rPr>
          <w:sz w:val="24"/>
        </w:rPr>
      </w:pPr>
      <w:r w:rsidRPr="00CB0C8D">
        <w:rPr>
          <w:sz w:val="24"/>
        </w:rPr>
        <w:lastRenderedPageBreak/>
        <w:t>A Társaság munkaszervezetének létszámára tekintettel a szolgálati út betartása nem kötelező abban az esetben, ha a munkavállalónak a feladat végrehajtása érdekében olyan szóbeli szakmai információra van szüksége, amely – jellegére tekintettel – a szolgálati út betartása nélkül hatékonyabban átadható.</w:t>
      </w:r>
    </w:p>
    <w:p w14:paraId="7E6DFC4C" w14:textId="77777777" w:rsidR="000D4FE5" w:rsidRPr="00CB0C8D" w:rsidRDefault="000D4FE5" w:rsidP="00CB0C8D">
      <w:pPr>
        <w:jc w:val="both"/>
        <w:rPr>
          <w:sz w:val="24"/>
        </w:rPr>
      </w:pPr>
    </w:p>
    <w:p w14:paraId="5CB7420F" w14:textId="77777777" w:rsidR="00AE4D34" w:rsidRPr="00CB0C8D" w:rsidRDefault="00AE4D34" w:rsidP="00CB0C8D">
      <w:pPr>
        <w:pStyle w:val="Cmsor3"/>
        <w:numPr>
          <w:ilvl w:val="0"/>
          <w:numId w:val="0"/>
        </w:numPr>
        <w:rPr>
          <w:b/>
          <w:bCs/>
          <w:iCs/>
          <w:sz w:val="28"/>
          <w:u w:val="single"/>
        </w:rPr>
      </w:pPr>
      <w:bookmarkStart w:id="103" w:name="_Toc339445719"/>
      <w:bookmarkStart w:id="104" w:name="_Toc429339195"/>
      <w:bookmarkStart w:id="105" w:name="_Toc429339382"/>
      <w:bookmarkStart w:id="106" w:name="_Toc152275150"/>
      <w:r w:rsidRPr="00CB0C8D">
        <w:rPr>
          <w:b/>
          <w:bCs/>
          <w:iCs/>
          <w:sz w:val="28"/>
          <w:u w:val="single"/>
        </w:rPr>
        <w:t>3.2.3. Belső információs rendszer</w:t>
      </w:r>
      <w:bookmarkEnd w:id="103"/>
      <w:bookmarkEnd w:id="104"/>
      <w:bookmarkEnd w:id="105"/>
      <w:bookmarkEnd w:id="106"/>
    </w:p>
    <w:p w14:paraId="7D6E1C47" w14:textId="77777777" w:rsidR="00AE4D34" w:rsidRPr="00CB0C8D" w:rsidRDefault="00AE4D34" w:rsidP="00CB0C8D">
      <w:pPr>
        <w:jc w:val="both"/>
        <w:rPr>
          <w:sz w:val="24"/>
        </w:rPr>
      </w:pPr>
    </w:p>
    <w:p w14:paraId="043FC00A" w14:textId="77777777" w:rsidR="00AE4D34" w:rsidRPr="00CB0C8D" w:rsidRDefault="00AE4D34" w:rsidP="00CB0C8D">
      <w:pPr>
        <w:jc w:val="both"/>
        <w:rPr>
          <w:sz w:val="24"/>
        </w:rPr>
      </w:pPr>
      <w:r w:rsidRPr="00CB0C8D">
        <w:rPr>
          <w:sz w:val="24"/>
        </w:rPr>
        <w:t>A Társaság információs rendszerének feladata, hogy a belső mechanizmusok célszerű, gazdaságos és hatékony működéséhez, a folyamatok áttekintéséhez, az azokba történő gyors beavatkozáshoz, a megalapozott döntésekhez megbízható és értékelhető adatokat szolgáltasson.</w:t>
      </w:r>
    </w:p>
    <w:p w14:paraId="1CB6F702" w14:textId="77777777" w:rsidR="00AE4D34" w:rsidRPr="00CB0C8D" w:rsidRDefault="00AE4D34" w:rsidP="00CB0C8D">
      <w:pPr>
        <w:jc w:val="both"/>
        <w:rPr>
          <w:sz w:val="24"/>
        </w:rPr>
      </w:pPr>
    </w:p>
    <w:p w14:paraId="322EC41F" w14:textId="77777777" w:rsidR="00AE4D34" w:rsidRPr="00CB0C8D" w:rsidRDefault="00AE4D34" w:rsidP="00CB0C8D">
      <w:pPr>
        <w:jc w:val="both"/>
        <w:rPr>
          <w:sz w:val="24"/>
        </w:rPr>
      </w:pPr>
      <w:r w:rsidRPr="00CB0C8D">
        <w:rPr>
          <w:sz w:val="24"/>
        </w:rPr>
        <w:t>A Társaság valamennyi alkalmazottja köteles a Társaság működésére, céljainak megvalósítására befolyással bíró, tudomására jutott információt haladéktalanul közölni az azzal kapcsolatos javaslattételi vagy döntési joggal rendelkező felettesével. Ez vonatkozik mind a munkavégzés során megszerzett belső, mind a képviselete ellátása során tudomására jutott külső információkra.</w:t>
      </w:r>
    </w:p>
    <w:p w14:paraId="47269C2C" w14:textId="77777777" w:rsidR="00AE4D34" w:rsidRPr="00CB0C8D" w:rsidRDefault="00AE4D34" w:rsidP="00CB0C8D">
      <w:pPr>
        <w:jc w:val="both"/>
        <w:rPr>
          <w:sz w:val="24"/>
        </w:rPr>
      </w:pPr>
    </w:p>
    <w:p w14:paraId="2F4225B1" w14:textId="77777777" w:rsidR="00AE4D34" w:rsidRPr="00CB0C8D" w:rsidRDefault="00AE4D34" w:rsidP="00CB0C8D">
      <w:pPr>
        <w:jc w:val="both"/>
        <w:rPr>
          <w:sz w:val="24"/>
        </w:rPr>
      </w:pPr>
      <w:r w:rsidRPr="00CB0C8D">
        <w:rPr>
          <w:sz w:val="24"/>
        </w:rPr>
        <w:t>Az információk – jellegüktől, valamint az információt kérő rendelkezésétől függően – írásban vagy szóban adhatóak meg. Minden esetben írásba kell foglalni a rendszeresen előírt adatszolgáltatásokat, jelentéseket. Az írásba foglalt információ valódiságáért az aláíró felelősséggel tartozik, kivéve abban az esetben, ha a tudomására jutott információt kifejezetten bizonytalanként jelölte meg és erre írásban is utalt.</w:t>
      </w:r>
    </w:p>
    <w:p w14:paraId="17ACCBBF" w14:textId="77777777" w:rsidR="00AE4D34" w:rsidRPr="00CB0C8D" w:rsidRDefault="00AE4D34" w:rsidP="00CB0C8D">
      <w:pPr>
        <w:jc w:val="both"/>
        <w:rPr>
          <w:sz w:val="24"/>
        </w:rPr>
      </w:pPr>
    </w:p>
    <w:p w14:paraId="5B112D0F" w14:textId="77777777" w:rsidR="00AE4D34" w:rsidRPr="00CB0C8D" w:rsidRDefault="00AE4D34" w:rsidP="00CB0C8D">
      <w:pPr>
        <w:jc w:val="both"/>
        <w:rPr>
          <w:sz w:val="24"/>
        </w:rPr>
      </w:pPr>
      <w:r w:rsidRPr="00CB0C8D">
        <w:rPr>
          <w:sz w:val="24"/>
        </w:rPr>
        <w:t>Az információt a célzott iránynak megfelelően a lehető legrövidebb úton kell a címzetthez eljuttatni.</w:t>
      </w:r>
    </w:p>
    <w:p w14:paraId="3CFA8E03" w14:textId="77777777" w:rsidR="00AE4D34" w:rsidRPr="00CB0C8D" w:rsidRDefault="00AE4D34" w:rsidP="00CB0C8D">
      <w:pPr>
        <w:jc w:val="both"/>
        <w:rPr>
          <w:sz w:val="24"/>
        </w:rPr>
      </w:pPr>
    </w:p>
    <w:p w14:paraId="7326E2B4" w14:textId="77777777" w:rsidR="00AE4D34" w:rsidRPr="00CB0C8D" w:rsidRDefault="00AE4D34" w:rsidP="00CB0C8D">
      <w:pPr>
        <w:jc w:val="both"/>
        <w:rPr>
          <w:sz w:val="24"/>
        </w:rPr>
      </w:pPr>
      <w:r w:rsidRPr="00CB0C8D">
        <w:rPr>
          <w:sz w:val="24"/>
        </w:rPr>
        <w:t>Amennyiben az információ valamely szervezeti egység működését érinti vagy intézkedést tesz szükségessé, az írásba foglalt anyagból egy másolati példányt az érdekelt szervezeti egység vezetőjének is meg kell küldeni.</w:t>
      </w:r>
    </w:p>
    <w:p w14:paraId="13737609" w14:textId="77777777" w:rsidR="002D79B3" w:rsidRPr="00CB0C8D" w:rsidRDefault="002D79B3" w:rsidP="00CB0C8D">
      <w:pPr>
        <w:jc w:val="both"/>
        <w:rPr>
          <w:sz w:val="24"/>
        </w:rPr>
      </w:pPr>
    </w:p>
    <w:p w14:paraId="4F83ED71" w14:textId="2726DFE5" w:rsidR="002D79B3" w:rsidRPr="00CB0C8D" w:rsidRDefault="002D79B3" w:rsidP="00CB0C8D">
      <w:pPr>
        <w:jc w:val="both"/>
        <w:rPr>
          <w:sz w:val="24"/>
        </w:rPr>
      </w:pPr>
      <w:r w:rsidRPr="00CB0C8D">
        <w:rPr>
          <w:sz w:val="24"/>
        </w:rPr>
        <w:t xml:space="preserve">A Társaságon belül minden hivatalos közlés elektronikus levelezésen keresztül, vagy papíralapú dokumentumon történik. </w:t>
      </w:r>
    </w:p>
    <w:p w14:paraId="1338EE68" w14:textId="77777777" w:rsidR="002D79B3" w:rsidRPr="00CB0C8D" w:rsidRDefault="002D79B3" w:rsidP="00CB0C8D">
      <w:pPr>
        <w:jc w:val="both"/>
        <w:rPr>
          <w:sz w:val="24"/>
        </w:rPr>
      </w:pPr>
    </w:p>
    <w:p w14:paraId="1FA53225" w14:textId="5C539BA0" w:rsidR="00AE4D34" w:rsidRPr="00CB0C8D" w:rsidRDefault="002D79B3" w:rsidP="00CB0C8D">
      <w:pPr>
        <w:jc w:val="both"/>
        <w:rPr>
          <w:sz w:val="24"/>
        </w:rPr>
      </w:pPr>
      <w:r w:rsidRPr="00CB0C8D">
        <w:rPr>
          <w:sz w:val="24"/>
        </w:rPr>
        <w:t xml:space="preserve">Az operatív, munkaszervezést segítő kommunikáció fő formája az egységes zárt levelező rendszeren keresztül bonyolított levelezés, a telefon, illetve </w:t>
      </w:r>
      <w:r w:rsidR="000D4FE5" w:rsidRPr="00CB0C8D">
        <w:rPr>
          <w:sz w:val="24"/>
        </w:rPr>
        <w:t>szób</w:t>
      </w:r>
      <w:r w:rsidR="006C6336" w:rsidRPr="00CB0C8D">
        <w:rPr>
          <w:sz w:val="24"/>
        </w:rPr>
        <w:t>eli egyeztetés</w:t>
      </w:r>
      <w:r w:rsidRPr="00CB0C8D">
        <w:rPr>
          <w:sz w:val="24"/>
        </w:rPr>
        <w:t>.</w:t>
      </w:r>
    </w:p>
    <w:p w14:paraId="2361FD9C" w14:textId="77777777" w:rsidR="002D79B3" w:rsidRPr="00CB0C8D" w:rsidRDefault="002D79B3" w:rsidP="00CB0C8D">
      <w:pPr>
        <w:rPr>
          <w:sz w:val="24"/>
        </w:rPr>
      </w:pPr>
    </w:p>
    <w:p w14:paraId="74FAC944" w14:textId="77777777" w:rsidR="002D79B3" w:rsidRPr="00CB0C8D" w:rsidRDefault="002D79B3" w:rsidP="00CB0C8D">
      <w:pPr>
        <w:rPr>
          <w:sz w:val="24"/>
        </w:rPr>
      </w:pPr>
    </w:p>
    <w:p w14:paraId="1F818983" w14:textId="77777777" w:rsidR="00AE4D34" w:rsidRPr="00CB0C8D" w:rsidRDefault="00AE4D34" w:rsidP="00CB0C8D">
      <w:pPr>
        <w:pStyle w:val="Cmsor2"/>
        <w:ind w:left="0"/>
        <w:jc w:val="center"/>
        <w:rPr>
          <w:b/>
          <w:bCs/>
          <w:sz w:val="32"/>
          <w:u w:val="single"/>
        </w:rPr>
      </w:pPr>
      <w:bookmarkStart w:id="107" w:name="_Toc339445720"/>
      <w:bookmarkStart w:id="108" w:name="_Toc429339196"/>
      <w:bookmarkStart w:id="109" w:name="_Toc429339383"/>
      <w:bookmarkStart w:id="110" w:name="_Toc152275151"/>
      <w:r w:rsidRPr="00CB0C8D">
        <w:rPr>
          <w:b/>
          <w:bCs/>
          <w:sz w:val="32"/>
          <w:u w:val="single"/>
        </w:rPr>
        <w:t>3.3. Helyettesítés</w:t>
      </w:r>
      <w:bookmarkEnd w:id="107"/>
      <w:bookmarkEnd w:id="108"/>
      <w:bookmarkEnd w:id="109"/>
      <w:bookmarkEnd w:id="110"/>
    </w:p>
    <w:p w14:paraId="478538C9" w14:textId="77777777" w:rsidR="00AE4D34" w:rsidRPr="00CB0C8D" w:rsidRDefault="00AE4D34" w:rsidP="00CB0C8D">
      <w:pPr>
        <w:jc w:val="both"/>
        <w:rPr>
          <w:sz w:val="24"/>
        </w:rPr>
      </w:pPr>
    </w:p>
    <w:p w14:paraId="5CE05AD3" w14:textId="77777777" w:rsidR="00AE4D34" w:rsidRPr="00CB0C8D" w:rsidRDefault="00AE4D34" w:rsidP="00CB0C8D">
      <w:pPr>
        <w:pStyle w:val="Cmsor3"/>
        <w:numPr>
          <w:ilvl w:val="0"/>
          <w:numId w:val="0"/>
        </w:numPr>
        <w:rPr>
          <w:b/>
          <w:bCs/>
          <w:iCs/>
          <w:sz w:val="28"/>
          <w:u w:val="single"/>
        </w:rPr>
      </w:pPr>
      <w:bookmarkStart w:id="111" w:name="_Toc339445721"/>
      <w:bookmarkStart w:id="112" w:name="_Toc429339197"/>
      <w:bookmarkStart w:id="113" w:name="_Toc429339384"/>
      <w:bookmarkStart w:id="114" w:name="_Toc152275152"/>
      <w:r w:rsidRPr="00CB0C8D">
        <w:rPr>
          <w:b/>
          <w:bCs/>
          <w:iCs/>
          <w:sz w:val="28"/>
          <w:u w:val="single"/>
        </w:rPr>
        <w:t>3.3.1. A helyettesítés általános szabályai</w:t>
      </w:r>
      <w:bookmarkEnd w:id="111"/>
      <w:bookmarkEnd w:id="112"/>
      <w:bookmarkEnd w:id="113"/>
      <w:bookmarkEnd w:id="114"/>
    </w:p>
    <w:p w14:paraId="26092865" w14:textId="77777777" w:rsidR="00AE4D34" w:rsidRPr="00CB0C8D" w:rsidRDefault="00AE4D34" w:rsidP="00CB0C8D">
      <w:pPr>
        <w:jc w:val="both"/>
        <w:rPr>
          <w:sz w:val="24"/>
        </w:rPr>
      </w:pPr>
    </w:p>
    <w:p w14:paraId="485F7911" w14:textId="47249F5F" w:rsidR="00AE4D34" w:rsidRPr="00CB0C8D" w:rsidRDefault="00AE4D34" w:rsidP="00CB0C8D">
      <w:pPr>
        <w:pStyle w:val="Szvegtrzs"/>
      </w:pPr>
      <w:r w:rsidRPr="00CB0C8D">
        <w:t xml:space="preserve">Az </w:t>
      </w:r>
      <w:r w:rsidR="00226194" w:rsidRPr="00CB0C8D">
        <w:t>Igazgatóság elnök</w:t>
      </w:r>
      <w:r w:rsidR="000973EF" w:rsidRPr="00CB0C8D">
        <w:t>é</w:t>
      </w:r>
      <w:r w:rsidRPr="00CB0C8D">
        <w:t xml:space="preserve">t távollétében – az </w:t>
      </w:r>
      <w:r w:rsidR="00226194" w:rsidRPr="00CB0C8D">
        <w:t>Igazgatóság elnöke</w:t>
      </w:r>
      <w:r w:rsidRPr="00CB0C8D">
        <w:t xml:space="preserve"> munkaszervezettel kapcsolatos hatásköre vonatkozásában – elsősorban Igazgatósági tag, illetve mindkét Igazgatósági tag elfoglaltsága esetén az </w:t>
      </w:r>
      <w:r w:rsidR="00226194" w:rsidRPr="00CB0C8D">
        <w:t>Igazgatóság elnöke</w:t>
      </w:r>
      <w:r w:rsidRPr="00CB0C8D">
        <w:t xml:space="preserve"> által írásban megbízott személy helyettesíti. Az </w:t>
      </w:r>
      <w:r w:rsidR="00226194" w:rsidRPr="00CB0C8D">
        <w:t>Igazgatóság elnök</w:t>
      </w:r>
      <w:r w:rsidR="000973EF" w:rsidRPr="00CB0C8D">
        <w:t>é</w:t>
      </w:r>
      <w:r w:rsidRPr="00CB0C8D">
        <w:t>n</w:t>
      </w:r>
      <w:r w:rsidR="000973EF" w:rsidRPr="00CB0C8D">
        <w:t>e</w:t>
      </w:r>
      <w:r w:rsidRPr="00CB0C8D">
        <w:t xml:space="preserve">k az Igazgatósággal kapcsolatos feladat- és hatásköre vonatkozásában a helyettesítés rendjét az Igazgatóság Ügyrendje jogosult megállapítani. </w:t>
      </w:r>
    </w:p>
    <w:p w14:paraId="11B45ADE" w14:textId="77777777" w:rsidR="00AE4D34" w:rsidRPr="00CB0C8D" w:rsidRDefault="00AE4D34" w:rsidP="00CB0C8D">
      <w:pPr>
        <w:jc w:val="both"/>
        <w:rPr>
          <w:sz w:val="24"/>
        </w:rPr>
      </w:pPr>
    </w:p>
    <w:p w14:paraId="4F0EBA62" w14:textId="5F51089F" w:rsidR="00AE4D34" w:rsidRPr="00CB0C8D" w:rsidRDefault="00AE4D34" w:rsidP="00CB0C8D">
      <w:pPr>
        <w:pStyle w:val="Szvegtrzs"/>
      </w:pPr>
      <w:r w:rsidRPr="00CB0C8D">
        <w:t>A Társaság szervezeti rendszerében minden vezetőnek van helyettesítője.</w:t>
      </w:r>
      <w:r w:rsidR="006B22B4" w:rsidRPr="00CB0C8D">
        <w:t xml:space="preserve"> A helyettesítő írásbeli kijelölése a</w:t>
      </w:r>
      <w:r w:rsidR="006C6336" w:rsidRPr="00CB0C8D">
        <w:t>z érintett</w:t>
      </w:r>
      <w:r w:rsidR="006B22B4" w:rsidRPr="00CB0C8D">
        <w:t xml:space="preserve"> vezető hatásköre. A kijelölt személyről operatív vezetők esetében az érintett igazgatót, középvezetők esetében az </w:t>
      </w:r>
      <w:r w:rsidR="00226194" w:rsidRPr="00CB0C8D">
        <w:t xml:space="preserve">Igazgatóság </w:t>
      </w:r>
      <w:r w:rsidR="006C6336" w:rsidRPr="00CB0C8D">
        <w:t>tagjait</w:t>
      </w:r>
      <w:r w:rsidR="006B22B4" w:rsidRPr="00CB0C8D">
        <w:t xml:space="preserve"> minden esetben írásban tájékoztatni kell. Kijelölés hiányában a helyettesítőt az érintett igazgató vagy az </w:t>
      </w:r>
      <w:r w:rsidR="00226194" w:rsidRPr="00CB0C8D">
        <w:t>Igazgatóság elnöke</w:t>
      </w:r>
      <w:r w:rsidRPr="00CB0C8D">
        <w:t xml:space="preserve"> jelöli ki.</w:t>
      </w:r>
    </w:p>
    <w:p w14:paraId="0311233D" w14:textId="77777777" w:rsidR="00AE4D34" w:rsidRPr="00CB0C8D" w:rsidRDefault="00AE4D34" w:rsidP="00CB0C8D">
      <w:pPr>
        <w:jc w:val="both"/>
        <w:rPr>
          <w:sz w:val="24"/>
        </w:rPr>
      </w:pPr>
    </w:p>
    <w:p w14:paraId="43818246" w14:textId="0B1941B5" w:rsidR="00AE4D34" w:rsidRPr="00CB0C8D" w:rsidRDefault="00AE4D34" w:rsidP="00CB0C8D">
      <w:pPr>
        <w:pStyle w:val="Szvegtrzs"/>
      </w:pPr>
      <w:r w:rsidRPr="00CB0C8D">
        <w:t xml:space="preserve">Az </w:t>
      </w:r>
      <w:r w:rsidR="00226194" w:rsidRPr="00CB0C8D">
        <w:t>Igazgatóság elnök</w:t>
      </w:r>
      <w:r w:rsidR="006C6336" w:rsidRPr="00CB0C8D">
        <w:t>é</w:t>
      </w:r>
      <w:r w:rsidRPr="00CB0C8D">
        <w:t xml:space="preserve">t </w:t>
      </w:r>
      <w:r w:rsidRPr="00CB0C8D">
        <w:rPr>
          <w:bCs/>
          <w:iCs/>
        </w:rPr>
        <w:t>igazgatói minőségében</w:t>
      </w:r>
      <w:r w:rsidRPr="00CB0C8D">
        <w:t xml:space="preserve"> a Társaságban az Igazgatóság bármely tagja, mint vezető állású tisztségviselő helyettesítheti. </w:t>
      </w:r>
    </w:p>
    <w:p w14:paraId="5A6F8A3A" w14:textId="198EA41F" w:rsidR="00AE4D34" w:rsidRPr="00CB0C8D" w:rsidRDefault="00AE4D34" w:rsidP="00CB0C8D">
      <w:pPr>
        <w:pStyle w:val="Szvegtrzs"/>
      </w:pPr>
      <w:r w:rsidRPr="00CB0C8D">
        <w:lastRenderedPageBreak/>
        <w:t xml:space="preserve">A munkáltató jogok gyakorlására az eseti jelleggel megbízott helyettes nem jogosult. Az </w:t>
      </w:r>
      <w:r w:rsidR="00226194" w:rsidRPr="00CB0C8D">
        <w:t>Igazgatóság elnök</w:t>
      </w:r>
      <w:r w:rsidR="006C6336" w:rsidRPr="00CB0C8D">
        <w:t>ének</w:t>
      </w:r>
      <w:r w:rsidRPr="00CB0C8D">
        <w:t xml:space="preserve"> akadályoztatása estén a munkáltatói jogokat </w:t>
      </w:r>
      <w:r w:rsidR="00023D7D" w:rsidRPr="00CB0C8D">
        <w:t>a gazdálkodásért felelős igazgatósági tag</w:t>
      </w:r>
      <w:r w:rsidRPr="00CB0C8D">
        <w:t xml:space="preserve"> gyakorolja.</w:t>
      </w:r>
    </w:p>
    <w:p w14:paraId="0416B8E7" w14:textId="77777777" w:rsidR="00AE4D34" w:rsidRPr="00CB0C8D" w:rsidRDefault="00AE4D34" w:rsidP="00CB0C8D">
      <w:pPr>
        <w:jc w:val="both"/>
        <w:rPr>
          <w:sz w:val="24"/>
        </w:rPr>
      </w:pPr>
    </w:p>
    <w:p w14:paraId="76C0239F" w14:textId="77777777" w:rsidR="00AE4D34" w:rsidRPr="00CB0C8D" w:rsidRDefault="00AE4D34" w:rsidP="00CB0C8D">
      <w:pPr>
        <w:jc w:val="both"/>
        <w:rPr>
          <w:sz w:val="24"/>
        </w:rPr>
      </w:pPr>
      <w:r w:rsidRPr="00CB0C8D">
        <w:rPr>
          <w:sz w:val="24"/>
        </w:rPr>
        <w:t>Minden egyes beosztott munkavállaló állandó vagy eseti helyettesítőjét az a vezető jogosult kijelölni, aki az érintett személy vonatkozásában a feladat kiadására is jogosult. Amennyiben a helyettesítés olyan szakértelmet kíván meg, amellyel csak az akadályozott személy rendelkezik, az akadályozott személy közvetlen felettese köteles a megfelelő helyettesítésről gondoskodni, amely keretében a munkaszervezetbe nem tartozó személy vagy szervezet segítségét is igénybe veheti.</w:t>
      </w:r>
    </w:p>
    <w:p w14:paraId="44238352" w14:textId="77777777" w:rsidR="00AE4D34" w:rsidRPr="00CB0C8D" w:rsidRDefault="00AE4D34" w:rsidP="00CB0C8D">
      <w:pPr>
        <w:jc w:val="both"/>
        <w:rPr>
          <w:sz w:val="24"/>
        </w:rPr>
      </w:pPr>
    </w:p>
    <w:p w14:paraId="2171C4AC" w14:textId="77777777" w:rsidR="00AE4D34" w:rsidRPr="00CB0C8D" w:rsidRDefault="00AE4D34" w:rsidP="00CB0C8D">
      <w:pPr>
        <w:pStyle w:val="Cmsor3"/>
        <w:numPr>
          <w:ilvl w:val="0"/>
          <w:numId w:val="0"/>
        </w:numPr>
        <w:rPr>
          <w:b/>
          <w:bCs/>
          <w:iCs/>
          <w:sz w:val="28"/>
          <w:u w:val="single"/>
        </w:rPr>
      </w:pPr>
      <w:bookmarkStart w:id="115" w:name="_Toc339445722"/>
      <w:bookmarkStart w:id="116" w:name="_Toc429339198"/>
      <w:bookmarkStart w:id="117" w:name="_Toc429339385"/>
      <w:bookmarkStart w:id="118" w:name="_Toc152275153"/>
      <w:r w:rsidRPr="00CB0C8D">
        <w:rPr>
          <w:b/>
          <w:bCs/>
          <w:iCs/>
          <w:sz w:val="28"/>
          <w:u w:val="single"/>
        </w:rPr>
        <w:t>3.3.2. Az állandó helyettesítés szabályai</w:t>
      </w:r>
      <w:bookmarkEnd w:id="115"/>
      <w:bookmarkEnd w:id="116"/>
      <w:bookmarkEnd w:id="117"/>
      <w:bookmarkEnd w:id="118"/>
    </w:p>
    <w:p w14:paraId="2492B2D5" w14:textId="77777777" w:rsidR="00AE4D34" w:rsidRPr="00CB0C8D" w:rsidRDefault="00AE4D34" w:rsidP="00CB0C8D">
      <w:pPr>
        <w:jc w:val="both"/>
        <w:rPr>
          <w:sz w:val="24"/>
        </w:rPr>
      </w:pPr>
    </w:p>
    <w:p w14:paraId="2AE35FA2" w14:textId="77777777" w:rsidR="00AE4D34" w:rsidRPr="00CB0C8D" w:rsidRDefault="00AE4D34" w:rsidP="00CB0C8D">
      <w:pPr>
        <w:pStyle w:val="Szvegtrzs"/>
      </w:pPr>
      <w:r w:rsidRPr="00CB0C8D">
        <w:t>Állandó helyettesítő az, aki a kinevezésre jogosulttól írásos helyettesítési megbízást kapott. A vezető akadályoztatása esetén az állandó helyettesítő intézkedik mindazon ügyekben, amelyeket a vezető magának nem tartott fenn. A helyettesítő dönthet továbbá minden olyan, a vezető által magának fenntartott kérdésekben, amelyekben a döntés a vezető akadályoztatásának lejártáig nem tűr halasztást.</w:t>
      </w:r>
    </w:p>
    <w:p w14:paraId="6FD8A3EA" w14:textId="77777777" w:rsidR="00AE4D34" w:rsidRPr="00CB0C8D" w:rsidRDefault="00AE4D34" w:rsidP="00CB0C8D">
      <w:pPr>
        <w:jc w:val="both"/>
        <w:rPr>
          <w:sz w:val="24"/>
        </w:rPr>
      </w:pPr>
    </w:p>
    <w:p w14:paraId="65152E95" w14:textId="77777777" w:rsidR="00AE4D34" w:rsidRPr="00CB0C8D" w:rsidRDefault="00AE4D34" w:rsidP="00CB0C8D">
      <w:pPr>
        <w:pStyle w:val="Cmsor3"/>
        <w:numPr>
          <w:ilvl w:val="0"/>
          <w:numId w:val="0"/>
        </w:numPr>
        <w:rPr>
          <w:b/>
          <w:bCs/>
          <w:iCs/>
          <w:sz w:val="28"/>
          <w:u w:val="single"/>
        </w:rPr>
      </w:pPr>
      <w:bookmarkStart w:id="119" w:name="_Toc339445723"/>
      <w:bookmarkStart w:id="120" w:name="_Toc429339199"/>
      <w:bookmarkStart w:id="121" w:name="_Toc429339386"/>
      <w:bookmarkStart w:id="122" w:name="_Toc152275154"/>
      <w:r w:rsidRPr="00CB0C8D">
        <w:rPr>
          <w:b/>
          <w:bCs/>
          <w:iCs/>
          <w:sz w:val="28"/>
          <w:u w:val="single"/>
        </w:rPr>
        <w:t>3.3.3. Az ideiglenes helyettesítés szabályai</w:t>
      </w:r>
      <w:bookmarkEnd w:id="119"/>
      <w:bookmarkEnd w:id="120"/>
      <w:bookmarkEnd w:id="121"/>
      <w:bookmarkEnd w:id="122"/>
    </w:p>
    <w:p w14:paraId="78A8FD97" w14:textId="77777777" w:rsidR="00AE4D34" w:rsidRPr="00CB0C8D" w:rsidRDefault="00AE4D34" w:rsidP="00CB0C8D">
      <w:pPr>
        <w:jc w:val="both"/>
        <w:rPr>
          <w:sz w:val="24"/>
        </w:rPr>
      </w:pPr>
    </w:p>
    <w:p w14:paraId="0615868A" w14:textId="358EA40A" w:rsidR="00AE4D34" w:rsidRPr="00CB0C8D" w:rsidRDefault="00AE4D34" w:rsidP="00CB0C8D">
      <w:pPr>
        <w:pStyle w:val="Szvegtrzs"/>
      </w:pPr>
      <w:r w:rsidRPr="00CB0C8D">
        <w:t xml:space="preserve">Ideiglenes helyettesítő az, akit a szervezeti egység vezetője (vezető állású tisztségviselő vagy munkavállaló esetén az </w:t>
      </w:r>
      <w:r w:rsidR="00226194" w:rsidRPr="00CB0C8D">
        <w:t>Igazgatóság elnöke</w:t>
      </w:r>
      <w:r w:rsidRPr="00CB0C8D">
        <w:t>) a helyettesítéssel meghatározott időre, eseményre vagy feladatra jelöl ki, írásos vagy szóbeli megbízás alapján.</w:t>
      </w:r>
    </w:p>
    <w:p w14:paraId="56BC4FE8" w14:textId="77777777" w:rsidR="006B22B4" w:rsidRPr="00CB0C8D" w:rsidRDefault="006B22B4" w:rsidP="00CB0C8D">
      <w:pPr>
        <w:jc w:val="both"/>
        <w:rPr>
          <w:sz w:val="24"/>
        </w:rPr>
      </w:pPr>
    </w:p>
    <w:p w14:paraId="02D71934" w14:textId="1D581221" w:rsidR="00AE4D34" w:rsidRPr="00CB0C8D" w:rsidRDefault="00AE4D34" w:rsidP="00CB0C8D">
      <w:pPr>
        <w:jc w:val="both"/>
        <w:rPr>
          <w:sz w:val="24"/>
        </w:rPr>
      </w:pPr>
      <w:r w:rsidRPr="00CB0C8D">
        <w:rPr>
          <w:sz w:val="24"/>
        </w:rPr>
        <w:t>Az ideiglenes helyettesítés alkalmával a munkakör átadását csak akkor kell írásba foglalni, ha azt az egyik fél kéri, vagy azt valamely utasítás elrendelte.</w:t>
      </w:r>
    </w:p>
    <w:p w14:paraId="2082C6F8" w14:textId="77777777" w:rsidR="006B22B4" w:rsidRPr="00CB0C8D" w:rsidRDefault="006B22B4" w:rsidP="00CB0C8D">
      <w:pPr>
        <w:jc w:val="both"/>
        <w:rPr>
          <w:sz w:val="24"/>
        </w:rPr>
      </w:pPr>
    </w:p>
    <w:p w14:paraId="2BCEEC5E" w14:textId="5417C8B9" w:rsidR="00AE4D34" w:rsidRPr="00CB0C8D" w:rsidRDefault="00AE4D34" w:rsidP="00CB0C8D">
      <w:pPr>
        <w:jc w:val="both"/>
        <w:rPr>
          <w:sz w:val="24"/>
        </w:rPr>
      </w:pPr>
      <w:r w:rsidRPr="00CB0C8D">
        <w:rPr>
          <w:sz w:val="24"/>
        </w:rPr>
        <w:t>A helyettesítés időtartama alatt történt eseményekről a helyettesítő köteles a helyettesítettnek részletesen beszámolni és a helyettesítés lejártakor a függő ügyeket átadni.</w:t>
      </w:r>
    </w:p>
    <w:p w14:paraId="3C4E9A9B" w14:textId="77777777" w:rsidR="00AE4D34" w:rsidRPr="00CB0C8D" w:rsidRDefault="00AE4D34" w:rsidP="00CB0C8D">
      <w:pPr>
        <w:jc w:val="both"/>
        <w:rPr>
          <w:sz w:val="24"/>
        </w:rPr>
      </w:pPr>
    </w:p>
    <w:p w14:paraId="2E8DF896" w14:textId="77777777" w:rsidR="00AE4D34" w:rsidRPr="00CB0C8D" w:rsidRDefault="00AE4D34" w:rsidP="00CB0C8D">
      <w:pPr>
        <w:pStyle w:val="Cmsor3"/>
        <w:numPr>
          <w:ilvl w:val="0"/>
          <w:numId w:val="0"/>
        </w:numPr>
        <w:rPr>
          <w:b/>
          <w:bCs/>
          <w:iCs/>
          <w:sz w:val="28"/>
          <w:u w:val="single"/>
        </w:rPr>
      </w:pPr>
      <w:bookmarkStart w:id="123" w:name="_Toc339445724"/>
      <w:bookmarkStart w:id="124" w:name="_Toc429339200"/>
      <w:bookmarkStart w:id="125" w:name="_Toc429339387"/>
      <w:bookmarkStart w:id="126" w:name="_Toc152275155"/>
      <w:r w:rsidRPr="00CB0C8D">
        <w:rPr>
          <w:b/>
          <w:bCs/>
          <w:iCs/>
          <w:sz w:val="28"/>
          <w:u w:val="single"/>
        </w:rPr>
        <w:t>3.3.4. A helyettesítő jogai és kötelezettségei</w:t>
      </w:r>
      <w:bookmarkEnd w:id="123"/>
      <w:bookmarkEnd w:id="124"/>
      <w:bookmarkEnd w:id="125"/>
      <w:bookmarkEnd w:id="126"/>
    </w:p>
    <w:p w14:paraId="178668E3" w14:textId="77777777" w:rsidR="00AE4D34" w:rsidRPr="00CB0C8D" w:rsidRDefault="00AE4D34" w:rsidP="00CB0C8D">
      <w:pPr>
        <w:jc w:val="both"/>
      </w:pPr>
    </w:p>
    <w:p w14:paraId="1A729081" w14:textId="4A0946DF" w:rsidR="00AE4D34" w:rsidRPr="00CB0C8D" w:rsidRDefault="00AE4D34" w:rsidP="00CB0C8D">
      <w:pPr>
        <w:pStyle w:val="Szvegtrzs"/>
      </w:pPr>
      <w:r w:rsidRPr="00CB0C8D">
        <w:t xml:space="preserve">A helyettesítő joga, hogy a Társaság </w:t>
      </w:r>
      <w:r w:rsidR="006B22B4" w:rsidRPr="00CB0C8D">
        <w:t>Szervezeti és Működési Szabályzatában</w:t>
      </w:r>
      <w:r w:rsidRPr="00CB0C8D">
        <w:t>, illetőleg az egyéb szabályzatoknak megfelelően a helyettesítői feladatok ellátásában a helyettes minőségében lépjen fel, a helyettesi jogokat gyakorolja.</w:t>
      </w:r>
    </w:p>
    <w:p w14:paraId="381E55A4" w14:textId="77777777" w:rsidR="00AE4D34" w:rsidRPr="00CB0C8D" w:rsidRDefault="00AE4D34" w:rsidP="00CB0C8D">
      <w:pPr>
        <w:jc w:val="both"/>
        <w:rPr>
          <w:sz w:val="24"/>
        </w:rPr>
      </w:pPr>
    </w:p>
    <w:p w14:paraId="7EC857EE" w14:textId="77777777" w:rsidR="00AE4D34" w:rsidRPr="00CB0C8D" w:rsidRDefault="00AE4D34" w:rsidP="00CB0C8D">
      <w:pPr>
        <w:pStyle w:val="Szvegtrzs"/>
      </w:pPr>
      <w:r w:rsidRPr="00CB0C8D">
        <w:t>A helyettesítő köteles a helyettesítési tevékenysége során hozott döntéseiről, intézkedéseiről a helyettesített személyt a lehető legrövidebb időn belül tájékoztatni.</w:t>
      </w:r>
    </w:p>
    <w:p w14:paraId="66E2401E" w14:textId="77777777" w:rsidR="00AE4D34" w:rsidRPr="00CB0C8D" w:rsidRDefault="00AE4D34" w:rsidP="00CB0C8D">
      <w:pPr>
        <w:jc w:val="both"/>
        <w:rPr>
          <w:sz w:val="24"/>
        </w:rPr>
      </w:pPr>
    </w:p>
    <w:p w14:paraId="10C2A614" w14:textId="77777777" w:rsidR="00AE4D34" w:rsidRPr="00CB0C8D" w:rsidRDefault="00AE4D34" w:rsidP="00CB0C8D">
      <w:pPr>
        <w:pStyle w:val="Szvegtrzs"/>
      </w:pPr>
      <w:r w:rsidRPr="00CB0C8D">
        <w:t xml:space="preserve">Minden vezető köteles a helyettesítési feladatok eredményes ellátása érdekében állandó helyettesítőjét az általa irányított szervezeti egység vezetésébe bevonni, tájékozottságát biztosítani, ideiglenes helyettesítőjét a helyettesítés tárgyában részletesen tájékoztatni. </w:t>
      </w:r>
    </w:p>
    <w:p w14:paraId="166A0551" w14:textId="77777777" w:rsidR="00AE4D34" w:rsidRPr="00CB0C8D" w:rsidRDefault="00AE4D34" w:rsidP="00CB0C8D">
      <w:pPr>
        <w:jc w:val="both"/>
        <w:rPr>
          <w:sz w:val="24"/>
        </w:rPr>
      </w:pPr>
    </w:p>
    <w:p w14:paraId="7C5AA2CE" w14:textId="77777777" w:rsidR="00AE4D34" w:rsidRPr="00CB0C8D" w:rsidRDefault="00AE4D34" w:rsidP="00CB0C8D">
      <w:pPr>
        <w:jc w:val="both"/>
        <w:rPr>
          <w:sz w:val="24"/>
        </w:rPr>
      </w:pPr>
    </w:p>
    <w:p w14:paraId="3C24A362" w14:textId="77777777" w:rsidR="00AE4D34" w:rsidRPr="00CB0C8D" w:rsidRDefault="00AE4D34" w:rsidP="00CB0C8D">
      <w:pPr>
        <w:pStyle w:val="Cmsor2"/>
        <w:numPr>
          <w:ilvl w:val="0"/>
          <w:numId w:val="0"/>
        </w:numPr>
        <w:jc w:val="center"/>
        <w:rPr>
          <w:b/>
          <w:bCs/>
          <w:sz w:val="32"/>
          <w:u w:val="single"/>
        </w:rPr>
      </w:pPr>
      <w:bookmarkStart w:id="127" w:name="_Toc339445725"/>
      <w:bookmarkStart w:id="128" w:name="_Toc429339201"/>
      <w:bookmarkStart w:id="129" w:name="_Toc429339388"/>
      <w:bookmarkStart w:id="130" w:name="_Toc152275156"/>
      <w:r w:rsidRPr="00CB0C8D">
        <w:rPr>
          <w:b/>
          <w:bCs/>
          <w:sz w:val="32"/>
          <w:u w:val="single"/>
        </w:rPr>
        <w:t>3.4. A hatáskörök delegálása</w:t>
      </w:r>
      <w:bookmarkEnd w:id="127"/>
      <w:bookmarkEnd w:id="128"/>
      <w:bookmarkEnd w:id="129"/>
      <w:bookmarkEnd w:id="130"/>
    </w:p>
    <w:p w14:paraId="6E446D10" w14:textId="77777777" w:rsidR="00AE4D34" w:rsidRPr="00CB0C8D" w:rsidRDefault="00AE4D34" w:rsidP="00CB0C8D">
      <w:pPr>
        <w:jc w:val="both"/>
      </w:pPr>
    </w:p>
    <w:p w14:paraId="5218F1FA" w14:textId="36BD8950" w:rsidR="00AE4D34" w:rsidRPr="00CB0C8D" w:rsidRDefault="00AE4D34" w:rsidP="00CB0C8D">
      <w:pPr>
        <w:jc w:val="both"/>
        <w:rPr>
          <w:sz w:val="24"/>
        </w:rPr>
      </w:pPr>
      <w:r w:rsidRPr="00CB0C8D">
        <w:rPr>
          <w:sz w:val="24"/>
        </w:rPr>
        <w:t xml:space="preserve">A vezetőket és a munkatársakat megillető, a jelen </w:t>
      </w:r>
      <w:r w:rsidR="006B22B4" w:rsidRPr="00CB0C8D">
        <w:rPr>
          <w:sz w:val="24"/>
        </w:rPr>
        <w:t xml:space="preserve">Szervezeti és Működési Szabályzatban </w:t>
      </w:r>
      <w:r w:rsidRPr="00CB0C8D">
        <w:rPr>
          <w:sz w:val="24"/>
        </w:rPr>
        <w:t xml:space="preserve">rögzített hatáskörök a Társaság szervezetében alacsonyabb szinten álló munkavállalók részére </w:t>
      </w:r>
      <w:bookmarkStart w:id="131" w:name="_Hlk149428242"/>
      <w:r w:rsidR="00325BB1" w:rsidRPr="00CB0C8D">
        <w:rPr>
          <w:sz w:val="24"/>
        </w:rPr>
        <w:t>az alábbiak</w:t>
      </w:r>
      <w:r w:rsidRPr="00CB0C8D">
        <w:rPr>
          <w:sz w:val="24"/>
        </w:rPr>
        <w:t xml:space="preserve"> </w:t>
      </w:r>
      <w:bookmarkEnd w:id="131"/>
      <w:r w:rsidRPr="00CB0C8D">
        <w:rPr>
          <w:sz w:val="24"/>
        </w:rPr>
        <w:t>szerint delegálhatóak.</w:t>
      </w:r>
      <w:r w:rsidR="006B22B4" w:rsidRPr="00CB0C8D">
        <w:rPr>
          <w:sz w:val="24"/>
        </w:rPr>
        <w:t xml:space="preserve"> </w:t>
      </w:r>
    </w:p>
    <w:p w14:paraId="2207E4B4" w14:textId="77777777" w:rsidR="00AE4D34" w:rsidRPr="00CB0C8D" w:rsidRDefault="00AE4D34" w:rsidP="00CB0C8D">
      <w:pPr>
        <w:jc w:val="both"/>
        <w:rPr>
          <w:sz w:val="24"/>
        </w:rPr>
      </w:pPr>
    </w:p>
    <w:p w14:paraId="23DDA1E9" w14:textId="77777777" w:rsidR="00AE4D34" w:rsidRPr="00CB0C8D" w:rsidRDefault="00AE4D34" w:rsidP="00CB0C8D">
      <w:pPr>
        <w:pStyle w:val="Szvegtrzs"/>
      </w:pPr>
      <w:r w:rsidRPr="00CB0C8D">
        <w:t xml:space="preserve">Bármely hatáskör csak a szervezeti rendszerben közvetlenül a hatáskörrel rendelkező személy alatt elhelyezkedő munkavállaló részére adható átmenetileg vagy tartósan tovább, abban az esetben, ha a feladat ellátására a munkavállaló megfelelő képesítéssel és szakértelemmel rendelkezik, valamint a feladat a hatáskörrel rendelkező személy megítélése szerint ilyen módon eredményesebben, </w:t>
      </w:r>
      <w:r w:rsidRPr="00CB0C8D">
        <w:lastRenderedPageBreak/>
        <w:t>gazdaságosabban vagy hatékonyabban megoldható. Átmeneti a hatáskör delegálása abban az esetben, ha az határozott időre, de 3 hónapot meg nem haladó időtartamban történik.</w:t>
      </w:r>
    </w:p>
    <w:p w14:paraId="08993D4B" w14:textId="77777777" w:rsidR="00AE4D34" w:rsidRPr="00CB0C8D" w:rsidRDefault="00AE4D34" w:rsidP="00CB0C8D">
      <w:pPr>
        <w:jc w:val="both"/>
        <w:rPr>
          <w:sz w:val="24"/>
        </w:rPr>
      </w:pPr>
    </w:p>
    <w:p w14:paraId="79D10AF5" w14:textId="77777777" w:rsidR="00AE4D34" w:rsidRPr="00CB0C8D" w:rsidRDefault="00AE4D34" w:rsidP="00CB0C8D">
      <w:pPr>
        <w:jc w:val="both"/>
        <w:rPr>
          <w:sz w:val="24"/>
        </w:rPr>
      </w:pPr>
      <w:r w:rsidRPr="00CB0C8D">
        <w:rPr>
          <w:sz w:val="24"/>
        </w:rPr>
        <w:t>Határozott időre történő delegálás esetén az időtartam lejártakor a hatáskör delegálása meghosszabbítható, erre azonban a delegálás engedélyezésének szabályait kell megfelelően alkalmazni.</w:t>
      </w:r>
    </w:p>
    <w:p w14:paraId="639E595B" w14:textId="77777777" w:rsidR="00AE4D34" w:rsidRPr="00CB0C8D" w:rsidRDefault="00AE4D34" w:rsidP="00CB0C8D">
      <w:pPr>
        <w:jc w:val="both"/>
        <w:rPr>
          <w:sz w:val="24"/>
        </w:rPr>
      </w:pPr>
    </w:p>
    <w:p w14:paraId="4CD6D7BE" w14:textId="77777777" w:rsidR="00AE4D34" w:rsidRPr="00CB0C8D" w:rsidRDefault="00AE4D34" w:rsidP="00CB0C8D">
      <w:pPr>
        <w:jc w:val="both"/>
        <w:rPr>
          <w:sz w:val="24"/>
        </w:rPr>
      </w:pPr>
      <w:r w:rsidRPr="00CB0C8D">
        <w:rPr>
          <w:sz w:val="24"/>
        </w:rPr>
        <w:t>A delegálás visszavonása esetén, illetőleg ha a határozott idő lejárta után a delegálás meghosszabbításra nem került, a beosztott munkavállaló köteles a felettesének a hatáskört – a függő ügyekről történő tájékoztatással egyidejűleg – visszaadni.</w:t>
      </w:r>
    </w:p>
    <w:p w14:paraId="691F6C23" w14:textId="77777777" w:rsidR="00AE4D34" w:rsidRPr="00CB0C8D" w:rsidRDefault="00AE4D34" w:rsidP="00CB0C8D">
      <w:pPr>
        <w:jc w:val="both"/>
        <w:rPr>
          <w:b/>
          <w:sz w:val="24"/>
        </w:rPr>
      </w:pPr>
    </w:p>
    <w:p w14:paraId="75846BEE" w14:textId="77777777" w:rsidR="00AE4D34" w:rsidRPr="00CB0C8D" w:rsidRDefault="00AE4D34" w:rsidP="00CB0C8D">
      <w:pPr>
        <w:jc w:val="both"/>
        <w:rPr>
          <w:b/>
          <w:sz w:val="24"/>
        </w:rPr>
      </w:pPr>
      <w:r w:rsidRPr="00CB0C8D">
        <w:rPr>
          <w:b/>
          <w:sz w:val="24"/>
        </w:rPr>
        <w:t xml:space="preserve">A delegált hatáskört a jogosult sem a szervezeti rendszerben azonos, sem az abban alacsonyabb helyen álló munkavállaló részére nem delegálhatja tovább. </w:t>
      </w:r>
    </w:p>
    <w:p w14:paraId="742D74E8" w14:textId="77777777" w:rsidR="00AE4D34" w:rsidRPr="00CB0C8D" w:rsidRDefault="00AE4D34" w:rsidP="00CB0C8D">
      <w:pPr>
        <w:jc w:val="both"/>
        <w:rPr>
          <w:sz w:val="24"/>
        </w:rPr>
      </w:pPr>
    </w:p>
    <w:p w14:paraId="0EEAD468" w14:textId="77777777" w:rsidR="00AE4D34" w:rsidRPr="00CB0C8D" w:rsidRDefault="00AE4D34" w:rsidP="00CB0C8D">
      <w:pPr>
        <w:jc w:val="both"/>
        <w:rPr>
          <w:sz w:val="24"/>
        </w:rPr>
      </w:pPr>
    </w:p>
    <w:p w14:paraId="61E35174" w14:textId="77777777" w:rsidR="00AE4D34" w:rsidRPr="00CB0C8D" w:rsidRDefault="00AE4D34" w:rsidP="00CB0C8D">
      <w:pPr>
        <w:pStyle w:val="Cmsor2"/>
        <w:ind w:left="0"/>
        <w:jc w:val="center"/>
        <w:rPr>
          <w:b/>
          <w:bCs/>
          <w:sz w:val="32"/>
          <w:u w:val="single"/>
        </w:rPr>
      </w:pPr>
      <w:bookmarkStart w:id="132" w:name="_Toc339445726"/>
      <w:bookmarkStart w:id="133" w:name="_Toc429339202"/>
      <w:bookmarkStart w:id="134" w:name="_Toc429339389"/>
      <w:bookmarkStart w:id="135" w:name="_Toc152275157"/>
      <w:r w:rsidRPr="00CB0C8D">
        <w:rPr>
          <w:b/>
          <w:bCs/>
          <w:sz w:val="32"/>
          <w:u w:val="single"/>
        </w:rPr>
        <w:t>3.5. A munkáltatói jogok gyakorlása</w:t>
      </w:r>
      <w:bookmarkEnd w:id="132"/>
      <w:bookmarkEnd w:id="133"/>
      <w:bookmarkEnd w:id="134"/>
      <w:bookmarkEnd w:id="135"/>
    </w:p>
    <w:p w14:paraId="68B8A767" w14:textId="77777777" w:rsidR="00AE4D34" w:rsidRPr="00CB0C8D" w:rsidRDefault="00AE4D34" w:rsidP="00CB0C8D">
      <w:pPr>
        <w:jc w:val="both"/>
        <w:rPr>
          <w:sz w:val="24"/>
          <w:szCs w:val="24"/>
        </w:rPr>
      </w:pPr>
    </w:p>
    <w:p w14:paraId="0EFB1993" w14:textId="47399CAA" w:rsidR="00AE4D34" w:rsidRPr="00CB0C8D" w:rsidRDefault="00AE4D34" w:rsidP="00CB0C8D">
      <w:pPr>
        <w:pStyle w:val="Szvegtrzs"/>
      </w:pPr>
      <w:r w:rsidRPr="00CB0C8D">
        <w:t xml:space="preserve">A munkáltatói jogokat – a Társaság munkavállalóinak felvételét, kinevezését, bérmegállapítását, minősítését, áthelyezését, felelősségre vonását és a hatályos jogszabályok szerinti minden egyéb munkáltatói jogot – a Társaság munkavállalói felett az </w:t>
      </w:r>
      <w:r w:rsidR="00226194" w:rsidRPr="00CB0C8D">
        <w:t>Igazgatóság elnöke</w:t>
      </w:r>
      <w:r w:rsidRPr="00CB0C8D">
        <w:t xml:space="preserve"> gyakorolja.</w:t>
      </w:r>
    </w:p>
    <w:p w14:paraId="5210D93E" w14:textId="77777777" w:rsidR="00AE4D34" w:rsidRPr="00CB0C8D" w:rsidRDefault="00AE4D34" w:rsidP="00CB0C8D">
      <w:pPr>
        <w:pStyle w:val="Szvegtrzs"/>
      </w:pPr>
    </w:p>
    <w:p w14:paraId="6B6B0C3E" w14:textId="69EBA60D" w:rsidR="00AE4D34" w:rsidRPr="00CB0C8D" w:rsidRDefault="00AE4D34" w:rsidP="00CB0C8D">
      <w:pPr>
        <w:pStyle w:val="Szvegtrzs"/>
      </w:pPr>
      <w:r w:rsidRPr="00CB0C8D">
        <w:t xml:space="preserve">Az </w:t>
      </w:r>
      <w:r w:rsidR="00226194" w:rsidRPr="00CB0C8D">
        <w:t>Igazgatóság elnöke</w:t>
      </w:r>
      <w:r w:rsidRPr="00CB0C8D">
        <w:t xml:space="preserve"> </w:t>
      </w:r>
      <w:r w:rsidR="006B22B4" w:rsidRPr="00CB0C8D">
        <w:t>a munkaszerződést és munkaköri leírást nem érintő, operatív jellegű munkáltatói jogokat (jelenlét igazolás, szabadság jóváhagyás, munkáltatói igazolás kiadása stb.) külön szabályzatban rögzített módon átruházhatja</w:t>
      </w:r>
      <w:r w:rsidRPr="00CB0C8D">
        <w:t xml:space="preserve">. Az </w:t>
      </w:r>
      <w:r w:rsidR="00226194" w:rsidRPr="00CB0C8D">
        <w:t>Igazgatóság elnök</w:t>
      </w:r>
      <w:r w:rsidR="006C6336" w:rsidRPr="00CB0C8D">
        <w:t>ének</w:t>
      </w:r>
      <w:r w:rsidRPr="00CB0C8D">
        <w:t xml:space="preserve"> akadályoztatása estén a munkáltatói jogokat a </w:t>
      </w:r>
      <w:r w:rsidR="006C6336" w:rsidRPr="00CB0C8D">
        <w:t xml:space="preserve">gazdálkodásért felelős igazgatósági tag </w:t>
      </w:r>
      <w:r w:rsidRPr="00CB0C8D">
        <w:t>gyakorolja.</w:t>
      </w:r>
    </w:p>
    <w:p w14:paraId="04C195DF" w14:textId="77777777" w:rsidR="00AE4D34" w:rsidRPr="00CB0C8D" w:rsidRDefault="00AE4D34" w:rsidP="00CB0C8D">
      <w:pPr>
        <w:jc w:val="both"/>
        <w:rPr>
          <w:sz w:val="24"/>
        </w:rPr>
      </w:pPr>
    </w:p>
    <w:p w14:paraId="119F3C7E" w14:textId="77777777" w:rsidR="00AE4D34" w:rsidRPr="00CB0C8D" w:rsidRDefault="00AE4D34" w:rsidP="00CB0C8D">
      <w:pPr>
        <w:jc w:val="both"/>
        <w:rPr>
          <w:sz w:val="24"/>
        </w:rPr>
      </w:pPr>
      <w:r w:rsidRPr="00CB0C8D">
        <w:rPr>
          <w:sz w:val="24"/>
        </w:rPr>
        <w:t>Az Igazgatóság tagjai feletti munkáltatói jogokat a Közgyűlés gyakorolja.</w:t>
      </w:r>
    </w:p>
    <w:p w14:paraId="24E07542" w14:textId="77777777" w:rsidR="00AE4D34" w:rsidRPr="00CB0C8D" w:rsidRDefault="00AE4D34" w:rsidP="00CB0C8D">
      <w:pPr>
        <w:jc w:val="both"/>
        <w:rPr>
          <w:sz w:val="24"/>
        </w:rPr>
      </w:pPr>
    </w:p>
    <w:p w14:paraId="51FF2364" w14:textId="77777777" w:rsidR="00AE4D34" w:rsidRPr="00CB0C8D" w:rsidRDefault="00AE4D34" w:rsidP="00CB0C8D">
      <w:pPr>
        <w:jc w:val="both"/>
        <w:rPr>
          <w:sz w:val="24"/>
        </w:rPr>
      </w:pPr>
    </w:p>
    <w:p w14:paraId="43FD98EE" w14:textId="77777777" w:rsidR="00AE4D34" w:rsidRPr="00CB0C8D" w:rsidRDefault="00AE4D34" w:rsidP="00CB0C8D">
      <w:pPr>
        <w:pStyle w:val="Cmsor2"/>
        <w:numPr>
          <w:ilvl w:val="0"/>
          <w:numId w:val="0"/>
        </w:numPr>
        <w:jc w:val="center"/>
        <w:rPr>
          <w:b/>
          <w:bCs/>
          <w:sz w:val="32"/>
          <w:u w:val="single"/>
        </w:rPr>
      </w:pPr>
      <w:bookmarkStart w:id="136" w:name="_Toc339445727"/>
      <w:bookmarkStart w:id="137" w:name="_Toc429339203"/>
      <w:bookmarkStart w:id="138" w:name="_Toc429339390"/>
      <w:bookmarkStart w:id="139" w:name="_Toc152275158"/>
      <w:r w:rsidRPr="00CB0C8D">
        <w:rPr>
          <w:b/>
          <w:bCs/>
          <w:sz w:val="32"/>
          <w:u w:val="single"/>
        </w:rPr>
        <w:t>3.6. Kötelezettség vállalás</w:t>
      </w:r>
      <w:bookmarkEnd w:id="136"/>
      <w:bookmarkEnd w:id="137"/>
      <w:bookmarkEnd w:id="138"/>
      <w:bookmarkEnd w:id="139"/>
    </w:p>
    <w:p w14:paraId="72E0C7FC" w14:textId="77777777" w:rsidR="00AE4D34" w:rsidRPr="00CB0C8D" w:rsidRDefault="00AE4D34" w:rsidP="00CB0C8D"/>
    <w:p w14:paraId="34651379" w14:textId="77777777" w:rsidR="00AE4D34" w:rsidRPr="00CB0C8D" w:rsidRDefault="00AE4D34" w:rsidP="00CB0C8D">
      <w:pPr>
        <w:jc w:val="both"/>
        <w:rPr>
          <w:b/>
          <w:i/>
          <w:sz w:val="24"/>
        </w:rPr>
      </w:pPr>
      <w:r w:rsidRPr="00CB0C8D">
        <w:rPr>
          <w:sz w:val="24"/>
        </w:rPr>
        <w:t xml:space="preserve">A Társaságot az Igazgatóság tagjai képviselik, személyenként önállóan. Kötelezettséget kizárólag az Igazgatóság tagjai, vagy az általuk meghatalmazott személy vállalhat. </w:t>
      </w:r>
      <w:r w:rsidRPr="00CB0C8D">
        <w:rPr>
          <w:b/>
          <w:i/>
          <w:sz w:val="24"/>
        </w:rPr>
        <w:t>A kötelezettségvállalást a meghatalmazott vezető, vagy egyéb személy az Igazgatóság által írásban adott bruttó keretösszegig vállalhat.</w:t>
      </w:r>
    </w:p>
    <w:p w14:paraId="24A8C56D" w14:textId="77777777" w:rsidR="00AE4D34" w:rsidRPr="00CB0C8D" w:rsidRDefault="00AE4D34" w:rsidP="00CB0C8D">
      <w:pPr>
        <w:jc w:val="both"/>
        <w:rPr>
          <w:sz w:val="24"/>
        </w:rPr>
      </w:pPr>
    </w:p>
    <w:p w14:paraId="79AAB079" w14:textId="77777777" w:rsidR="00AE4D34" w:rsidRPr="00CB0C8D" w:rsidRDefault="00AE4D34" w:rsidP="00CB0C8D">
      <w:pPr>
        <w:jc w:val="both"/>
        <w:rPr>
          <w:sz w:val="24"/>
        </w:rPr>
      </w:pPr>
      <w:r w:rsidRPr="00CB0C8D">
        <w:rPr>
          <w:sz w:val="24"/>
        </w:rPr>
        <w:t xml:space="preserve">A Társaság nevében kötelezettségvállalásra, illetve utalványozásra jogosultak körét, valamint a kötelezettségvállalás, illetve utalványozás szabályait a Társaságnál mindenkor hatályos </w:t>
      </w:r>
      <w:r w:rsidRPr="00CB0C8D">
        <w:rPr>
          <w:b/>
          <w:sz w:val="24"/>
        </w:rPr>
        <w:t>„Kötelezettségvállalási szabályzat”</w:t>
      </w:r>
      <w:r w:rsidRPr="00CB0C8D">
        <w:rPr>
          <w:sz w:val="24"/>
        </w:rPr>
        <w:t xml:space="preserve"> tartalmazza részletesen.</w:t>
      </w:r>
    </w:p>
    <w:p w14:paraId="244115E8" w14:textId="77777777" w:rsidR="00AE4D34" w:rsidRPr="00CB0C8D" w:rsidRDefault="00AE4D34" w:rsidP="00CB0C8D">
      <w:pPr>
        <w:jc w:val="both"/>
        <w:rPr>
          <w:sz w:val="24"/>
        </w:rPr>
      </w:pPr>
    </w:p>
    <w:p w14:paraId="6FF23A2C" w14:textId="77777777" w:rsidR="00AE4D34" w:rsidRPr="00CB0C8D" w:rsidRDefault="00AE4D34" w:rsidP="00CB0C8D">
      <w:pPr>
        <w:jc w:val="both"/>
        <w:rPr>
          <w:sz w:val="24"/>
        </w:rPr>
      </w:pPr>
    </w:p>
    <w:p w14:paraId="3AAEA278" w14:textId="77777777" w:rsidR="00AE4D34" w:rsidRPr="00CB0C8D" w:rsidRDefault="00AE4D34" w:rsidP="00CB0C8D">
      <w:pPr>
        <w:pStyle w:val="Cmsor2"/>
        <w:numPr>
          <w:ilvl w:val="0"/>
          <w:numId w:val="0"/>
        </w:numPr>
        <w:jc w:val="center"/>
        <w:rPr>
          <w:b/>
          <w:bCs/>
          <w:sz w:val="32"/>
          <w:u w:val="single"/>
        </w:rPr>
      </w:pPr>
      <w:bookmarkStart w:id="140" w:name="_Toc339445728"/>
      <w:bookmarkStart w:id="141" w:name="_Toc429339204"/>
      <w:bookmarkStart w:id="142" w:name="_Toc429339391"/>
      <w:bookmarkStart w:id="143" w:name="_Toc152275159"/>
      <w:r w:rsidRPr="00CB0C8D">
        <w:rPr>
          <w:b/>
          <w:bCs/>
          <w:sz w:val="32"/>
          <w:u w:val="single"/>
        </w:rPr>
        <w:t>3.7. Az üzleti titok megőrzése</w:t>
      </w:r>
      <w:bookmarkEnd w:id="140"/>
      <w:bookmarkEnd w:id="141"/>
      <w:bookmarkEnd w:id="142"/>
      <w:bookmarkEnd w:id="143"/>
    </w:p>
    <w:p w14:paraId="589BB26E" w14:textId="77777777" w:rsidR="00AE4D34" w:rsidRPr="00CB0C8D" w:rsidRDefault="00AE4D34" w:rsidP="00CB0C8D">
      <w:pPr>
        <w:jc w:val="both"/>
        <w:rPr>
          <w:sz w:val="24"/>
        </w:rPr>
      </w:pPr>
    </w:p>
    <w:p w14:paraId="681901D2" w14:textId="77777777" w:rsidR="00AE4D34" w:rsidRPr="00CB0C8D" w:rsidRDefault="00AE4D34" w:rsidP="00CB0C8D">
      <w:pPr>
        <w:jc w:val="both"/>
        <w:rPr>
          <w:b/>
          <w:sz w:val="24"/>
        </w:rPr>
      </w:pPr>
      <w:r w:rsidRPr="00CB0C8D">
        <w:rPr>
          <w:sz w:val="24"/>
        </w:rPr>
        <w:t xml:space="preserve">A Társaság minden munkavállalóját titoktartási kötelezettség terheli a tudomására jutott, a Társaságot vagy más munkavállalót érintő adatok tekintetében. </w:t>
      </w:r>
      <w:r w:rsidRPr="00CB0C8D">
        <w:rPr>
          <w:b/>
          <w:sz w:val="24"/>
        </w:rPr>
        <w:t xml:space="preserve">A titoktartási kötelezettségek megszegése azonnali hatályú felmondásra okot adó körülmény lehet. </w:t>
      </w:r>
    </w:p>
    <w:p w14:paraId="2267C9A8" w14:textId="77777777" w:rsidR="00AE4D34" w:rsidRPr="00CB0C8D" w:rsidRDefault="00AE4D34" w:rsidP="00CB0C8D">
      <w:pPr>
        <w:jc w:val="both"/>
        <w:rPr>
          <w:sz w:val="24"/>
        </w:rPr>
      </w:pPr>
    </w:p>
    <w:p w14:paraId="02AFE8E2" w14:textId="77777777" w:rsidR="00AE4D34" w:rsidRPr="00CB0C8D" w:rsidRDefault="00AE4D34" w:rsidP="00CB0C8D">
      <w:pPr>
        <w:jc w:val="both"/>
        <w:rPr>
          <w:sz w:val="24"/>
        </w:rPr>
      </w:pPr>
      <w:r w:rsidRPr="00CB0C8D">
        <w:rPr>
          <w:sz w:val="24"/>
        </w:rPr>
        <w:t>A munkavállaló nem közölhet harmadik személlyel olyan adatot, tényt, amely munkaköre betöltésével összefüggésben jutott tudomására, és amelynek közlése a Társaságra nézve hátrányos következményekkel járna.</w:t>
      </w:r>
    </w:p>
    <w:p w14:paraId="3185D814" w14:textId="77777777" w:rsidR="00AE4D34" w:rsidRPr="00CB0C8D" w:rsidRDefault="00AE4D34" w:rsidP="00CB0C8D">
      <w:pPr>
        <w:jc w:val="both"/>
        <w:rPr>
          <w:b/>
          <w:sz w:val="24"/>
        </w:rPr>
      </w:pPr>
    </w:p>
    <w:p w14:paraId="76BF5706" w14:textId="77777777" w:rsidR="00AE4D34" w:rsidRPr="00CB0C8D" w:rsidRDefault="00AE4D34" w:rsidP="00CB0C8D">
      <w:pPr>
        <w:jc w:val="both"/>
        <w:rPr>
          <w:iCs/>
          <w:sz w:val="24"/>
          <w:szCs w:val="24"/>
        </w:rPr>
      </w:pPr>
      <w:r w:rsidRPr="00CB0C8D">
        <w:rPr>
          <w:b/>
          <w:iCs/>
          <w:sz w:val="24"/>
          <w:szCs w:val="24"/>
        </w:rPr>
        <w:t>Üzleti titok</w:t>
      </w:r>
      <w:r w:rsidRPr="00CB0C8D">
        <w:rPr>
          <w:iCs/>
          <w:sz w:val="24"/>
          <w:szCs w:val="24"/>
        </w:rPr>
        <w:t xml:space="preserve"> az olyan, állami vagy szolgálati titoknak nem minősülő, a Társaság</w:t>
      </w:r>
      <w:r w:rsidRPr="00CB0C8D">
        <w:rPr>
          <w:rStyle w:val="Kiemels"/>
          <w:i w:val="0"/>
          <w:sz w:val="24"/>
          <w:szCs w:val="24"/>
        </w:rPr>
        <w:t xml:space="preserve"> gazdasági, pénzügyi, egyéb tevékenységéhez kapcsolódó minden olyan tény, információ, megoldás vagy adat, amelynek nyilvánosságra hozatala, illetéktelenek által történő megszerzése vagy felhasználása a jogosult </w:t>
      </w:r>
      <w:r w:rsidRPr="00CB0C8D">
        <w:rPr>
          <w:rStyle w:val="Kiemels"/>
          <w:i w:val="0"/>
          <w:sz w:val="24"/>
          <w:szCs w:val="24"/>
        </w:rPr>
        <w:lastRenderedPageBreak/>
        <w:t>jogszerű pénzügyi, gazdasági vagy piaci érdekeit sértené vagy veszélyeztetné, és amelynek titokban tartása érdekében a jogosult a szükséges intézkedéseket megtette.</w:t>
      </w:r>
      <w:r w:rsidRPr="00CB0C8D">
        <w:rPr>
          <w:iCs/>
          <w:sz w:val="24"/>
          <w:szCs w:val="24"/>
        </w:rPr>
        <w:t xml:space="preserve"> A titokká minősítés történhet az adatok, okmányok, valamint műszaki megoldások bizonyos körére általánosságban vagy esetenként, időbeli korlátozással, vagy anélkül. Amennyiben jogszabályban előírt válaszadási kötelezettség nem áll fenn, nem adható felvilágosítás az üzleti titoknak minősülő kérdésekben.</w:t>
      </w:r>
    </w:p>
    <w:p w14:paraId="257A7745" w14:textId="77777777" w:rsidR="00AE4D34" w:rsidRPr="00CB0C8D" w:rsidRDefault="00AE4D34" w:rsidP="00CB0C8D">
      <w:pPr>
        <w:jc w:val="both"/>
        <w:rPr>
          <w:b/>
          <w:i/>
          <w:sz w:val="24"/>
        </w:rPr>
      </w:pPr>
    </w:p>
    <w:p w14:paraId="217D1F8B" w14:textId="77777777" w:rsidR="006C6336" w:rsidRPr="00CB0C8D" w:rsidRDefault="006C6336" w:rsidP="00CB0C8D">
      <w:pPr>
        <w:jc w:val="both"/>
        <w:rPr>
          <w:b/>
          <w:i/>
          <w:sz w:val="24"/>
        </w:rPr>
      </w:pPr>
    </w:p>
    <w:p w14:paraId="663E4FBB" w14:textId="77777777" w:rsidR="00AE4D34" w:rsidRPr="00CB0C8D" w:rsidRDefault="00AE4D34" w:rsidP="00CB0C8D">
      <w:pPr>
        <w:jc w:val="both"/>
        <w:rPr>
          <w:sz w:val="24"/>
        </w:rPr>
      </w:pPr>
      <w:r w:rsidRPr="00CB0C8D">
        <w:rPr>
          <w:b/>
          <w:i/>
          <w:sz w:val="24"/>
        </w:rPr>
        <w:t>Üzleti titoknak minősül a Társaságnál:</w:t>
      </w:r>
    </w:p>
    <w:p w14:paraId="7F85A593" w14:textId="77777777" w:rsidR="00AE4D34" w:rsidRPr="00CB0C8D" w:rsidRDefault="00AE4D34" w:rsidP="00CB0C8D">
      <w:pPr>
        <w:numPr>
          <w:ilvl w:val="0"/>
          <w:numId w:val="4"/>
        </w:numPr>
        <w:jc w:val="both"/>
        <w:rPr>
          <w:sz w:val="24"/>
        </w:rPr>
      </w:pPr>
      <w:r w:rsidRPr="00CB0C8D">
        <w:rPr>
          <w:sz w:val="24"/>
        </w:rPr>
        <w:t>az üzleti partnerektől kapott, illetve nekik adott engedmények mértéke;</w:t>
      </w:r>
    </w:p>
    <w:p w14:paraId="452E0724" w14:textId="77777777" w:rsidR="00AE4D34" w:rsidRPr="00CB0C8D" w:rsidRDefault="00AE4D34" w:rsidP="00CB0C8D">
      <w:pPr>
        <w:numPr>
          <w:ilvl w:val="0"/>
          <w:numId w:val="4"/>
        </w:numPr>
        <w:jc w:val="both"/>
        <w:rPr>
          <w:sz w:val="24"/>
        </w:rPr>
      </w:pPr>
      <w:r w:rsidRPr="00CB0C8D">
        <w:rPr>
          <w:sz w:val="24"/>
        </w:rPr>
        <w:t>a Társaság szakmai tevékenységeinek egyedi nyereség- és költségadatai;</w:t>
      </w:r>
    </w:p>
    <w:p w14:paraId="11D4CAF8" w14:textId="77777777" w:rsidR="00AE4D34" w:rsidRPr="00CB0C8D" w:rsidRDefault="00AE4D34" w:rsidP="00CB0C8D">
      <w:pPr>
        <w:numPr>
          <w:ilvl w:val="0"/>
          <w:numId w:val="4"/>
        </w:numPr>
        <w:jc w:val="both"/>
        <w:rPr>
          <w:sz w:val="24"/>
        </w:rPr>
      </w:pPr>
      <w:r w:rsidRPr="00CB0C8D">
        <w:rPr>
          <w:sz w:val="24"/>
        </w:rPr>
        <w:t xml:space="preserve">távlati fejlesztési koncepciók és fejlesztési tervek, </w:t>
      </w:r>
    </w:p>
    <w:p w14:paraId="2B7B4C3C" w14:textId="77777777" w:rsidR="00AE4D34" w:rsidRPr="00CB0C8D" w:rsidRDefault="00AE4D34" w:rsidP="00CB0C8D">
      <w:pPr>
        <w:numPr>
          <w:ilvl w:val="0"/>
          <w:numId w:val="4"/>
        </w:numPr>
        <w:jc w:val="both"/>
        <w:rPr>
          <w:sz w:val="24"/>
        </w:rPr>
      </w:pPr>
      <w:r w:rsidRPr="00CB0C8D">
        <w:rPr>
          <w:sz w:val="24"/>
        </w:rPr>
        <w:t>éves operatív tervek, továbbá azok végrehajtásáról és gazdasági eredményeiről készített beszámolók olyan részletei, amelyeket nem kötelező nyilvánossá tenni;</w:t>
      </w:r>
    </w:p>
    <w:p w14:paraId="34285FDB" w14:textId="77777777" w:rsidR="00AE4D34" w:rsidRPr="00CB0C8D" w:rsidRDefault="00AE4D34" w:rsidP="00CB0C8D">
      <w:pPr>
        <w:numPr>
          <w:ilvl w:val="0"/>
          <w:numId w:val="4"/>
        </w:numPr>
        <w:jc w:val="both"/>
        <w:rPr>
          <w:sz w:val="24"/>
        </w:rPr>
      </w:pPr>
      <w:r w:rsidRPr="00CB0C8D">
        <w:rPr>
          <w:sz w:val="24"/>
        </w:rPr>
        <w:t>fejlesztési és beruházásokkal összefüggő forrásmérlegek;</w:t>
      </w:r>
    </w:p>
    <w:p w14:paraId="0BF22808" w14:textId="77777777" w:rsidR="00AE4D34" w:rsidRPr="00CB0C8D" w:rsidRDefault="00AE4D34" w:rsidP="00CB0C8D">
      <w:pPr>
        <w:numPr>
          <w:ilvl w:val="0"/>
          <w:numId w:val="4"/>
        </w:numPr>
        <w:jc w:val="both"/>
        <w:rPr>
          <w:sz w:val="24"/>
        </w:rPr>
      </w:pPr>
      <w:r w:rsidRPr="00CB0C8D">
        <w:rPr>
          <w:sz w:val="24"/>
        </w:rPr>
        <w:t>üzletpolitikai tervek, határozatok;</w:t>
      </w:r>
    </w:p>
    <w:p w14:paraId="63F67BB8" w14:textId="77777777" w:rsidR="00AE4D34" w:rsidRPr="00CB0C8D" w:rsidRDefault="00AE4D34" w:rsidP="00CB0C8D">
      <w:pPr>
        <w:numPr>
          <w:ilvl w:val="0"/>
          <w:numId w:val="4"/>
        </w:numPr>
        <w:jc w:val="both"/>
        <w:rPr>
          <w:sz w:val="24"/>
        </w:rPr>
      </w:pPr>
      <w:r w:rsidRPr="00CB0C8D">
        <w:rPr>
          <w:sz w:val="24"/>
        </w:rPr>
        <w:t>egyedi üzleti és know-how tartalmú megoldások;</w:t>
      </w:r>
    </w:p>
    <w:p w14:paraId="01F52042" w14:textId="77777777" w:rsidR="00AE4D34" w:rsidRPr="00CB0C8D" w:rsidRDefault="00AE4D34" w:rsidP="00CB0C8D">
      <w:pPr>
        <w:numPr>
          <w:ilvl w:val="0"/>
          <w:numId w:val="4"/>
        </w:numPr>
        <w:jc w:val="both"/>
        <w:rPr>
          <w:sz w:val="24"/>
        </w:rPr>
      </w:pPr>
      <w:r w:rsidRPr="00CB0C8D">
        <w:rPr>
          <w:sz w:val="24"/>
        </w:rPr>
        <w:t>ellenőrzések és vizsgálatok során felmerült bizalmas jellegű anyagok;</w:t>
      </w:r>
    </w:p>
    <w:p w14:paraId="33E3325C" w14:textId="77777777" w:rsidR="00AE4D34" w:rsidRPr="00CB0C8D" w:rsidRDefault="00AE4D34" w:rsidP="00CB0C8D">
      <w:pPr>
        <w:numPr>
          <w:ilvl w:val="0"/>
          <w:numId w:val="4"/>
        </w:numPr>
        <w:jc w:val="both"/>
        <w:rPr>
          <w:sz w:val="24"/>
        </w:rPr>
      </w:pPr>
      <w:r w:rsidRPr="00CB0C8D">
        <w:rPr>
          <w:sz w:val="24"/>
        </w:rPr>
        <w:t>munkavállalókkal szembeni eljárások adatai a határozat jogerőre emelkedéséig;</w:t>
      </w:r>
    </w:p>
    <w:p w14:paraId="2E0FB79C" w14:textId="77777777" w:rsidR="00AE4D34" w:rsidRPr="00CB0C8D" w:rsidRDefault="00AE4D34" w:rsidP="00CB0C8D">
      <w:pPr>
        <w:numPr>
          <w:ilvl w:val="0"/>
          <w:numId w:val="4"/>
        </w:numPr>
        <w:jc w:val="both"/>
        <w:rPr>
          <w:sz w:val="24"/>
        </w:rPr>
      </w:pPr>
      <w:r w:rsidRPr="00CB0C8D">
        <w:rPr>
          <w:sz w:val="24"/>
        </w:rPr>
        <w:t>esetenként üzleti titoknak minősített adatok.</w:t>
      </w:r>
    </w:p>
    <w:p w14:paraId="2C03B164" w14:textId="77777777" w:rsidR="00AE4D34" w:rsidRPr="00CB0C8D" w:rsidRDefault="00AE4D34" w:rsidP="00CB0C8D">
      <w:pPr>
        <w:pStyle w:val="Szvegtrzs"/>
      </w:pPr>
    </w:p>
    <w:p w14:paraId="24B91B60" w14:textId="77777777" w:rsidR="00AE4D34" w:rsidRPr="00CB0C8D" w:rsidRDefault="00AE4D34" w:rsidP="00CB0C8D">
      <w:pPr>
        <w:pStyle w:val="Szvegtrzs"/>
        <w:rPr>
          <w:b/>
        </w:rPr>
      </w:pPr>
      <w:r w:rsidRPr="00CB0C8D">
        <w:rPr>
          <w:b/>
        </w:rPr>
        <w:t>Az üzleti titok megsértése kifejezett munkajogi vétségnek minősül.</w:t>
      </w:r>
    </w:p>
    <w:p w14:paraId="6C5C07BE" w14:textId="77777777" w:rsidR="00AE4D34" w:rsidRPr="00CB0C8D" w:rsidRDefault="00AE4D34" w:rsidP="00CB0C8D">
      <w:pPr>
        <w:jc w:val="both"/>
        <w:rPr>
          <w:sz w:val="24"/>
        </w:rPr>
      </w:pPr>
    </w:p>
    <w:p w14:paraId="21A1E402" w14:textId="77777777" w:rsidR="00AE4D34" w:rsidRPr="00CB0C8D" w:rsidRDefault="00AE4D34" w:rsidP="00CB0C8D">
      <w:pPr>
        <w:jc w:val="both"/>
        <w:rPr>
          <w:sz w:val="24"/>
        </w:rPr>
      </w:pPr>
      <w:r w:rsidRPr="00CB0C8D">
        <w:rPr>
          <w:sz w:val="24"/>
        </w:rPr>
        <w:t>A Társaság valamennyi munkavállalója köteles a tudomására jutott üzleti titkot addig megőrizni, amíg a megőrzés alól az illetékes felettestől felmentést nem kap. A munkaviszony megszűnése az üzleti titok megőrzésének kötelezettsége alól nem mentesít.</w:t>
      </w:r>
    </w:p>
    <w:p w14:paraId="5AB4EE6D" w14:textId="77777777" w:rsidR="00AE4D34" w:rsidRPr="00CB0C8D" w:rsidRDefault="00AE4D34" w:rsidP="00CB0C8D">
      <w:pPr>
        <w:jc w:val="both"/>
        <w:rPr>
          <w:sz w:val="24"/>
        </w:rPr>
      </w:pPr>
    </w:p>
    <w:p w14:paraId="6A2BB34C" w14:textId="77777777" w:rsidR="00AE4D34" w:rsidRPr="00CB0C8D" w:rsidRDefault="00AE4D34" w:rsidP="00CB0C8D">
      <w:pPr>
        <w:jc w:val="both"/>
        <w:rPr>
          <w:sz w:val="24"/>
        </w:rPr>
      </w:pPr>
      <w:r w:rsidRPr="00CB0C8D">
        <w:rPr>
          <w:sz w:val="24"/>
        </w:rPr>
        <w:t>Az adatok- és az információ védelmére vonatkozóan a részletes szabályokat külön szabályzat tartalmazza.</w:t>
      </w:r>
    </w:p>
    <w:p w14:paraId="298A5370" w14:textId="77777777" w:rsidR="00AE4D34" w:rsidRPr="00CB0C8D" w:rsidRDefault="00AE4D34" w:rsidP="00CB0C8D">
      <w:pPr>
        <w:jc w:val="both"/>
        <w:rPr>
          <w:sz w:val="24"/>
        </w:rPr>
      </w:pPr>
    </w:p>
    <w:p w14:paraId="3AAFA796" w14:textId="77777777" w:rsidR="00AE4D34" w:rsidRPr="00CB0C8D" w:rsidRDefault="00AE4D34" w:rsidP="00CB0C8D">
      <w:pPr>
        <w:jc w:val="both"/>
        <w:rPr>
          <w:sz w:val="24"/>
        </w:rPr>
      </w:pPr>
    </w:p>
    <w:p w14:paraId="7FBCEC4C" w14:textId="77777777" w:rsidR="00AE4D34" w:rsidRPr="00CB0C8D" w:rsidRDefault="00AE4D34" w:rsidP="00CB0C8D">
      <w:pPr>
        <w:pStyle w:val="Cmsor2"/>
        <w:numPr>
          <w:ilvl w:val="0"/>
          <w:numId w:val="0"/>
        </w:numPr>
        <w:jc w:val="center"/>
        <w:rPr>
          <w:b/>
          <w:bCs/>
          <w:sz w:val="32"/>
          <w:u w:val="single"/>
        </w:rPr>
      </w:pPr>
      <w:bookmarkStart w:id="144" w:name="_Toc339445729"/>
      <w:bookmarkStart w:id="145" w:name="_Toc429339205"/>
      <w:bookmarkStart w:id="146" w:name="_Toc429339392"/>
      <w:bookmarkStart w:id="147" w:name="_Toc152275160"/>
      <w:r w:rsidRPr="00CB0C8D">
        <w:rPr>
          <w:b/>
          <w:bCs/>
          <w:sz w:val="32"/>
          <w:u w:val="single"/>
        </w:rPr>
        <w:t>3.8. Nyilatkozati jogosultság</w:t>
      </w:r>
      <w:bookmarkEnd w:id="144"/>
      <w:bookmarkEnd w:id="145"/>
      <w:bookmarkEnd w:id="146"/>
      <w:bookmarkEnd w:id="147"/>
    </w:p>
    <w:p w14:paraId="0DC21267" w14:textId="77777777" w:rsidR="00AE4D34" w:rsidRPr="00CB0C8D" w:rsidRDefault="00AE4D34" w:rsidP="00CB0C8D">
      <w:pPr>
        <w:jc w:val="both"/>
        <w:rPr>
          <w:sz w:val="24"/>
        </w:rPr>
      </w:pPr>
    </w:p>
    <w:p w14:paraId="6948B762" w14:textId="56404AF9" w:rsidR="00AE4D34" w:rsidRPr="00CB0C8D" w:rsidRDefault="00AE4D34" w:rsidP="00CB0C8D">
      <w:pPr>
        <w:jc w:val="both"/>
        <w:rPr>
          <w:sz w:val="24"/>
        </w:rPr>
      </w:pPr>
      <w:r w:rsidRPr="00CB0C8D">
        <w:rPr>
          <w:sz w:val="24"/>
        </w:rPr>
        <w:t xml:space="preserve">A televízió, a rádió, </w:t>
      </w:r>
      <w:r w:rsidR="006B22B4" w:rsidRPr="00CB0C8D">
        <w:rPr>
          <w:sz w:val="24"/>
        </w:rPr>
        <w:t>az Internet</w:t>
      </w:r>
      <w:r w:rsidRPr="00CB0C8D">
        <w:rPr>
          <w:sz w:val="24"/>
        </w:rPr>
        <w:t xml:space="preserve"> és az írott sajtó képviselőinek adott mindennemű felvilágosítás nyújtás, illetve adatszolgáltatás, nyilatkozatnak minősül.</w:t>
      </w:r>
    </w:p>
    <w:p w14:paraId="25B00CC2" w14:textId="77777777" w:rsidR="00AE4D34" w:rsidRPr="00CB0C8D" w:rsidRDefault="00AE4D34" w:rsidP="00CB0C8D">
      <w:pPr>
        <w:jc w:val="both"/>
        <w:rPr>
          <w:sz w:val="24"/>
        </w:rPr>
      </w:pPr>
    </w:p>
    <w:p w14:paraId="6DE6465D" w14:textId="206D440F" w:rsidR="00AE4D34" w:rsidRPr="00CB0C8D" w:rsidRDefault="00AE4D34" w:rsidP="00CB0C8D">
      <w:pPr>
        <w:jc w:val="both"/>
        <w:rPr>
          <w:sz w:val="24"/>
        </w:rPr>
      </w:pPr>
      <w:r w:rsidRPr="00CB0C8D">
        <w:rPr>
          <w:sz w:val="24"/>
        </w:rPr>
        <w:t xml:space="preserve">A Társaság egészét érintő stratégiai kérdésekben a tájékoztatás jogát az </w:t>
      </w:r>
      <w:r w:rsidR="00226194" w:rsidRPr="00CB0C8D">
        <w:rPr>
          <w:sz w:val="24"/>
        </w:rPr>
        <w:t>Igazgatóság elnöke</w:t>
      </w:r>
      <w:r w:rsidRPr="00CB0C8D">
        <w:rPr>
          <w:sz w:val="24"/>
        </w:rPr>
        <w:t xml:space="preserve"> vagy az Igazgatóság tagjai gyakorolják. Olyan kérdésekben, amely a Társaság egészére vonatkozik vagy magasabb szintű összefüggések ismeretét igényli, csak az </w:t>
      </w:r>
      <w:r w:rsidR="00226194" w:rsidRPr="00CB0C8D">
        <w:rPr>
          <w:sz w:val="24"/>
        </w:rPr>
        <w:t>Igazgatóság elnöke</w:t>
      </w:r>
      <w:r w:rsidRPr="00CB0C8D">
        <w:rPr>
          <w:sz w:val="24"/>
        </w:rPr>
        <w:t xml:space="preserve"> nyilatkozhat.</w:t>
      </w:r>
    </w:p>
    <w:p w14:paraId="36266076" w14:textId="77777777" w:rsidR="00AE4D34" w:rsidRPr="00CB0C8D" w:rsidRDefault="00AE4D34" w:rsidP="00CB0C8D">
      <w:pPr>
        <w:jc w:val="both"/>
        <w:rPr>
          <w:sz w:val="24"/>
        </w:rPr>
      </w:pPr>
    </w:p>
    <w:p w14:paraId="752EC7E8" w14:textId="4EE6A42A" w:rsidR="00AE4D34" w:rsidRPr="00CB0C8D" w:rsidRDefault="00AE4D34" w:rsidP="00CB0C8D">
      <w:pPr>
        <w:jc w:val="both"/>
        <w:rPr>
          <w:sz w:val="24"/>
        </w:rPr>
      </w:pPr>
      <w:r w:rsidRPr="00CB0C8D">
        <w:rPr>
          <w:sz w:val="24"/>
        </w:rPr>
        <w:t>A nyilatkozatok megtételekor minden esetben tekintettel kell lenni az üzleti titok megtartására vonatkozó rendelkezésekre, valamint a Társaság jó hírére és törvényes érdekeire.</w:t>
      </w:r>
      <w:r w:rsidR="002F2907" w:rsidRPr="00CB0C8D">
        <w:rPr>
          <w:sz w:val="24"/>
        </w:rPr>
        <w:t xml:space="preserve"> </w:t>
      </w:r>
      <w:r w:rsidRPr="00CB0C8D">
        <w:rPr>
          <w:sz w:val="24"/>
        </w:rPr>
        <w:t>Továbbá a tájékoztatási tevékenység során az állami és szolgálati titokra, a személyes adatok védelmére és a közérdekű adatok nyilvánosságára vonatkozó szabályokat is meg kell tartani, a nyilatkozat nem járhat mások személyhez fűződő jogainak sérelmével.</w:t>
      </w:r>
    </w:p>
    <w:p w14:paraId="1EB81063" w14:textId="77777777" w:rsidR="00AE4D34" w:rsidRPr="00CB0C8D" w:rsidRDefault="00AE4D34" w:rsidP="00CB0C8D">
      <w:pPr>
        <w:jc w:val="both"/>
        <w:rPr>
          <w:sz w:val="24"/>
        </w:rPr>
      </w:pPr>
    </w:p>
    <w:p w14:paraId="1659583F" w14:textId="77777777" w:rsidR="00AE4D34" w:rsidRPr="00CB0C8D" w:rsidRDefault="00AE4D34" w:rsidP="00CB0C8D">
      <w:pPr>
        <w:jc w:val="both"/>
        <w:rPr>
          <w:sz w:val="24"/>
        </w:rPr>
      </w:pPr>
      <w:r w:rsidRPr="00CB0C8D">
        <w:rPr>
          <w:sz w:val="24"/>
        </w:rPr>
        <w:t xml:space="preserve">Nem adható nyilatkozat olyan belső, üzleti titkot képező tényről, amely idő előtti nyilvánosságra hozatala esetén a Társaság működésében zavart kelthetne, a Társaságnak kárt okozna. Nem adható tájékoztatás folyamatban lévő kártérítési vagy bűnvádi eljárásról, továbbá olyan kérdésekről, amelyeknél a döntés nem a nyilatkozattevő hatáskörébe tartozik. </w:t>
      </w:r>
    </w:p>
    <w:p w14:paraId="7C9B17CA" w14:textId="06CA69C7" w:rsidR="00AE4D34" w:rsidRPr="00CB0C8D" w:rsidRDefault="00AE4D34" w:rsidP="00CB0C8D">
      <w:pPr>
        <w:jc w:val="both"/>
        <w:rPr>
          <w:sz w:val="24"/>
        </w:rPr>
      </w:pPr>
      <w:r w:rsidRPr="00CB0C8D">
        <w:rPr>
          <w:sz w:val="24"/>
        </w:rPr>
        <w:t xml:space="preserve">A Társaság által szervezett, bármilyen rendezvényre a tömegtájékoztatási eszközök képviselőit az </w:t>
      </w:r>
      <w:r w:rsidR="00226194" w:rsidRPr="00CB0C8D">
        <w:rPr>
          <w:sz w:val="24"/>
        </w:rPr>
        <w:t>Igazgatóság elnöke</w:t>
      </w:r>
      <w:r w:rsidRPr="00CB0C8D">
        <w:rPr>
          <w:sz w:val="24"/>
        </w:rPr>
        <w:t xml:space="preserve"> hívja meg.</w:t>
      </w:r>
    </w:p>
    <w:p w14:paraId="64EC9558" w14:textId="77777777" w:rsidR="00AE4D34" w:rsidRPr="00CB0C8D" w:rsidRDefault="00AE4D34" w:rsidP="00CB0C8D">
      <w:pPr>
        <w:jc w:val="both"/>
        <w:rPr>
          <w:sz w:val="24"/>
        </w:rPr>
      </w:pPr>
    </w:p>
    <w:p w14:paraId="632A3FA3" w14:textId="77777777" w:rsidR="00AE4D34" w:rsidRPr="00CB0C8D" w:rsidRDefault="00AE4D34" w:rsidP="00CB0C8D">
      <w:pPr>
        <w:jc w:val="both"/>
        <w:rPr>
          <w:sz w:val="24"/>
        </w:rPr>
      </w:pPr>
      <w:r w:rsidRPr="00CB0C8D">
        <w:rPr>
          <w:sz w:val="24"/>
        </w:rPr>
        <w:lastRenderedPageBreak/>
        <w:t>A nyilatkozatot adó munkavállaló a tömegtájékoztatási eszközök munkatársainak udvarias, konkrét, szabatos válaszokat köteles adni. A közölt adatok szakszerűségéért és pontosságáért, a tények objektív ismertetéséért a nyilatkozatot adó felel.</w:t>
      </w:r>
    </w:p>
    <w:p w14:paraId="1D7BD655" w14:textId="77777777" w:rsidR="002F2907" w:rsidRPr="00CB0C8D" w:rsidRDefault="002F2907" w:rsidP="00CB0C8D">
      <w:pPr>
        <w:jc w:val="both"/>
        <w:rPr>
          <w:sz w:val="24"/>
        </w:rPr>
      </w:pPr>
    </w:p>
    <w:p w14:paraId="45941B98" w14:textId="5DF374ED" w:rsidR="002F2907" w:rsidRPr="00CB0C8D" w:rsidRDefault="002F2907" w:rsidP="00CB0C8D">
      <w:pPr>
        <w:jc w:val="both"/>
        <w:rPr>
          <w:sz w:val="24"/>
        </w:rPr>
      </w:pPr>
      <w:r w:rsidRPr="00CB0C8D">
        <w:rPr>
          <w:sz w:val="24"/>
        </w:rPr>
        <w:t>A nyilatkozattételre vonatkozóan a részletes szabályokat külön szabályzat tartalmazza.</w:t>
      </w:r>
    </w:p>
    <w:p w14:paraId="66D834EB" w14:textId="77777777" w:rsidR="00AE4D34" w:rsidRPr="00CB0C8D" w:rsidRDefault="00AE4D34" w:rsidP="00CB0C8D">
      <w:pPr>
        <w:jc w:val="both"/>
        <w:rPr>
          <w:sz w:val="24"/>
        </w:rPr>
      </w:pPr>
    </w:p>
    <w:p w14:paraId="0E936944" w14:textId="77777777" w:rsidR="003F19DF" w:rsidRPr="00CB0C8D" w:rsidRDefault="003F19DF" w:rsidP="00CB0C8D">
      <w:pPr>
        <w:jc w:val="both"/>
        <w:rPr>
          <w:sz w:val="24"/>
        </w:rPr>
      </w:pPr>
    </w:p>
    <w:p w14:paraId="48EDE203" w14:textId="77777777" w:rsidR="00AE4D34" w:rsidRPr="00CB0C8D" w:rsidRDefault="00AE4D34" w:rsidP="00CB0C8D">
      <w:pPr>
        <w:pStyle w:val="Cmsor2"/>
        <w:ind w:left="0"/>
        <w:jc w:val="center"/>
        <w:rPr>
          <w:b/>
          <w:bCs/>
          <w:sz w:val="32"/>
          <w:u w:val="single"/>
        </w:rPr>
      </w:pPr>
      <w:bookmarkStart w:id="148" w:name="_Toc339445730"/>
      <w:bookmarkStart w:id="149" w:name="_Toc429339206"/>
      <w:bookmarkStart w:id="150" w:name="_Toc429339393"/>
      <w:bookmarkStart w:id="151" w:name="_Toc152275161"/>
      <w:r w:rsidRPr="00CB0C8D">
        <w:rPr>
          <w:b/>
          <w:bCs/>
          <w:sz w:val="32"/>
          <w:u w:val="single"/>
        </w:rPr>
        <w:t>3.9. A Társaság által megkötendő szerződések és az ahhoz kapcsolódó aláírási jogosultságok</w:t>
      </w:r>
      <w:bookmarkEnd w:id="148"/>
      <w:bookmarkEnd w:id="149"/>
      <w:bookmarkEnd w:id="150"/>
      <w:bookmarkEnd w:id="151"/>
    </w:p>
    <w:p w14:paraId="69046B46" w14:textId="77777777" w:rsidR="00AE4D34" w:rsidRPr="00CB0C8D" w:rsidRDefault="00AE4D34" w:rsidP="00CB0C8D">
      <w:pPr>
        <w:jc w:val="both"/>
        <w:rPr>
          <w:sz w:val="24"/>
        </w:rPr>
      </w:pPr>
    </w:p>
    <w:p w14:paraId="699442A1" w14:textId="77777777" w:rsidR="00AE4D34" w:rsidRPr="00CB0C8D" w:rsidRDefault="00AE4D34" w:rsidP="00CB0C8D">
      <w:pPr>
        <w:pStyle w:val="Szvegtrzs"/>
      </w:pPr>
      <w:r w:rsidRPr="00CB0C8D">
        <w:t xml:space="preserve">A Társaság valamennyi szerződésének, banki ügyletének, egyoldalú kötelezettségvállalásának, egyéb jogügyletének megkötése az Igazgatóság hatáskörébe tartozik. </w:t>
      </w:r>
    </w:p>
    <w:p w14:paraId="7F8D6A01" w14:textId="77777777" w:rsidR="00BC0E89" w:rsidRPr="00CB0C8D" w:rsidRDefault="00BC0E89" w:rsidP="00CB0C8D">
      <w:pPr>
        <w:pStyle w:val="Szvegtrzs"/>
      </w:pPr>
    </w:p>
    <w:p w14:paraId="77CD1165" w14:textId="67139EFC" w:rsidR="00AE4D34" w:rsidRPr="00CB0C8D" w:rsidRDefault="00AE4D34" w:rsidP="00CB0C8D">
      <w:pPr>
        <w:pStyle w:val="Szvegtrzs"/>
      </w:pPr>
      <w:r w:rsidRPr="00CB0C8D">
        <w:t xml:space="preserve">Az Igazgatóság, illetőleg az </w:t>
      </w:r>
      <w:r w:rsidR="00226194" w:rsidRPr="00CB0C8D">
        <w:t>Igazgatóság elnöke</w:t>
      </w:r>
      <w:r w:rsidRPr="00CB0C8D">
        <w:t xml:space="preserve"> hatásköri és feladatköri megosztását a jogügyletek megkötése tekintetében a mindenkor hatályos </w:t>
      </w:r>
      <w:r w:rsidRPr="00CB0C8D">
        <w:rPr>
          <w:b/>
          <w:bCs/>
        </w:rPr>
        <w:t>„Kötelezettségvállalási szabályzat”</w:t>
      </w:r>
      <w:r w:rsidRPr="00CB0C8D">
        <w:t xml:space="preserve"> tartalmazza.</w:t>
      </w:r>
    </w:p>
    <w:p w14:paraId="51D754D4" w14:textId="77777777" w:rsidR="00BC0E89" w:rsidRPr="00CB0C8D" w:rsidRDefault="00BC0E89" w:rsidP="00CB0C8D">
      <w:pPr>
        <w:pStyle w:val="Szvegtrzs"/>
        <w:rPr>
          <w:szCs w:val="24"/>
        </w:rPr>
      </w:pPr>
    </w:p>
    <w:p w14:paraId="51F33313" w14:textId="77777777" w:rsidR="00BC0E89" w:rsidRPr="00CB0C8D" w:rsidRDefault="00BC0E89" w:rsidP="00CB0C8D">
      <w:pPr>
        <w:jc w:val="both"/>
        <w:rPr>
          <w:sz w:val="24"/>
          <w:szCs w:val="24"/>
        </w:rPr>
      </w:pPr>
    </w:p>
    <w:p w14:paraId="1CFAEFA8" w14:textId="77777777" w:rsidR="00AE4D34" w:rsidRPr="00CB0C8D" w:rsidRDefault="00AE4D34" w:rsidP="00CB0C8D">
      <w:pPr>
        <w:pStyle w:val="Cmsor2"/>
        <w:ind w:left="0"/>
        <w:jc w:val="center"/>
        <w:rPr>
          <w:b/>
          <w:bCs/>
          <w:sz w:val="32"/>
          <w:u w:val="single"/>
        </w:rPr>
      </w:pPr>
      <w:bookmarkStart w:id="152" w:name="_Toc339445731"/>
      <w:bookmarkStart w:id="153" w:name="_Toc429339207"/>
      <w:bookmarkStart w:id="154" w:name="_Toc429339394"/>
      <w:bookmarkStart w:id="155" w:name="_Toc152275162"/>
      <w:r w:rsidRPr="00CB0C8D">
        <w:rPr>
          <w:b/>
          <w:bCs/>
          <w:sz w:val="32"/>
          <w:u w:val="single"/>
        </w:rPr>
        <w:t>3.10. A bankszámla feletti rendelkezési jog és a házi pénztár</w:t>
      </w:r>
      <w:bookmarkEnd w:id="152"/>
      <w:bookmarkEnd w:id="153"/>
      <w:bookmarkEnd w:id="154"/>
      <w:bookmarkEnd w:id="155"/>
    </w:p>
    <w:p w14:paraId="61C8D23A" w14:textId="77777777" w:rsidR="00AE4D34" w:rsidRPr="00CB0C8D" w:rsidRDefault="00AE4D34" w:rsidP="00CB0C8D">
      <w:pPr>
        <w:jc w:val="both"/>
        <w:rPr>
          <w:sz w:val="24"/>
        </w:rPr>
      </w:pPr>
    </w:p>
    <w:p w14:paraId="7035DEDF" w14:textId="77777777" w:rsidR="00AE4D34" w:rsidRPr="00CB0C8D" w:rsidRDefault="00AE4D34" w:rsidP="00CB0C8D">
      <w:pPr>
        <w:jc w:val="both"/>
        <w:rPr>
          <w:sz w:val="24"/>
        </w:rPr>
      </w:pPr>
      <w:r w:rsidRPr="00CB0C8D">
        <w:rPr>
          <w:sz w:val="24"/>
        </w:rPr>
        <w:t>A Társaság bankszámlája felett a cégjegyzésre jogosult Igazgatóság tagja rendelkezhet.</w:t>
      </w:r>
    </w:p>
    <w:p w14:paraId="5DB40F1D" w14:textId="77777777" w:rsidR="00AE4D34" w:rsidRPr="00CB0C8D" w:rsidRDefault="00AE4D34" w:rsidP="00CB0C8D">
      <w:pPr>
        <w:pStyle w:val="Szvegtrzs"/>
      </w:pPr>
    </w:p>
    <w:p w14:paraId="5FB4C059" w14:textId="77777777" w:rsidR="00AE4D34" w:rsidRPr="00CB0C8D" w:rsidRDefault="00AE4D34" w:rsidP="00CB0C8D">
      <w:pPr>
        <w:pStyle w:val="Szvegtrzs"/>
      </w:pPr>
      <w:r w:rsidRPr="00CB0C8D">
        <w:t xml:space="preserve">A Társaság számlavezető bankjánál vezetett folyószámla felett a Társaság munkavállalóira átruházott rendelkezési jogot a mindenkor hatályos </w:t>
      </w:r>
      <w:r w:rsidRPr="00CB0C8D">
        <w:rPr>
          <w:b/>
        </w:rPr>
        <w:t xml:space="preserve">„Kötelezettségvállalási szabályzat” </w:t>
      </w:r>
      <w:r w:rsidRPr="00CB0C8D">
        <w:t>határozza meg.</w:t>
      </w:r>
    </w:p>
    <w:p w14:paraId="3443F6FE" w14:textId="77777777" w:rsidR="00AE4D34" w:rsidRPr="00CB0C8D" w:rsidRDefault="00AE4D34" w:rsidP="00CB0C8D">
      <w:pPr>
        <w:pStyle w:val="Szvegtrzs"/>
      </w:pPr>
    </w:p>
    <w:p w14:paraId="1F87CEEA" w14:textId="77777777" w:rsidR="00AE4D34" w:rsidRPr="00CB0C8D" w:rsidRDefault="00AE4D34" w:rsidP="00CB0C8D">
      <w:pPr>
        <w:jc w:val="both"/>
        <w:rPr>
          <w:sz w:val="24"/>
        </w:rPr>
      </w:pPr>
      <w:r w:rsidRPr="00CB0C8D">
        <w:rPr>
          <w:sz w:val="24"/>
        </w:rPr>
        <w:t xml:space="preserve">Saját maga részére a Társaság egyetlen munkavállalója sem jogosult utalványozásra. </w:t>
      </w:r>
    </w:p>
    <w:p w14:paraId="3819A533" w14:textId="77777777" w:rsidR="00AE4D34" w:rsidRPr="00CB0C8D" w:rsidRDefault="00AE4D34" w:rsidP="00CB0C8D">
      <w:pPr>
        <w:jc w:val="both"/>
        <w:rPr>
          <w:sz w:val="24"/>
        </w:rPr>
      </w:pPr>
    </w:p>
    <w:p w14:paraId="4AE3663A" w14:textId="77777777" w:rsidR="00AE4D34" w:rsidRPr="00CB0C8D" w:rsidRDefault="00AE4D34" w:rsidP="00CB0C8D">
      <w:pPr>
        <w:jc w:val="both"/>
        <w:rPr>
          <w:sz w:val="24"/>
        </w:rPr>
      </w:pPr>
    </w:p>
    <w:p w14:paraId="10D58A9A" w14:textId="77777777" w:rsidR="00AE4D34" w:rsidRPr="00CB0C8D" w:rsidRDefault="00AE4D34" w:rsidP="00CB0C8D">
      <w:pPr>
        <w:pStyle w:val="Cmsor2"/>
        <w:ind w:left="0"/>
        <w:jc w:val="center"/>
      </w:pPr>
      <w:bookmarkStart w:id="156" w:name="_Toc339445732"/>
      <w:bookmarkStart w:id="157" w:name="_Toc429339208"/>
      <w:bookmarkStart w:id="158" w:name="_Toc429339395"/>
      <w:bookmarkStart w:id="159" w:name="_Toc152275163"/>
      <w:r w:rsidRPr="00CB0C8D">
        <w:rPr>
          <w:b/>
          <w:bCs/>
          <w:sz w:val="32"/>
          <w:u w:val="single"/>
        </w:rPr>
        <w:t>3.11. A Társaság munkavállalóira vonatkozó összeférhetetlenségi szabályok</w:t>
      </w:r>
      <w:bookmarkEnd w:id="156"/>
      <w:bookmarkEnd w:id="157"/>
      <w:bookmarkEnd w:id="158"/>
      <w:bookmarkEnd w:id="159"/>
    </w:p>
    <w:p w14:paraId="6B32ED04" w14:textId="77777777" w:rsidR="00AE4D34" w:rsidRPr="00CB0C8D" w:rsidRDefault="00AE4D34" w:rsidP="00CB0C8D">
      <w:pPr>
        <w:tabs>
          <w:tab w:val="left" w:pos="0"/>
        </w:tabs>
        <w:jc w:val="both"/>
        <w:rPr>
          <w:sz w:val="24"/>
        </w:rPr>
      </w:pPr>
    </w:p>
    <w:p w14:paraId="1BBB9FB3" w14:textId="4A5EDCD5" w:rsidR="00AE4D34" w:rsidRPr="00CB0C8D" w:rsidRDefault="00AE4D34" w:rsidP="00CB0C8D">
      <w:pPr>
        <w:jc w:val="both"/>
        <w:rPr>
          <w:sz w:val="24"/>
        </w:rPr>
      </w:pPr>
      <w:r w:rsidRPr="00CB0C8D">
        <w:rPr>
          <w:sz w:val="24"/>
        </w:rPr>
        <w:t xml:space="preserve">Harkány Város Önkormányzat </w:t>
      </w:r>
      <w:r w:rsidR="00BC0E89" w:rsidRPr="00CB0C8D">
        <w:rPr>
          <w:sz w:val="24"/>
        </w:rPr>
        <w:t>Képviselő-testületének a</w:t>
      </w:r>
      <w:r w:rsidRPr="00CB0C8D">
        <w:rPr>
          <w:sz w:val="24"/>
        </w:rPr>
        <w:t xml:space="preserve"> tagjai, illetve a Ptk. vonatkozó paragrafusa szerinti közeli hozzátartozó</w:t>
      </w:r>
      <w:r w:rsidR="00BC0E89" w:rsidRPr="00CB0C8D">
        <w:rPr>
          <w:sz w:val="24"/>
        </w:rPr>
        <w:t>ja</w:t>
      </w:r>
      <w:r w:rsidRPr="00CB0C8D">
        <w:rPr>
          <w:sz w:val="24"/>
        </w:rPr>
        <w:t xml:space="preserve"> nem lehetnek a Társaság Igazgatóságának tagja</w:t>
      </w:r>
      <w:r w:rsidR="00BC0E89" w:rsidRPr="00CB0C8D">
        <w:rPr>
          <w:sz w:val="24"/>
        </w:rPr>
        <w:t xml:space="preserve"> vagy vezető állású munkavállalója</w:t>
      </w:r>
      <w:r w:rsidRPr="00CB0C8D">
        <w:rPr>
          <w:sz w:val="24"/>
        </w:rPr>
        <w:t>.</w:t>
      </w:r>
    </w:p>
    <w:p w14:paraId="07EA6993" w14:textId="77777777" w:rsidR="00AE4D34" w:rsidRPr="00CB0C8D" w:rsidRDefault="00AE4D34" w:rsidP="00CB0C8D">
      <w:pPr>
        <w:jc w:val="both"/>
        <w:rPr>
          <w:sz w:val="24"/>
        </w:rPr>
      </w:pPr>
    </w:p>
    <w:p w14:paraId="46E0F42F" w14:textId="114EF8CC" w:rsidR="00AE4D34" w:rsidRPr="00CB0C8D" w:rsidRDefault="00AE4D34" w:rsidP="00CB0C8D">
      <w:pPr>
        <w:jc w:val="both"/>
        <w:rPr>
          <w:sz w:val="24"/>
        </w:rPr>
      </w:pPr>
      <w:r w:rsidRPr="00CB0C8D">
        <w:rPr>
          <w:sz w:val="24"/>
        </w:rPr>
        <w:t>Azoknak a munkavállalóknak, akiknek szerződéskötési jogosultságuk van, tilos olyan szerződéseket aláírniuk, amelyeket saját magukkal kötnek, vagy amelyek olyan gazdasági társaságokkal jönnek létre, amelyeknek ők maguk, vagy a Ptk. vonatkozó paragrafusa szerinti közeli hozzátartozóik 10%-ot meghaladó tulajdonosai, illetőleg amelyekben vezető tisztségviselői, felügyelő bizottsági tagi vagy könyvvizsgálói jogviszonnyal rendelkeznek.</w:t>
      </w:r>
    </w:p>
    <w:p w14:paraId="3F04895D" w14:textId="77777777" w:rsidR="00AE4D34" w:rsidRPr="00CB0C8D" w:rsidRDefault="00AE4D34" w:rsidP="00CB0C8D">
      <w:pPr>
        <w:jc w:val="both"/>
        <w:rPr>
          <w:sz w:val="24"/>
        </w:rPr>
      </w:pPr>
    </w:p>
    <w:p w14:paraId="2C1689E8" w14:textId="7BCA0B95" w:rsidR="00AE4D34" w:rsidRPr="00CB0C8D" w:rsidRDefault="00AE4D34" w:rsidP="00CB0C8D">
      <w:pPr>
        <w:jc w:val="both"/>
        <w:rPr>
          <w:sz w:val="24"/>
        </w:rPr>
      </w:pPr>
      <w:r w:rsidRPr="00CB0C8D">
        <w:rPr>
          <w:sz w:val="24"/>
        </w:rPr>
        <w:t xml:space="preserve">A Társaság munkavállalói kötelesek a munkaviszony létesítésekor, illetőleg az erre irányuló megállapodás megkötésétől számított 15 napon belül tájékoztatni az </w:t>
      </w:r>
      <w:r w:rsidR="00226194" w:rsidRPr="00CB0C8D">
        <w:rPr>
          <w:sz w:val="24"/>
        </w:rPr>
        <w:t>Igazgatóság elnök</w:t>
      </w:r>
      <w:r w:rsidR="00FE0F37" w:rsidRPr="00CB0C8D">
        <w:rPr>
          <w:sz w:val="24"/>
        </w:rPr>
        <w:t>é</w:t>
      </w:r>
      <w:r w:rsidRPr="00CB0C8D">
        <w:rPr>
          <w:sz w:val="24"/>
        </w:rPr>
        <w:t>t arról, hogy mely gazdasági társaságban rendelkeznek tulajdoni részesedéssel, illetőleg mely gazdasági társaságnál töltenek be vezető tisztségviselői, felügyelőbizottsági tagsági vagy könyvvizsgálói jogviszonyt. Ezen kötelezettség a munkavállalót csak azon gazdasági társaságok tekintetében terheli, amelyek tevékenységi köre egészben vagy részben megegyezik a Társaság tevékenységével, illetőleg amely gazdasági társaság a Társasággal állandó üzleti kapcsolatban áll.</w:t>
      </w:r>
    </w:p>
    <w:p w14:paraId="77B549F1" w14:textId="77777777" w:rsidR="00AE4D34" w:rsidRPr="00CB0C8D" w:rsidRDefault="00AE4D34" w:rsidP="00CB0C8D">
      <w:pPr>
        <w:rPr>
          <w:sz w:val="24"/>
        </w:rPr>
      </w:pPr>
    </w:p>
    <w:p w14:paraId="4E9809CF" w14:textId="77777777" w:rsidR="00BC0E89" w:rsidRPr="00CB0C8D" w:rsidRDefault="00BC0E89" w:rsidP="00CB0C8D">
      <w:pPr>
        <w:tabs>
          <w:tab w:val="left" w:pos="0"/>
        </w:tabs>
        <w:jc w:val="both"/>
        <w:rPr>
          <w:sz w:val="24"/>
        </w:rPr>
      </w:pPr>
      <w:r w:rsidRPr="00CB0C8D">
        <w:rPr>
          <w:sz w:val="24"/>
        </w:rPr>
        <w:t xml:space="preserve">A Társaság működésére és a munkavállalóra vonatkozó összeférhetetlenségi szabályokat a Társaságnál a mindenkor hatályos </w:t>
      </w:r>
      <w:r w:rsidRPr="00CB0C8D">
        <w:rPr>
          <w:b/>
          <w:sz w:val="24"/>
        </w:rPr>
        <w:t>„Összeférhetetlenségi utasítás”</w:t>
      </w:r>
      <w:r w:rsidRPr="00CB0C8D">
        <w:rPr>
          <w:sz w:val="24"/>
        </w:rPr>
        <w:t xml:space="preserve"> tartalmazza részletesen.</w:t>
      </w:r>
    </w:p>
    <w:p w14:paraId="740067B9" w14:textId="77777777" w:rsidR="00BC0E89" w:rsidRPr="00CB0C8D" w:rsidRDefault="00BC0E89" w:rsidP="00CB0C8D">
      <w:pPr>
        <w:rPr>
          <w:sz w:val="24"/>
        </w:rPr>
      </w:pPr>
    </w:p>
    <w:p w14:paraId="00E29964" w14:textId="1FD23206" w:rsidR="00D810D5" w:rsidRPr="00CB0C8D" w:rsidRDefault="00D810D5" w:rsidP="00CB0C8D">
      <w:pPr>
        <w:suppressAutoHyphens w:val="0"/>
        <w:spacing w:after="160" w:line="259" w:lineRule="auto"/>
        <w:rPr>
          <w:sz w:val="24"/>
        </w:rPr>
      </w:pPr>
      <w:r w:rsidRPr="00CB0C8D">
        <w:rPr>
          <w:sz w:val="24"/>
        </w:rPr>
        <w:br w:type="page"/>
      </w:r>
    </w:p>
    <w:p w14:paraId="5DD5D317" w14:textId="77777777" w:rsidR="00AE4D34" w:rsidRPr="00CB0C8D" w:rsidRDefault="00AE4D34" w:rsidP="00CB0C8D">
      <w:pPr>
        <w:rPr>
          <w:sz w:val="24"/>
        </w:rPr>
      </w:pPr>
    </w:p>
    <w:p w14:paraId="1023481B" w14:textId="77777777" w:rsidR="00AE4D34" w:rsidRPr="00CB0C8D" w:rsidRDefault="00AE4D34" w:rsidP="00CB0C8D">
      <w:pPr>
        <w:pStyle w:val="Cmsor2"/>
        <w:ind w:left="0"/>
        <w:jc w:val="center"/>
        <w:rPr>
          <w:b/>
          <w:bCs/>
          <w:sz w:val="32"/>
          <w:u w:val="single"/>
        </w:rPr>
      </w:pPr>
      <w:bookmarkStart w:id="160" w:name="_Toc339445733"/>
      <w:bookmarkStart w:id="161" w:name="_Toc429339209"/>
      <w:bookmarkStart w:id="162" w:name="_Toc429339396"/>
      <w:bookmarkStart w:id="163" w:name="_Toc152275164"/>
      <w:r w:rsidRPr="00CB0C8D">
        <w:rPr>
          <w:b/>
          <w:bCs/>
          <w:sz w:val="32"/>
          <w:u w:val="single"/>
        </w:rPr>
        <w:t>3.12. A munkaszervezet kialakításával kapcsolatos hatáskörök</w:t>
      </w:r>
      <w:bookmarkEnd w:id="160"/>
      <w:bookmarkEnd w:id="161"/>
      <w:bookmarkEnd w:id="162"/>
      <w:bookmarkEnd w:id="163"/>
    </w:p>
    <w:p w14:paraId="3491DED2" w14:textId="77777777" w:rsidR="00AE4D34" w:rsidRPr="00CB0C8D" w:rsidRDefault="00AE4D34" w:rsidP="00CB0C8D">
      <w:pPr>
        <w:jc w:val="both"/>
        <w:rPr>
          <w:sz w:val="24"/>
        </w:rPr>
      </w:pPr>
    </w:p>
    <w:p w14:paraId="5B1DE74E" w14:textId="0837E2B5" w:rsidR="00AE4D34" w:rsidRPr="00CB0C8D" w:rsidRDefault="00AE4D34" w:rsidP="00CB0C8D">
      <w:pPr>
        <w:jc w:val="both"/>
        <w:rPr>
          <w:sz w:val="24"/>
        </w:rPr>
      </w:pPr>
      <w:r w:rsidRPr="00CB0C8D">
        <w:rPr>
          <w:sz w:val="24"/>
        </w:rPr>
        <w:t xml:space="preserve">Amennyiben a hatékonyabb működés, a gazdaságosabb munkavégzés, a jobb áttekinthetőség, az eredményesebb ellenőrzés vagy egyéb ok miatt a Társaság munkaszervezetének módosítása válik szükségessé, úgy </w:t>
      </w:r>
      <w:r w:rsidR="00BC0E89" w:rsidRPr="00CB0C8D">
        <w:rPr>
          <w:sz w:val="24"/>
        </w:rPr>
        <w:t xml:space="preserve">a Szervezeti és Működési Szabályzatot </w:t>
      </w:r>
      <w:r w:rsidRPr="00CB0C8D">
        <w:rPr>
          <w:sz w:val="24"/>
        </w:rPr>
        <w:t>megfelelően módosítani kell, amely az alábbi folyamat keretében kerül jóváhagyásra:</w:t>
      </w:r>
    </w:p>
    <w:p w14:paraId="253F88B2" w14:textId="05EF700E" w:rsidR="00AE4D34" w:rsidRPr="00CB0C8D" w:rsidRDefault="00AE4D34" w:rsidP="00CB0C8D">
      <w:pPr>
        <w:pStyle w:val="Listaszerbekezds"/>
        <w:numPr>
          <w:ilvl w:val="0"/>
          <w:numId w:val="4"/>
        </w:numPr>
        <w:spacing w:after="0" w:line="240" w:lineRule="auto"/>
        <w:ind w:hanging="294"/>
        <w:jc w:val="both"/>
        <w:rPr>
          <w:rFonts w:ascii="Times New Roman" w:hAnsi="Times New Roman"/>
          <w:sz w:val="24"/>
        </w:rPr>
      </w:pPr>
      <w:r w:rsidRPr="00CB0C8D">
        <w:rPr>
          <w:rFonts w:ascii="Times New Roman" w:hAnsi="Times New Roman"/>
          <w:sz w:val="24"/>
        </w:rPr>
        <w:t xml:space="preserve">az SZMSZ módosítására a </w:t>
      </w:r>
      <w:r w:rsidR="00B95973" w:rsidRPr="00CB0C8D">
        <w:rPr>
          <w:rFonts w:ascii="Times New Roman" w:hAnsi="Times New Roman"/>
          <w:sz w:val="24"/>
        </w:rPr>
        <w:t>Stratégiai</w:t>
      </w:r>
      <w:r w:rsidRPr="00CB0C8D">
        <w:rPr>
          <w:rFonts w:ascii="Times New Roman" w:hAnsi="Times New Roman"/>
          <w:sz w:val="24"/>
        </w:rPr>
        <w:t xml:space="preserve"> igazgató tesz javaslatot, amelynek elfogadásáról az Igazgatóság dönt; </w:t>
      </w:r>
    </w:p>
    <w:p w14:paraId="116BDF4C" w14:textId="77777777" w:rsidR="00AE4D34" w:rsidRPr="00CB0C8D" w:rsidRDefault="00AE4D34" w:rsidP="00CB0C8D">
      <w:pPr>
        <w:pStyle w:val="Listaszerbekezds"/>
        <w:numPr>
          <w:ilvl w:val="0"/>
          <w:numId w:val="4"/>
        </w:numPr>
        <w:spacing w:after="0" w:line="240" w:lineRule="auto"/>
        <w:ind w:hanging="294"/>
        <w:jc w:val="both"/>
        <w:rPr>
          <w:rFonts w:ascii="Times New Roman" w:hAnsi="Times New Roman"/>
          <w:sz w:val="24"/>
        </w:rPr>
      </w:pPr>
      <w:r w:rsidRPr="00CB0C8D">
        <w:rPr>
          <w:rFonts w:ascii="Times New Roman" w:hAnsi="Times New Roman"/>
          <w:sz w:val="24"/>
        </w:rPr>
        <w:t>az Igazgatóság jóváhagyását követően, a módosított SZMSZ tervezete megküldésre kerül a Felügyelőbizottságnak jóváhagyásra;</w:t>
      </w:r>
    </w:p>
    <w:p w14:paraId="726216C9" w14:textId="2BBA0CEB" w:rsidR="00AE4D34" w:rsidRPr="00CB0C8D" w:rsidRDefault="00AE4D34" w:rsidP="00CB0C8D">
      <w:pPr>
        <w:pStyle w:val="Listaszerbekezds"/>
        <w:numPr>
          <w:ilvl w:val="0"/>
          <w:numId w:val="4"/>
        </w:numPr>
        <w:spacing w:after="0" w:line="240" w:lineRule="auto"/>
        <w:ind w:hanging="294"/>
        <w:jc w:val="both"/>
        <w:rPr>
          <w:rFonts w:ascii="Times New Roman" w:hAnsi="Times New Roman"/>
          <w:sz w:val="24"/>
        </w:rPr>
      </w:pPr>
      <w:r w:rsidRPr="00CB0C8D">
        <w:rPr>
          <w:rFonts w:ascii="Times New Roman" w:hAnsi="Times New Roman"/>
          <w:sz w:val="24"/>
        </w:rPr>
        <w:t xml:space="preserve">a Felügyelőbizottság jóváhagyását követően a módosított SZMSZ tervezete megküldésre kerül a </w:t>
      </w:r>
      <w:r w:rsidR="00BC0E89" w:rsidRPr="00CB0C8D">
        <w:rPr>
          <w:rFonts w:ascii="Times New Roman" w:hAnsi="Times New Roman"/>
          <w:sz w:val="24"/>
        </w:rPr>
        <w:t>K</w:t>
      </w:r>
      <w:r w:rsidRPr="00CB0C8D">
        <w:rPr>
          <w:rFonts w:ascii="Times New Roman" w:hAnsi="Times New Roman"/>
          <w:sz w:val="24"/>
        </w:rPr>
        <w:t>özgyűlés – és ennek keretében Harkány Város Önkormányzatának Képviselő-testülete – részére elfogadásra</w:t>
      </w:r>
      <w:r w:rsidR="00BC0E89" w:rsidRPr="00CB0C8D">
        <w:rPr>
          <w:rFonts w:ascii="Times New Roman" w:hAnsi="Times New Roman"/>
          <w:sz w:val="24"/>
        </w:rPr>
        <w:t>;</w:t>
      </w:r>
    </w:p>
    <w:p w14:paraId="3DA81457" w14:textId="1A68BFAE" w:rsidR="00BC0E89" w:rsidRPr="00CB0C8D" w:rsidRDefault="00BC0E89" w:rsidP="00CB0C8D">
      <w:pPr>
        <w:pStyle w:val="Listaszerbekezds"/>
        <w:numPr>
          <w:ilvl w:val="0"/>
          <w:numId w:val="4"/>
        </w:numPr>
        <w:spacing w:after="0" w:line="240" w:lineRule="auto"/>
        <w:ind w:hanging="294"/>
        <w:jc w:val="both"/>
        <w:rPr>
          <w:rFonts w:ascii="Times New Roman" w:hAnsi="Times New Roman"/>
          <w:sz w:val="24"/>
        </w:rPr>
      </w:pPr>
      <w:r w:rsidRPr="00CB0C8D">
        <w:rPr>
          <w:rFonts w:ascii="Times New Roman" w:hAnsi="Times New Roman"/>
          <w:sz w:val="24"/>
        </w:rPr>
        <w:t xml:space="preserve">az SZMSZ tervezet Közgyűlés általi elfogadását követően az Igazgatóság által aláírt új vagy módosított SZMSZ megküldésre kerül </w:t>
      </w:r>
      <w:r w:rsidR="00247240" w:rsidRPr="00CB0C8D">
        <w:rPr>
          <w:rFonts w:ascii="Times New Roman" w:hAnsi="Times New Roman"/>
          <w:sz w:val="24"/>
        </w:rPr>
        <w:t xml:space="preserve">Harkány </w:t>
      </w:r>
      <w:r w:rsidRPr="00CB0C8D">
        <w:rPr>
          <w:rFonts w:ascii="Times New Roman" w:hAnsi="Times New Roman"/>
          <w:sz w:val="24"/>
        </w:rPr>
        <w:t>Város Önkormányzatának Képviselő-testülete részére tájékoztatási célból.</w:t>
      </w:r>
    </w:p>
    <w:p w14:paraId="43004845" w14:textId="77777777" w:rsidR="00BC0E89" w:rsidRPr="00CB0C8D" w:rsidRDefault="00BC0E89" w:rsidP="00CB0C8D">
      <w:pPr>
        <w:jc w:val="both"/>
        <w:rPr>
          <w:sz w:val="24"/>
        </w:rPr>
      </w:pPr>
    </w:p>
    <w:p w14:paraId="3811155B" w14:textId="77777777" w:rsidR="00AE4D34" w:rsidRPr="00CB0C8D" w:rsidRDefault="00AE4D34" w:rsidP="00CB0C8D">
      <w:pPr>
        <w:pStyle w:val="Cmsor1"/>
        <w:jc w:val="center"/>
        <w:rPr>
          <w:b/>
          <w:sz w:val="40"/>
          <w:u w:val="single"/>
        </w:rPr>
      </w:pPr>
      <w:bookmarkStart w:id="164" w:name="_Toc339445734"/>
      <w:r w:rsidRPr="00CB0C8D">
        <w:rPr>
          <w:sz w:val="44"/>
          <w:u w:val="single"/>
        </w:rPr>
        <w:br w:type="page"/>
      </w:r>
      <w:bookmarkStart w:id="165" w:name="_Toc429339210"/>
      <w:bookmarkStart w:id="166" w:name="_Toc429339397"/>
      <w:bookmarkStart w:id="167" w:name="_Toc152275165"/>
      <w:r w:rsidRPr="00CB0C8D">
        <w:rPr>
          <w:b/>
          <w:sz w:val="40"/>
          <w:u w:val="single"/>
        </w:rPr>
        <w:lastRenderedPageBreak/>
        <w:t>4. A koordináció eszközei</w:t>
      </w:r>
      <w:bookmarkEnd w:id="164"/>
      <w:bookmarkEnd w:id="165"/>
      <w:bookmarkEnd w:id="166"/>
      <w:bookmarkEnd w:id="167"/>
    </w:p>
    <w:p w14:paraId="026D131D" w14:textId="77777777" w:rsidR="00AE4D34" w:rsidRPr="00CB0C8D" w:rsidRDefault="00AE4D34" w:rsidP="00CB0C8D">
      <w:pPr>
        <w:jc w:val="both"/>
        <w:rPr>
          <w:sz w:val="22"/>
        </w:rPr>
      </w:pPr>
    </w:p>
    <w:p w14:paraId="2D82E4DA" w14:textId="77777777" w:rsidR="00AE4D34" w:rsidRPr="00CB0C8D" w:rsidRDefault="00AE4D34" w:rsidP="00CB0C8D">
      <w:pPr>
        <w:jc w:val="both"/>
        <w:rPr>
          <w:sz w:val="24"/>
        </w:rPr>
      </w:pPr>
    </w:p>
    <w:p w14:paraId="11924436" w14:textId="77777777" w:rsidR="00AE4D34" w:rsidRPr="00CB0C8D" w:rsidRDefault="00AE4D34" w:rsidP="00CB0C8D">
      <w:pPr>
        <w:pStyle w:val="Cmsor2"/>
        <w:ind w:left="0"/>
        <w:jc w:val="center"/>
        <w:rPr>
          <w:b/>
          <w:bCs/>
          <w:sz w:val="32"/>
          <w:u w:val="single"/>
        </w:rPr>
      </w:pPr>
      <w:bookmarkStart w:id="168" w:name="_Toc339445735"/>
      <w:bookmarkStart w:id="169" w:name="_Toc429339211"/>
      <w:bookmarkStart w:id="170" w:name="_Toc429339398"/>
      <w:bookmarkStart w:id="171" w:name="_Toc152275166"/>
      <w:r w:rsidRPr="00CB0C8D">
        <w:rPr>
          <w:b/>
          <w:bCs/>
          <w:sz w:val="32"/>
          <w:u w:val="single"/>
        </w:rPr>
        <w:t>4.1. Közgyűlési határozatok</w:t>
      </w:r>
      <w:bookmarkEnd w:id="168"/>
      <w:bookmarkEnd w:id="169"/>
      <w:bookmarkEnd w:id="170"/>
      <w:bookmarkEnd w:id="171"/>
    </w:p>
    <w:p w14:paraId="334F7AE6" w14:textId="77777777" w:rsidR="00AE4D34" w:rsidRPr="00CB0C8D" w:rsidRDefault="00AE4D34" w:rsidP="00CB0C8D">
      <w:pPr>
        <w:jc w:val="both"/>
        <w:rPr>
          <w:sz w:val="24"/>
        </w:rPr>
      </w:pPr>
    </w:p>
    <w:p w14:paraId="0B2A94A3" w14:textId="34DCFBAC" w:rsidR="00AE4D34" w:rsidRPr="00CB0C8D" w:rsidRDefault="00AE4D34" w:rsidP="00CB0C8D">
      <w:pPr>
        <w:jc w:val="both"/>
        <w:rPr>
          <w:sz w:val="24"/>
          <w:szCs w:val="24"/>
        </w:rPr>
      </w:pPr>
      <w:r w:rsidRPr="00CB0C8D">
        <w:rPr>
          <w:sz w:val="24"/>
          <w:szCs w:val="24"/>
        </w:rPr>
        <w:t xml:space="preserve">Az alapító (részvényes) kizárólagos hatáskörébe tartozó kérdésekben egyszerű szótöbbséggel a Társaság Közgyűlése dönt. A döntésről a Közgyűlés írásban értesíti az </w:t>
      </w:r>
      <w:r w:rsidR="00226194" w:rsidRPr="00CB0C8D">
        <w:rPr>
          <w:sz w:val="24"/>
          <w:szCs w:val="24"/>
        </w:rPr>
        <w:t>Igazgatóság elnök</w:t>
      </w:r>
      <w:r w:rsidR="00172C57" w:rsidRPr="00CB0C8D">
        <w:rPr>
          <w:sz w:val="24"/>
          <w:szCs w:val="24"/>
        </w:rPr>
        <w:t>é</w:t>
      </w:r>
      <w:r w:rsidRPr="00CB0C8D">
        <w:rPr>
          <w:sz w:val="24"/>
          <w:szCs w:val="24"/>
        </w:rPr>
        <w:t>t.</w:t>
      </w:r>
    </w:p>
    <w:p w14:paraId="7B94E4D6" w14:textId="77777777" w:rsidR="00AE4D34" w:rsidRPr="00CB0C8D" w:rsidRDefault="00AE4D34" w:rsidP="00CB0C8D">
      <w:pPr>
        <w:jc w:val="both"/>
        <w:rPr>
          <w:sz w:val="24"/>
          <w:szCs w:val="24"/>
        </w:rPr>
      </w:pPr>
    </w:p>
    <w:p w14:paraId="1A1BEBB7" w14:textId="77777777" w:rsidR="00AE4D34" w:rsidRPr="00CB0C8D" w:rsidRDefault="00AE4D34" w:rsidP="00CB0C8D">
      <w:pPr>
        <w:jc w:val="both"/>
        <w:rPr>
          <w:sz w:val="24"/>
          <w:szCs w:val="24"/>
        </w:rPr>
      </w:pPr>
      <w:r w:rsidRPr="00CB0C8D">
        <w:rPr>
          <w:sz w:val="24"/>
          <w:szCs w:val="24"/>
        </w:rPr>
        <w:t>A Közgyűlés kizárólagos hatáskörébe tartoznak a mindenkor hatályos Ptk. által meghatározott ügyek különösen:</w:t>
      </w:r>
    </w:p>
    <w:p w14:paraId="3C2E9CA1"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számviteli törvény szerinti beszámoló jóváhagyása;</w:t>
      </w:r>
    </w:p>
    <w:p w14:paraId="633B9B76"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amennyiben az Alapszabály lehetővé teszi, a pótbefizetés elrendelése és visszatérítése;</w:t>
      </w:r>
    </w:p>
    <w:p w14:paraId="00C7E8F2"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elővásárlási jog gyakorlása a Társaság által;</w:t>
      </w:r>
    </w:p>
    <w:p w14:paraId="10402EAF"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az elővásárlásra jogosult személy kijelölése;</w:t>
      </w:r>
    </w:p>
    <w:p w14:paraId="094BADD8"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eredménytelen árverés esetén döntés az üzletrészről;</w:t>
      </w:r>
    </w:p>
    <w:p w14:paraId="3758F446"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az üzletrész bevonásának elrendelése;</w:t>
      </w:r>
    </w:p>
    <w:p w14:paraId="6A9FF77C"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többszemélyes tagtársaság esetén a tag kizárásának kezdeményezéséről való határozat;</w:t>
      </w:r>
    </w:p>
    <w:p w14:paraId="15E62E4F"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Ptk.-ban foglalt kivétellel a Társaság vezető tisztségviselő(k) megválasztása, visszahívása és díjazásának megállapítása;</w:t>
      </w:r>
    </w:p>
    <w:p w14:paraId="3A8B5382"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felügyelő bizottság tagjainak megválasztása, visszahívása és díjazásának megállapítása;</w:t>
      </w:r>
    </w:p>
    <w:p w14:paraId="0E0F6EA8"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könyvvizsgáló megválasztása, visszahívása és díjazásának megállapítása;</w:t>
      </w:r>
    </w:p>
    <w:p w14:paraId="0114E100"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olyan szerződés megkötésének jóváhagyása, amelyet a Társaság a tulajdonosával, Igazgatóságának tagjával vagy azok közeli hozzátartozójával, illetve élettársával köt;</w:t>
      </w:r>
    </w:p>
    <w:p w14:paraId="190878CC"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az igazgatók, a felügyelő bizottsági tagok, illetve a könyvvizsgáló elleni követelések érvényesítése;</w:t>
      </w:r>
    </w:p>
    <w:p w14:paraId="750EDBA3"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Társaság beszámolójának, ügyvezetésének, gazdálkodásának könyvvizsgáló által történő megvizsgálásának elrendelése;</w:t>
      </w:r>
    </w:p>
    <w:p w14:paraId="560CE407"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az elismert vállalatcsoport létrehozásának előkészítéséről és az uralmi szerződés tervezetének tartalmáról való döntés, az uralmi szerződés tervezetének jóváhagyása;</w:t>
      </w:r>
    </w:p>
    <w:p w14:paraId="4794C0AD"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Társaság jogutód nélküli megszűnésének, átalakulásának elhatározása;</w:t>
      </w:r>
    </w:p>
    <w:p w14:paraId="30B08869"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az Alapszabály módosítása;</w:t>
      </w:r>
    </w:p>
    <w:p w14:paraId="7F6DFCA2"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törzstőke felemelésének és leszállításának elhatározása;</w:t>
      </w:r>
    </w:p>
    <w:p w14:paraId="3981C08C"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törzstőke-emelés esetén a tagok elsőbbségi jogának kizárása;</w:t>
      </w:r>
    </w:p>
    <w:p w14:paraId="41C491B4"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törzstőke-emelés során az elsőbbségi jog gyakorlására jogosultak kijelölése;</w:t>
      </w:r>
    </w:p>
    <w:p w14:paraId="2D166DE0" w14:textId="77777777" w:rsidR="00AE4D34" w:rsidRPr="00CB0C8D" w:rsidRDefault="00AE4D34" w:rsidP="00CB0C8D">
      <w:pPr>
        <w:numPr>
          <w:ilvl w:val="0"/>
          <w:numId w:val="3"/>
        </w:numPr>
        <w:tabs>
          <w:tab w:val="clear" w:pos="720"/>
          <w:tab w:val="left" w:pos="0"/>
          <w:tab w:val="left" w:pos="426"/>
        </w:tabs>
        <w:ind w:left="426" w:hanging="426"/>
        <w:jc w:val="both"/>
        <w:rPr>
          <w:sz w:val="24"/>
          <w:szCs w:val="24"/>
        </w:rPr>
      </w:pPr>
      <w:r w:rsidRPr="00CB0C8D">
        <w:rPr>
          <w:sz w:val="24"/>
          <w:szCs w:val="24"/>
        </w:rPr>
        <w:t>törzstőke felemelésekor, illetve az elsőbbségi jog gyakorlása esetén a törzsbetétek arányától való eltérés megállapítása;</w:t>
      </w:r>
    </w:p>
    <w:p w14:paraId="5081E8CA"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törzstőke leszállításakor a törzsbetétek arányától való eltérés megállapítása;</w:t>
      </w:r>
    </w:p>
    <w:p w14:paraId="22CC72FD"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határozathozatal az Igazgatóság tagjai részére a felmentvény megadása tárgyában;</w:t>
      </w:r>
    </w:p>
    <w:p w14:paraId="18641314"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hitelfelvételi ügylet értékhatártól függetlenül (kivéve az éven belüli likviditási hitelt);</w:t>
      </w:r>
    </w:p>
    <w:p w14:paraId="523C9E76"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döntés minden olyan jogügyletről, amely kötelezettségvállalása meghaladja a 15 millió Ft-ot, illetve abban az esetben, ha a Társaság vállal garanciát, kezességet, vagy más hasonló egyoldalú kötelezettséget, értékhatártól függetlenül;</w:t>
      </w:r>
    </w:p>
    <w:p w14:paraId="7A97F78B"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döntés más gazdasági Társaságban való részesedés megszerzéséről, a részesedés növeléséről, csökkentéséről, valamint a gazdasági Társaságból való kilépésről;</w:t>
      </w:r>
    </w:p>
    <w:p w14:paraId="3300982B"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működési, fejlesztési és beruházási hitel felvétele, tőzsdei jogügyletek végzése értékhatártól függetlenül;</w:t>
      </w:r>
    </w:p>
    <w:p w14:paraId="38DA6916"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ingatlanokkal, vagyoni értékű jogokkal kapcsolatos szerződések megkötéséről való döntés, értékhatártól függetlenül;</w:t>
      </w:r>
    </w:p>
    <w:p w14:paraId="0279B589" w14:textId="77777777"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olyan, közös beszerzési szerződések megkötése, amely több, a részvénytársaság (rész) tulajdonában lévő gazdasági társaságot is érint, értékhatártól függetlenül;</w:t>
      </w:r>
    </w:p>
    <w:p w14:paraId="22592B4E" w14:textId="77777777" w:rsidR="001D3E38"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a Társaság Szervezeti és Működési Szabályzatainak elfogadása és módosítása;</w:t>
      </w:r>
    </w:p>
    <w:p w14:paraId="3BCA522F" w14:textId="4F4EEFFA" w:rsidR="00AE4D34" w:rsidRPr="00CB0C8D" w:rsidRDefault="00AE4D34" w:rsidP="00CB0C8D">
      <w:pPr>
        <w:numPr>
          <w:ilvl w:val="0"/>
          <w:numId w:val="3"/>
        </w:numPr>
        <w:tabs>
          <w:tab w:val="clear" w:pos="720"/>
          <w:tab w:val="left" w:pos="426"/>
        </w:tabs>
        <w:ind w:left="426" w:hanging="426"/>
        <w:jc w:val="both"/>
        <w:rPr>
          <w:sz w:val="24"/>
          <w:szCs w:val="24"/>
        </w:rPr>
      </w:pPr>
      <w:r w:rsidRPr="00CB0C8D">
        <w:rPr>
          <w:sz w:val="24"/>
          <w:szCs w:val="24"/>
        </w:rPr>
        <w:t xml:space="preserve">olyan esetekben, amikor a Közgyűlés az Alapszabály felhatalmazása alapján a hatáskört a vezető tisztségviselőktől elvonta. </w:t>
      </w:r>
    </w:p>
    <w:p w14:paraId="5BBF9F67" w14:textId="77777777" w:rsidR="00AE4D34" w:rsidRPr="00CB0C8D" w:rsidRDefault="00AE4D34" w:rsidP="00CB0C8D">
      <w:pPr>
        <w:ind w:left="426" w:hanging="426"/>
        <w:jc w:val="both"/>
        <w:rPr>
          <w:sz w:val="24"/>
          <w:shd w:val="clear" w:color="auto" w:fill="00FF00"/>
        </w:rPr>
      </w:pPr>
    </w:p>
    <w:p w14:paraId="61531373" w14:textId="2667C336" w:rsidR="00AE4D34" w:rsidRPr="00CB0C8D" w:rsidRDefault="00AE4D34" w:rsidP="00CB0C8D">
      <w:pPr>
        <w:jc w:val="both"/>
        <w:rPr>
          <w:sz w:val="24"/>
          <w:szCs w:val="24"/>
        </w:rPr>
      </w:pPr>
      <w:r w:rsidRPr="00CB0C8D">
        <w:rPr>
          <w:sz w:val="24"/>
          <w:szCs w:val="24"/>
        </w:rPr>
        <w:t xml:space="preserve">A Közgyűlés a vezető tisztségviselők részére írásban utasítást adhat. Ezekben az esetekben a Közgyűlés határozata mentesíti az igazgatósági tagokat a Ptk. vonatkozó paragrafusában meghatározott felelősség alól. </w:t>
      </w:r>
    </w:p>
    <w:p w14:paraId="0AAF3CB5" w14:textId="77777777" w:rsidR="006B4110" w:rsidRPr="00CB0C8D" w:rsidRDefault="006B4110" w:rsidP="00CB0C8D">
      <w:pPr>
        <w:jc w:val="both"/>
        <w:rPr>
          <w:sz w:val="24"/>
        </w:rPr>
      </w:pPr>
    </w:p>
    <w:p w14:paraId="4B1E053C" w14:textId="0F8C0BD9" w:rsidR="00AE4D34" w:rsidRPr="00CB0C8D" w:rsidRDefault="00AE4D34" w:rsidP="00CB0C8D">
      <w:pPr>
        <w:jc w:val="both"/>
        <w:rPr>
          <w:sz w:val="24"/>
        </w:rPr>
      </w:pPr>
      <w:r w:rsidRPr="00CB0C8D">
        <w:rPr>
          <w:sz w:val="24"/>
        </w:rPr>
        <w:t>A Közgyűlés elé kerülő határozati javaslatokat, az azokra leadott szavazatok és ellenszavazatok számát, a szavazástól tartózkodók számát, valamint a Közgyűlés határozatait a Közgyűlésről készített jegyzőkönyv tartalmazza.</w:t>
      </w:r>
    </w:p>
    <w:p w14:paraId="67FB1507" w14:textId="77777777" w:rsidR="006B4110" w:rsidRPr="00CB0C8D" w:rsidRDefault="006B4110" w:rsidP="00CB0C8D">
      <w:pPr>
        <w:jc w:val="both"/>
        <w:rPr>
          <w:sz w:val="24"/>
        </w:rPr>
      </w:pPr>
    </w:p>
    <w:p w14:paraId="59BB9C32" w14:textId="4E293A75" w:rsidR="00AE4D34" w:rsidRPr="00CB0C8D" w:rsidRDefault="00AE4D34" w:rsidP="00CB0C8D">
      <w:pPr>
        <w:jc w:val="both"/>
        <w:rPr>
          <w:sz w:val="24"/>
        </w:rPr>
      </w:pPr>
      <w:r w:rsidRPr="00CB0C8D">
        <w:rPr>
          <w:sz w:val="24"/>
        </w:rPr>
        <w:t xml:space="preserve">A Közgyűlés határozata az Igazgatóságra, az </w:t>
      </w:r>
      <w:r w:rsidR="00226194" w:rsidRPr="00CB0C8D">
        <w:rPr>
          <w:sz w:val="24"/>
        </w:rPr>
        <w:t>Igazgatóság elnök</w:t>
      </w:r>
      <w:r w:rsidR="001D3E38" w:rsidRPr="00CB0C8D">
        <w:rPr>
          <w:sz w:val="24"/>
        </w:rPr>
        <w:t>é</w:t>
      </w:r>
      <w:r w:rsidRPr="00CB0C8D">
        <w:rPr>
          <w:sz w:val="24"/>
        </w:rPr>
        <w:t>r</w:t>
      </w:r>
      <w:r w:rsidR="001D3E38" w:rsidRPr="00CB0C8D">
        <w:rPr>
          <w:sz w:val="24"/>
        </w:rPr>
        <w:t>e</w:t>
      </w:r>
      <w:r w:rsidRPr="00CB0C8D">
        <w:rPr>
          <w:sz w:val="24"/>
        </w:rPr>
        <w:t>, illetőleg a Társaság munkaszervezetére egyaránt kötelező érvényű.</w:t>
      </w:r>
    </w:p>
    <w:p w14:paraId="0D641C5C" w14:textId="77777777" w:rsidR="00AE4D34" w:rsidRPr="00CB0C8D" w:rsidRDefault="00AE4D34" w:rsidP="00CB0C8D">
      <w:pPr>
        <w:jc w:val="both"/>
        <w:rPr>
          <w:sz w:val="24"/>
        </w:rPr>
      </w:pPr>
    </w:p>
    <w:p w14:paraId="54A0A201" w14:textId="77777777" w:rsidR="00AE4D34" w:rsidRPr="00CB0C8D" w:rsidRDefault="00AE4D34" w:rsidP="00CB0C8D">
      <w:pPr>
        <w:jc w:val="both"/>
        <w:rPr>
          <w:sz w:val="24"/>
        </w:rPr>
      </w:pPr>
    </w:p>
    <w:p w14:paraId="3173DD20" w14:textId="77777777" w:rsidR="00AE4D34" w:rsidRPr="00CB0C8D" w:rsidRDefault="00AE4D34" w:rsidP="00CB0C8D">
      <w:pPr>
        <w:pStyle w:val="Cmsor2"/>
        <w:ind w:left="0"/>
        <w:jc w:val="center"/>
        <w:rPr>
          <w:b/>
          <w:bCs/>
          <w:sz w:val="32"/>
          <w:u w:val="single"/>
        </w:rPr>
      </w:pPr>
      <w:bookmarkStart w:id="172" w:name="_Toc339445737"/>
      <w:bookmarkStart w:id="173" w:name="_Toc429339213"/>
      <w:bookmarkStart w:id="174" w:name="_Toc429339400"/>
      <w:bookmarkStart w:id="175" w:name="_Toc152275167"/>
      <w:r w:rsidRPr="00CB0C8D">
        <w:rPr>
          <w:b/>
          <w:bCs/>
          <w:sz w:val="32"/>
          <w:u w:val="single"/>
        </w:rPr>
        <w:t>4.2. Igazgatósági határozatok</w:t>
      </w:r>
      <w:bookmarkEnd w:id="172"/>
      <w:bookmarkEnd w:id="173"/>
      <w:bookmarkEnd w:id="174"/>
      <w:bookmarkEnd w:id="175"/>
    </w:p>
    <w:p w14:paraId="44F6E985" w14:textId="77777777" w:rsidR="00AE4D34" w:rsidRPr="00CB0C8D" w:rsidRDefault="00AE4D34" w:rsidP="00CB0C8D">
      <w:pPr>
        <w:jc w:val="both"/>
        <w:rPr>
          <w:sz w:val="24"/>
        </w:rPr>
      </w:pPr>
    </w:p>
    <w:p w14:paraId="4F696570" w14:textId="77777777" w:rsidR="00AE4D34" w:rsidRPr="00CB0C8D" w:rsidRDefault="00AE4D34" w:rsidP="00CB0C8D">
      <w:pPr>
        <w:pStyle w:val="Szvegtrzs"/>
      </w:pPr>
      <w:r w:rsidRPr="00CB0C8D">
        <w:t>Az Igazgatóság a hatáskörébe tartozó kérdésekben egyszerű szótöbbséggel hozott határozatával dönt.</w:t>
      </w:r>
    </w:p>
    <w:p w14:paraId="19655687" w14:textId="77777777" w:rsidR="00AE4D34" w:rsidRPr="00CB0C8D" w:rsidRDefault="00AE4D34" w:rsidP="00CB0C8D">
      <w:pPr>
        <w:pStyle w:val="Szvegtrzsbehzssal21"/>
        <w:ind w:left="0"/>
      </w:pPr>
      <w:r w:rsidRPr="00CB0C8D">
        <w:t>Igazgatóság a hatáskörébe tartozó kérdések körét az Igazgatóság Ügyrendje tartalmazza.</w:t>
      </w:r>
    </w:p>
    <w:p w14:paraId="7DEF0B86" w14:textId="77777777" w:rsidR="00ED7679" w:rsidRPr="00CB0C8D" w:rsidRDefault="00ED7679" w:rsidP="00CB0C8D">
      <w:pPr>
        <w:pStyle w:val="Szvegtrzs"/>
      </w:pPr>
    </w:p>
    <w:p w14:paraId="5FB52E8A" w14:textId="3F42BA3A" w:rsidR="00AE4D34" w:rsidRPr="00CB0C8D" w:rsidRDefault="00AE4D34" w:rsidP="00CB0C8D">
      <w:pPr>
        <w:pStyle w:val="Szvegtrzs"/>
      </w:pPr>
      <w:r w:rsidRPr="00CB0C8D">
        <w:t>Az Igazgatóság elé kerülő határozati javaslatokat, az azokra leadott szavazatok és ellenszavazatok számát, a szavazástól tartózkodók számát, valamint az Igazgatóság határozatait az igazgatósági ülésről készített jegyzőkönyv tartalmazza.</w:t>
      </w:r>
    </w:p>
    <w:p w14:paraId="6DF14E54" w14:textId="77777777" w:rsidR="00ED7679" w:rsidRPr="00CB0C8D" w:rsidRDefault="00ED7679" w:rsidP="00CB0C8D">
      <w:pPr>
        <w:pStyle w:val="Szvegtrzs"/>
      </w:pPr>
    </w:p>
    <w:p w14:paraId="44C7587F" w14:textId="23341481" w:rsidR="00AE4D34" w:rsidRPr="00CB0C8D" w:rsidRDefault="00AE4D34" w:rsidP="00CB0C8D">
      <w:pPr>
        <w:pStyle w:val="Szvegtrzs"/>
      </w:pPr>
      <w:r w:rsidRPr="00CB0C8D">
        <w:t xml:space="preserve">Az Igazgatóság határozata az </w:t>
      </w:r>
      <w:r w:rsidR="00226194" w:rsidRPr="00CB0C8D">
        <w:t>Igazgatóság elnök</w:t>
      </w:r>
      <w:r w:rsidR="001D3E38" w:rsidRPr="00CB0C8D">
        <w:t>ére</w:t>
      </w:r>
      <w:r w:rsidRPr="00CB0C8D">
        <w:t xml:space="preserve">, </w:t>
      </w:r>
      <w:r w:rsidR="00ED7679" w:rsidRPr="00CB0C8D">
        <w:t>az</w:t>
      </w:r>
      <w:r w:rsidRPr="00CB0C8D">
        <w:t xml:space="preserve"> Igazgatósági tagokra</w:t>
      </w:r>
      <w:r w:rsidR="00ED7679" w:rsidRPr="00CB0C8D">
        <w:t>,</w:t>
      </w:r>
      <w:r w:rsidRPr="00CB0C8D">
        <w:t xml:space="preserve"> illetőleg a Társaság munkaszervezetére egyaránt kötelező érvényű.</w:t>
      </w:r>
    </w:p>
    <w:p w14:paraId="2E9ADD59" w14:textId="77777777" w:rsidR="00AE4D34" w:rsidRPr="00CB0C8D" w:rsidRDefault="00AE4D34" w:rsidP="00CB0C8D">
      <w:pPr>
        <w:jc w:val="both"/>
        <w:rPr>
          <w:sz w:val="24"/>
        </w:rPr>
      </w:pPr>
    </w:p>
    <w:p w14:paraId="062A77AD" w14:textId="77777777" w:rsidR="00AE4D34" w:rsidRPr="00CB0C8D" w:rsidRDefault="00AE4D34" w:rsidP="00CB0C8D">
      <w:pPr>
        <w:jc w:val="both"/>
        <w:rPr>
          <w:sz w:val="24"/>
        </w:rPr>
      </w:pPr>
    </w:p>
    <w:p w14:paraId="263DE13F" w14:textId="77777777" w:rsidR="00AE4D34" w:rsidRPr="00CB0C8D" w:rsidRDefault="00AE4D34" w:rsidP="00CB0C8D">
      <w:pPr>
        <w:pStyle w:val="Cmsor2"/>
        <w:ind w:left="0"/>
        <w:jc w:val="center"/>
        <w:rPr>
          <w:b/>
          <w:bCs/>
          <w:sz w:val="32"/>
          <w:u w:val="single"/>
        </w:rPr>
      </w:pPr>
      <w:bookmarkStart w:id="176" w:name="_Toc339445738"/>
      <w:bookmarkStart w:id="177" w:name="_Toc429339214"/>
      <w:bookmarkStart w:id="178" w:name="_Toc429339401"/>
      <w:bookmarkStart w:id="179" w:name="_Toc152275168"/>
      <w:r w:rsidRPr="00CB0C8D">
        <w:rPr>
          <w:b/>
          <w:bCs/>
          <w:sz w:val="32"/>
          <w:u w:val="single"/>
        </w:rPr>
        <w:t>4.3. Koordinációs testületek</w:t>
      </w:r>
      <w:bookmarkEnd w:id="176"/>
      <w:bookmarkEnd w:id="177"/>
      <w:bookmarkEnd w:id="178"/>
      <w:bookmarkEnd w:id="179"/>
    </w:p>
    <w:p w14:paraId="2EF6E69C" w14:textId="77777777" w:rsidR="00AE4D34" w:rsidRPr="00CB0C8D" w:rsidRDefault="00AE4D34" w:rsidP="00CB0C8D">
      <w:pPr>
        <w:jc w:val="both"/>
        <w:rPr>
          <w:sz w:val="24"/>
        </w:rPr>
      </w:pPr>
    </w:p>
    <w:p w14:paraId="50F9B567" w14:textId="77777777" w:rsidR="00AE4D34" w:rsidRPr="00CB0C8D" w:rsidRDefault="00AE4D34" w:rsidP="00CB0C8D">
      <w:pPr>
        <w:jc w:val="both"/>
        <w:rPr>
          <w:sz w:val="24"/>
        </w:rPr>
      </w:pPr>
      <w:r w:rsidRPr="00CB0C8D">
        <w:rPr>
          <w:sz w:val="24"/>
        </w:rPr>
        <w:t>A Társaság hatékony és eredményes működése érdekében a Társaságnál különböző szinteken megszervezett koordinációs testületek működnek.</w:t>
      </w:r>
    </w:p>
    <w:p w14:paraId="16B11C3E" w14:textId="77777777" w:rsidR="00AE4D34" w:rsidRPr="00CB0C8D" w:rsidRDefault="00AE4D34" w:rsidP="00CB0C8D">
      <w:pPr>
        <w:jc w:val="both"/>
        <w:rPr>
          <w:sz w:val="24"/>
        </w:rPr>
      </w:pPr>
    </w:p>
    <w:p w14:paraId="2395389D" w14:textId="77777777" w:rsidR="00AE4D34" w:rsidRPr="00CB0C8D" w:rsidRDefault="00AE4D34" w:rsidP="00CB0C8D">
      <w:pPr>
        <w:pStyle w:val="Cmsor3"/>
        <w:numPr>
          <w:ilvl w:val="0"/>
          <w:numId w:val="0"/>
        </w:numPr>
        <w:ind w:left="720" w:hanging="720"/>
        <w:rPr>
          <w:b/>
          <w:bCs/>
          <w:iCs/>
          <w:sz w:val="28"/>
          <w:u w:val="single"/>
        </w:rPr>
      </w:pPr>
      <w:bookmarkStart w:id="180" w:name="_Toc339445739"/>
      <w:bookmarkStart w:id="181" w:name="_Toc429339215"/>
      <w:bookmarkStart w:id="182" w:name="_Toc429339402"/>
      <w:bookmarkStart w:id="183" w:name="_Toc152275169"/>
      <w:r w:rsidRPr="00CB0C8D">
        <w:rPr>
          <w:b/>
          <w:bCs/>
          <w:iCs/>
          <w:sz w:val="28"/>
          <w:u w:val="single"/>
        </w:rPr>
        <w:t>4.3.1. Felsővezetői Értekezlet</w:t>
      </w:r>
      <w:bookmarkEnd w:id="180"/>
      <w:bookmarkEnd w:id="181"/>
      <w:bookmarkEnd w:id="182"/>
      <w:r w:rsidRPr="00CB0C8D">
        <w:rPr>
          <w:b/>
          <w:bCs/>
          <w:iCs/>
          <w:sz w:val="28"/>
          <w:u w:val="single"/>
        </w:rPr>
        <w:t xml:space="preserve"> (igazgatósági ülés)</w:t>
      </w:r>
      <w:bookmarkEnd w:id="183"/>
    </w:p>
    <w:p w14:paraId="2EA99A74" w14:textId="77777777" w:rsidR="00AE4D34" w:rsidRPr="00CB0C8D" w:rsidRDefault="00AE4D34" w:rsidP="00CB0C8D">
      <w:pPr>
        <w:jc w:val="both"/>
        <w:rPr>
          <w:sz w:val="24"/>
        </w:rPr>
      </w:pPr>
    </w:p>
    <w:p w14:paraId="3B972F8E" w14:textId="77777777" w:rsidR="00AE4D34" w:rsidRPr="00CB0C8D" w:rsidRDefault="00AE4D34" w:rsidP="00CB0C8D">
      <w:pPr>
        <w:pStyle w:val="Szvegtrzs21"/>
      </w:pPr>
      <w:r w:rsidRPr="00CB0C8D">
        <w:t>Résztvevői:</w:t>
      </w:r>
    </w:p>
    <w:p w14:paraId="32082524" w14:textId="63B7B926" w:rsidR="00AE4D34" w:rsidRPr="00CB0C8D" w:rsidRDefault="00226194" w:rsidP="00CB0C8D">
      <w:pPr>
        <w:numPr>
          <w:ilvl w:val="0"/>
          <w:numId w:val="4"/>
        </w:numPr>
        <w:jc w:val="both"/>
        <w:rPr>
          <w:sz w:val="24"/>
        </w:rPr>
      </w:pPr>
      <w:r w:rsidRPr="00CB0C8D">
        <w:rPr>
          <w:sz w:val="24"/>
        </w:rPr>
        <w:t>Igazgatóság elnöke</w:t>
      </w:r>
      <w:r w:rsidR="00AE4D34" w:rsidRPr="00CB0C8D">
        <w:rPr>
          <w:sz w:val="24"/>
        </w:rPr>
        <w:t xml:space="preserve"> (jelenleg egyben a </w:t>
      </w:r>
      <w:r w:rsidR="006B4110" w:rsidRPr="00CB0C8D">
        <w:rPr>
          <w:sz w:val="24"/>
        </w:rPr>
        <w:t xml:space="preserve">Stratégiai </w:t>
      </w:r>
      <w:r w:rsidR="00AE4D34" w:rsidRPr="00CB0C8D">
        <w:rPr>
          <w:sz w:val="24"/>
        </w:rPr>
        <w:t>igazgató);</w:t>
      </w:r>
    </w:p>
    <w:p w14:paraId="7D85A5A6" w14:textId="236106E4" w:rsidR="00AE4D34" w:rsidRPr="00CB0C8D" w:rsidRDefault="00AE4D34" w:rsidP="00CB0C8D">
      <w:pPr>
        <w:numPr>
          <w:ilvl w:val="0"/>
          <w:numId w:val="4"/>
        </w:numPr>
        <w:jc w:val="both"/>
        <w:rPr>
          <w:sz w:val="24"/>
        </w:rPr>
      </w:pPr>
      <w:r w:rsidRPr="00CB0C8D">
        <w:rPr>
          <w:sz w:val="24"/>
        </w:rPr>
        <w:t>Gazdasági</w:t>
      </w:r>
      <w:r w:rsidR="006B4110" w:rsidRPr="00CB0C8D">
        <w:rPr>
          <w:sz w:val="24"/>
        </w:rPr>
        <w:t xml:space="preserve"> és Műszaki</w:t>
      </w:r>
      <w:r w:rsidRPr="00CB0C8D">
        <w:rPr>
          <w:sz w:val="24"/>
        </w:rPr>
        <w:t xml:space="preserve"> igazgató;</w:t>
      </w:r>
    </w:p>
    <w:p w14:paraId="0B30CDC4" w14:textId="77193731" w:rsidR="00AE4D34" w:rsidRPr="00CB0C8D" w:rsidRDefault="006B4110" w:rsidP="00CB0C8D">
      <w:pPr>
        <w:numPr>
          <w:ilvl w:val="0"/>
          <w:numId w:val="4"/>
        </w:numPr>
        <w:jc w:val="both"/>
        <w:rPr>
          <w:sz w:val="24"/>
          <w:szCs w:val="24"/>
        </w:rPr>
      </w:pPr>
      <w:r w:rsidRPr="00CB0C8D">
        <w:rPr>
          <w:sz w:val="24"/>
        </w:rPr>
        <w:t>Marketing és Ellátási</w:t>
      </w:r>
      <w:r w:rsidR="00AE4D34" w:rsidRPr="00CB0C8D">
        <w:rPr>
          <w:sz w:val="24"/>
        </w:rPr>
        <w:t xml:space="preserve"> igazgató;</w:t>
      </w:r>
    </w:p>
    <w:p w14:paraId="24F78147" w14:textId="13027B07" w:rsidR="006B4110" w:rsidRPr="00CB0C8D" w:rsidRDefault="006B4110" w:rsidP="00CB0C8D">
      <w:pPr>
        <w:numPr>
          <w:ilvl w:val="0"/>
          <w:numId w:val="4"/>
        </w:numPr>
        <w:jc w:val="both"/>
        <w:rPr>
          <w:sz w:val="24"/>
          <w:szCs w:val="24"/>
        </w:rPr>
      </w:pPr>
      <w:r w:rsidRPr="00CB0C8D">
        <w:rPr>
          <w:sz w:val="24"/>
          <w:szCs w:val="24"/>
        </w:rPr>
        <w:t>a jegyzőkönyv vezetésével megbízott személy;</w:t>
      </w:r>
    </w:p>
    <w:p w14:paraId="6A528070" w14:textId="2C7810A4" w:rsidR="00AE4D34" w:rsidRPr="00CB0C8D" w:rsidRDefault="00AE4D34" w:rsidP="00CB0C8D">
      <w:pPr>
        <w:numPr>
          <w:ilvl w:val="0"/>
          <w:numId w:val="4"/>
        </w:numPr>
        <w:jc w:val="both"/>
        <w:rPr>
          <w:sz w:val="24"/>
        </w:rPr>
      </w:pPr>
      <w:r w:rsidRPr="00CB0C8D">
        <w:rPr>
          <w:sz w:val="24"/>
        </w:rPr>
        <w:t xml:space="preserve">az </w:t>
      </w:r>
      <w:r w:rsidR="00226194" w:rsidRPr="00CB0C8D">
        <w:rPr>
          <w:sz w:val="24"/>
        </w:rPr>
        <w:t>Igazgatóság elnöke</w:t>
      </w:r>
      <w:r w:rsidRPr="00CB0C8D">
        <w:rPr>
          <w:sz w:val="24"/>
        </w:rPr>
        <w:t xml:space="preserve"> által esetenként meghívott személyek.</w:t>
      </w:r>
    </w:p>
    <w:p w14:paraId="7A163747" w14:textId="77777777" w:rsidR="00AE4D34" w:rsidRPr="00CB0C8D" w:rsidRDefault="00AE4D34" w:rsidP="00CB0C8D">
      <w:pPr>
        <w:jc w:val="both"/>
        <w:rPr>
          <w:sz w:val="24"/>
        </w:rPr>
      </w:pPr>
    </w:p>
    <w:p w14:paraId="4153A2E4" w14:textId="77777777" w:rsidR="00AE4D34" w:rsidRPr="00CB0C8D" w:rsidRDefault="00AE4D34" w:rsidP="00CB0C8D">
      <w:pPr>
        <w:jc w:val="both"/>
        <w:rPr>
          <w:sz w:val="24"/>
        </w:rPr>
      </w:pPr>
      <w:r w:rsidRPr="00CB0C8D">
        <w:rPr>
          <w:sz w:val="24"/>
        </w:rPr>
        <w:t xml:space="preserve">Hatáskörébe tartozik minden, a Társaság működését érintő kérdés megtárgyalása. A felsővezetői értekezlet operatív jellegű, összehívásának és lefolytatásának feltételeit az Igazgatóság Ügyrendje határozza meg. </w:t>
      </w:r>
    </w:p>
    <w:p w14:paraId="409CE7A9" w14:textId="77777777" w:rsidR="00AE4D34" w:rsidRPr="00CB0C8D" w:rsidRDefault="00AE4D34" w:rsidP="00CB0C8D">
      <w:pPr>
        <w:jc w:val="both"/>
        <w:rPr>
          <w:b/>
          <w:i/>
          <w:sz w:val="24"/>
        </w:rPr>
      </w:pPr>
    </w:p>
    <w:p w14:paraId="5E700846" w14:textId="03FDC34A" w:rsidR="00AE4D34" w:rsidRPr="00CB0C8D" w:rsidRDefault="00AE4D34" w:rsidP="00CB0C8D">
      <w:pPr>
        <w:jc w:val="both"/>
        <w:rPr>
          <w:sz w:val="24"/>
        </w:rPr>
      </w:pPr>
      <w:r w:rsidRPr="00CB0C8D">
        <w:rPr>
          <w:sz w:val="24"/>
        </w:rPr>
        <w:t xml:space="preserve">A felsővezetői értekezletet az </w:t>
      </w:r>
      <w:r w:rsidR="00226194" w:rsidRPr="00CB0C8D">
        <w:rPr>
          <w:sz w:val="24"/>
        </w:rPr>
        <w:t>Igazgatóság elnöke</w:t>
      </w:r>
      <w:r w:rsidRPr="00CB0C8D">
        <w:rPr>
          <w:sz w:val="24"/>
        </w:rPr>
        <w:t xml:space="preserve"> hívja össze és vezeti. A felsővezetői értekezlet:</w:t>
      </w:r>
    </w:p>
    <w:p w14:paraId="0AFA4305" w14:textId="77777777" w:rsidR="00AE4D34" w:rsidRPr="00CB0C8D" w:rsidRDefault="00AE4D34" w:rsidP="00CB0C8D">
      <w:pPr>
        <w:numPr>
          <w:ilvl w:val="0"/>
          <w:numId w:val="4"/>
        </w:numPr>
        <w:jc w:val="both"/>
        <w:rPr>
          <w:sz w:val="24"/>
        </w:rPr>
      </w:pPr>
      <w:r w:rsidRPr="00CB0C8D">
        <w:rPr>
          <w:sz w:val="24"/>
        </w:rPr>
        <w:t>javaslattevő, véleményező, döntés előkészítő és döntéshozó fórum;</w:t>
      </w:r>
    </w:p>
    <w:p w14:paraId="3DE9C546" w14:textId="77777777" w:rsidR="00AE4D34" w:rsidRPr="00CB0C8D" w:rsidRDefault="00AE4D34" w:rsidP="00CB0C8D">
      <w:pPr>
        <w:numPr>
          <w:ilvl w:val="0"/>
          <w:numId w:val="4"/>
        </w:numPr>
        <w:jc w:val="both"/>
        <w:rPr>
          <w:sz w:val="24"/>
        </w:rPr>
      </w:pPr>
      <w:r w:rsidRPr="00CB0C8D">
        <w:rPr>
          <w:sz w:val="24"/>
        </w:rPr>
        <w:t>döntései a felsővezetőkre kötelező érvényűek.</w:t>
      </w:r>
    </w:p>
    <w:p w14:paraId="4C41D995" w14:textId="77777777" w:rsidR="00AE4D34" w:rsidRPr="00CB0C8D" w:rsidRDefault="00AE4D34" w:rsidP="00CB0C8D">
      <w:pPr>
        <w:jc w:val="both"/>
        <w:rPr>
          <w:sz w:val="24"/>
        </w:rPr>
      </w:pPr>
    </w:p>
    <w:p w14:paraId="15450A17" w14:textId="4A9CEAF3" w:rsidR="00AE4D34" w:rsidRPr="00CB0C8D" w:rsidRDefault="006B4110" w:rsidP="00CB0C8D">
      <w:pPr>
        <w:jc w:val="both"/>
        <w:rPr>
          <w:sz w:val="24"/>
          <w:szCs w:val="24"/>
        </w:rPr>
      </w:pPr>
      <w:r w:rsidRPr="00CB0C8D">
        <w:rPr>
          <w:sz w:val="24"/>
          <w:szCs w:val="24"/>
        </w:rPr>
        <w:t xml:space="preserve">Az Igazgatóság üléseiről minden esetben jegyzőkönyv készül. A jegyzőkönyv vezetőjét az </w:t>
      </w:r>
      <w:r w:rsidR="00226194" w:rsidRPr="00CB0C8D">
        <w:rPr>
          <w:sz w:val="24"/>
          <w:szCs w:val="24"/>
        </w:rPr>
        <w:t>Igazgatóság elnöke</w:t>
      </w:r>
      <w:r w:rsidRPr="00CB0C8D">
        <w:rPr>
          <w:sz w:val="24"/>
          <w:szCs w:val="24"/>
        </w:rPr>
        <w:t xml:space="preserve"> jelöli ki. Az igazgatósági ülésről készült jegyzőkönyvet az </w:t>
      </w:r>
      <w:r w:rsidR="00226194" w:rsidRPr="00CB0C8D">
        <w:rPr>
          <w:sz w:val="24"/>
          <w:szCs w:val="24"/>
        </w:rPr>
        <w:t>Igazgatóság elnöke</w:t>
      </w:r>
      <w:r w:rsidRPr="00CB0C8D">
        <w:rPr>
          <w:sz w:val="24"/>
          <w:szCs w:val="24"/>
        </w:rPr>
        <w:t xml:space="preserve"> és az egyik igazgatósági tag hitelesíti aláírásával.</w:t>
      </w:r>
    </w:p>
    <w:p w14:paraId="1695F098" w14:textId="74C58AE3" w:rsidR="006B4110" w:rsidRPr="00CB0C8D" w:rsidRDefault="006B4110" w:rsidP="00CB0C8D">
      <w:pPr>
        <w:jc w:val="both"/>
        <w:rPr>
          <w:sz w:val="24"/>
          <w:szCs w:val="24"/>
        </w:rPr>
      </w:pPr>
      <w:r w:rsidRPr="00CB0C8D">
        <w:rPr>
          <w:snapToGrid w:val="0"/>
          <w:sz w:val="24"/>
          <w:szCs w:val="24"/>
        </w:rPr>
        <w:t xml:space="preserve">A jegyzőkönyvet az ülést követő </w:t>
      </w:r>
      <w:r w:rsidR="001D3E38" w:rsidRPr="00CB0C8D">
        <w:rPr>
          <w:snapToGrid w:val="0"/>
          <w:sz w:val="24"/>
          <w:szCs w:val="24"/>
        </w:rPr>
        <w:t>14</w:t>
      </w:r>
      <w:r w:rsidRPr="00CB0C8D">
        <w:rPr>
          <w:snapToGrid w:val="0"/>
          <w:sz w:val="24"/>
          <w:szCs w:val="24"/>
        </w:rPr>
        <w:t xml:space="preserve"> (</w:t>
      </w:r>
      <w:r w:rsidR="001D3E38" w:rsidRPr="00CB0C8D">
        <w:rPr>
          <w:snapToGrid w:val="0"/>
          <w:sz w:val="24"/>
          <w:szCs w:val="24"/>
        </w:rPr>
        <w:t>tizennégy</w:t>
      </w:r>
      <w:r w:rsidRPr="00CB0C8D">
        <w:rPr>
          <w:snapToGrid w:val="0"/>
          <w:sz w:val="24"/>
          <w:szCs w:val="24"/>
        </w:rPr>
        <w:t>) napon belül kell elkészíteni, és az érintetteknek megküldeni.</w:t>
      </w:r>
    </w:p>
    <w:p w14:paraId="01CF132A" w14:textId="77777777" w:rsidR="006B4110" w:rsidRPr="00CB0C8D" w:rsidRDefault="006B4110" w:rsidP="00CB0C8D">
      <w:pPr>
        <w:jc w:val="both"/>
        <w:rPr>
          <w:sz w:val="24"/>
          <w:szCs w:val="24"/>
        </w:rPr>
      </w:pPr>
    </w:p>
    <w:p w14:paraId="14A0C97C" w14:textId="3A0A49DF" w:rsidR="00AE4D34" w:rsidRPr="00CB0C8D" w:rsidRDefault="00AE4D34" w:rsidP="00CB0C8D">
      <w:pPr>
        <w:jc w:val="both"/>
        <w:rPr>
          <w:sz w:val="24"/>
        </w:rPr>
      </w:pPr>
      <w:r w:rsidRPr="00CB0C8D">
        <w:rPr>
          <w:sz w:val="24"/>
          <w:szCs w:val="24"/>
        </w:rPr>
        <w:lastRenderedPageBreak/>
        <w:t>A</w:t>
      </w:r>
      <w:r w:rsidRPr="00CB0C8D">
        <w:rPr>
          <w:sz w:val="24"/>
        </w:rPr>
        <w:t xml:space="preserve"> jegyzőkönyv által rögzített határidős feladatokat, a határidőket és azok elvégzését, betartását az ezzel megbízott</w:t>
      </w:r>
      <w:r w:rsidRPr="00CB0C8D" w:rsidDel="00545CE0">
        <w:rPr>
          <w:sz w:val="24"/>
        </w:rPr>
        <w:t xml:space="preserve"> </w:t>
      </w:r>
      <w:r w:rsidRPr="00CB0C8D">
        <w:rPr>
          <w:sz w:val="24"/>
        </w:rPr>
        <w:t>munkavállaló tartja számon.</w:t>
      </w:r>
    </w:p>
    <w:p w14:paraId="775E4534" w14:textId="77777777" w:rsidR="00AE4D34" w:rsidRPr="00CB0C8D" w:rsidRDefault="00AE4D34" w:rsidP="00CB0C8D">
      <w:pPr>
        <w:jc w:val="both"/>
        <w:rPr>
          <w:sz w:val="24"/>
        </w:rPr>
      </w:pPr>
    </w:p>
    <w:p w14:paraId="7691CDB4" w14:textId="77777777" w:rsidR="00AE4D34" w:rsidRPr="00CB0C8D" w:rsidRDefault="00AE4D34" w:rsidP="00CB0C8D">
      <w:pPr>
        <w:jc w:val="both"/>
        <w:rPr>
          <w:sz w:val="24"/>
        </w:rPr>
      </w:pPr>
      <w:r w:rsidRPr="00CB0C8D">
        <w:rPr>
          <w:sz w:val="24"/>
        </w:rPr>
        <w:t>A soron következő felsővezetői értekezleten a résztvevők a lejárt és teljesített, valamint a folyamatban lévő feladatokról, javaslatokról kötelesek szóban beszámolni.</w:t>
      </w:r>
    </w:p>
    <w:p w14:paraId="528D6F4C" w14:textId="77777777" w:rsidR="00AE4D34" w:rsidRPr="00CB0C8D" w:rsidRDefault="00AE4D34" w:rsidP="00CB0C8D">
      <w:pPr>
        <w:jc w:val="both"/>
        <w:rPr>
          <w:sz w:val="24"/>
        </w:rPr>
      </w:pPr>
    </w:p>
    <w:p w14:paraId="16F388A9" w14:textId="77777777" w:rsidR="00AE4D34" w:rsidRPr="00CB0C8D" w:rsidRDefault="00AE4D34" w:rsidP="00CB0C8D">
      <w:pPr>
        <w:pStyle w:val="Cmsor3"/>
        <w:numPr>
          <w:ilvl w:val="0"/>
          <w:numId w:val="0"/>
        </w:numPr>
        <w:ind w:left="720" w:hanging="720"/>
        <w:rPr>
          <w:b/>
          <w:bCs/>
          <w:iCs/>
          <w:sz w:val="28"/>
          <w:u w:val="single"/>
        </w:rPr>
      </w:pPr>
      <w:bookmarkStart w:id="184" w:name="_Toc339445740"/>
      <w:bookmarkStart w:id="185" w:name="_Toc429339216"/>
      <w:bookmarkStart w:id="186" w:name="_Toc429339403"/>
      <w:bookmarkStart w:id="187" w:name="_Toc152275170"/>
      <w:r w:rsidRPr="00CB0C8D">
        <w:rPr>
          <w:b/>
          <w:bCs/>
          <w:iCs/>
          <w:sz w:val="28"/>
          <w:u w:val="single"/>
        </w:rPr>
        <w:t>4.3.2. Operatív Vezetői Értekezlet</w:t>
      </w:r>
      <w:bookmarkEnd w:id="184"/>
      <w:bookmarkEnd w:id="185"/>
      <w:bookmarkEnd w:id="186"/>
      <w:bookmarkEnd w:id="187"/>
    </w:p>
    <w:p w14:paraId="17CE6AE7" w14:textId="77777777" w:rsidR="00AE4D34" w:rsidRPr="00CB0C8D" w:rsidRDefault="00AE4D34" w:rsidP="00CB0C8D">
      <w:pPr>
        <w:jc w:val="both"/>
        <w:rPr>
          <w:sz w:val="24"/>
        </w:rPr>
      </w:pPr>
    </w:p>
    <w:p w14:paraId="64E7D989" w14:textId="77777777" w:rsidR="00AE4D34" w:rsidRPr="00CB0C8D" w:rsidRDefault="00AE4D34" w:rsidP="00CB0C8D">
      <w:pPr>
        <w:pStyle w:val="Szvegtrzs21"/>
      </w:pPr>
      <w:r w:rsidRPr="00CB0C8D">
        <w:t>Résztvevői:</w:t>
      </w:r>
    </w:p>
    <w:p w14:paraId="01E4D9D1" w14:textId="52ADFFEB" w:rsidR="006B4110" w:rsidRPr="00CB0C8D" w:rsidRDefault="00226194" w:rsidP="00CB0C8D">
      <w:pPr>
        <w:numPr>
          <w:ilvl w:val="0"/>
          <w:numId w:val="4"/>
        </w:numPr>
        <w:jc w:val="both"/>
        <w:rPr>
          <w:sz w:val="24"/>
        </w:rPr>
      </w:pPr>
      <w:r w:rsidRPr="00CB0C8D">
        <w:rPr>
          <w:sz w:val="24"/>
        </w:rPr>
        <w:t>Igazgatóság elnöke</w:t>
      </w:r>
      <w:r w:rsidR="006B4110" w:rsidRPr="00CB0C8D">
        <w:rPr>
          <w:sz w:val="24"/>
        </w:rPr>
        <w:t xml:space="preserve"> (jelenleg egyben a Stratégiai igazgató);</w:t>
      </w:r>
    </w:p>
    <w:p w14:paraId="4384E3FE" w14:textId="77777777" w:rsidR="006B4110" w:rsidRPr="00CB0C8D" w:rsidRDefault="006B4110" w:rsidP="00CB0C8D">
      <w:pPr>
        <w:numPr>
          <w:ilvl w:val="0"/>
          <w:numId w:val="4"/>
        </w:numPr>
        <w:jc w:val="both"/>
        <w:rPr>
          <w:sz w:val="24"/>
        </w:rPr>
      </w:pPr>
      <w:r w:rsidRPr="00CB0C8D">
        <w:rPr>
          <w:sz w:val="24"/>
        </w:rPr>
        <w:t>Gazdasági és Műszaki igazgató;</w:t>
      </w:r>
    </w:p>
    <w:p w14:paraId="5C2B6289" w14:textId="77777777" w:rsidR="006B4110" w:rsidRPr="00CB0C8D" w:rsidRDefault="006B4110" w:rsidP="00CB0C8D">
      <w:pPr>
        <w:numPr>
          <w:ilvl w:val="0"/>
          <w:numId w:val="4"/>
        </w:numPr>
        <w:jc w:val="both"/>
        <w:rPr>
          <w:sz w:val="24"/>
          <w:szCs w:val="24"/>
        </w:rPr>
      </w:pPr>
      <w:r w:rsidRPr="00CB0C8D">
        <w:rPr>
          <w:sz w:val="24"/>
        </w:rPr>
        <w:t>Marketing és Ellátási igazgató;</w:t>
      </w:r>
    </w:p>
    <w:p w14:paraId="7E4A8369" w14:textId="2FFB281F" w:rsidR="00AE4D34" w:rsidRPr="00CB0C8D" w:rsidRDefault="00AE4D34" w:rsidP="00CB0C8D">
      <w:pPr>
        <w:numPr>
          <w:ilvl w:val="0"/>
          <w:numId w:val="4"/>
        </w:numPr>
        <w:jc w:val="both"/>
        <w:rPr>
          <w:sz w:val="24"/>
        </w:rPr>
      </w:pPr>
      <w:r w:rsidRPr="00CB0C8D">
        <w:rPr>
          <w:sz w:val="24"/>
        </w:rPr>
        <w:t>a munkaszervezet nevesített szervezeti egységeinek (központ, csoport, egyéb egység) 1-1 képviselője (kö</w:t>
      </w:r>
      <w:r w:rsidR="001D3E38" w:rsidRPr="00CB0C8D">
        <w:rPr>
          <w:sz w:val="24"/>
        </w:rPr>
        <w:t>zép</w:t>
      </w:r>
      <w:r w:rsidRPr="00CB0C8D">
        <w:rPr>
          <w:sz w:val="24"/>
        </w:rPr>
        <w:t>vezető, csoportvezető vagy munkavállaló);</w:t>
      </w:r>
    </w:p>
    <w:p w14:paraId="72E589DC" w14:textId="77777777" w:rsidR="006B4110" w:rsidRPr="00CB0C8D" w:rsidRDefault="006B4110" w:rsidP="00CB0C8D">
      <w:pPr>
        <w:numPr>
          <w:ilvl w:val="0"/>
          <w:numId w:val="4"/>
        </w:numPr>
        <w:jc w:val="both"/>
        <w:rPr>
          <w:sz w:val="24"/>
          <w:szCs w:val="24"/>
        </w:rPr>
      </w:pPr>
      <w:r w:rsidRPr="00CB0C8D">
        <w:rPr>
          <w:sz w:val="24"/>
          <w:szCs w:val="24"/>
        </w:rPr>
        <w:t>a jegyzőkönyv vezetésével megbízott személy;</w:t>
      </w:r>
    </w:p>
    <w:p w14:paraId="0BA043EA" w14:textId="41FC55B5" w:rsidR="00AE4D34" w:rsidRPr="00CB0C8D" w:rsidRDefault="00AE4D34" w:rsidP="00CB0C8D">
      <w:pPr>
        <w:numPr>
          <w:ilvl w:val="0"/>
          <w:numId w:val="4"/>
        </w:numPr>
        <w:jc w:val="both"/>
        <w:rPr>
          <w:sz w:val="24"/>
        </w:rPr>
      </w:pPr>
      <w:r w:rsidRPr="00CB0C8D">
        <w:rPr>
          <w:sz w:val="24"/>
        </w:rPr>
        <w:t xml:space="preserve">az </w:t>
      </w:r>
      <w:r w:rsidR="00226194" w:rsidRPr="00CB0C8D">
        <w:rPr>
          <w:sz w:val="24"/>
        </w:rPr>
        <w:t>Igazgatóság elnöke</w:t>
      </w:r>
      <w:r w:rsidRPr="00CB0C8D">
        <w:rPr>
          <w:sz w:val="24"/>
        </w:rPr>
        <w:t xml:space="preserve"> által esetenként meghívott személyek.</w:t>
      </w:r>
    </w:p>
    <w:p w14:paraId="1E5A29B9" w14:textId="77777777" w:rsidR="00AE4D34" w:rsidRPr="00CB0C8D" w:rsidRDefault="00AE4D34" w:rsidP="00CB0C8D">
      <w:pPr>
        <w:jc w:val="both"/>
        <w:rPr>
          <w:sz w:val="24"/>
        </w:rPr>
      </w:pPr>
    </w:p>
    <w:p w14:paraId="03FF5D27" w14:textId="77777777" w:rsidR="00AE4D34" w:rsidRPr="00CB0C8D" w:rsidRDefault="00AE4D34" w:rsidP="00CB0C8D">
      <w:pPr>
        <w:jc w:val="both"/>
        <w:rPr>
          <w:sz w:val="24"/>
        </w:rPr>
      </w:pPr>
      <w:r w:rsidRPr="00CB0C8D">
        <w:rPr>
          <w:sz w:val="24"/>
        </w:rPr>
        <w:t xml:space="preserve">Hatáskörébe tartozik, minden a felsővezetői értekezlet által ide utalt kérdés, javaslat tárgyalása. </w:t>
      </w:r>
    </w:p>
    <w:p w14:paraId="76A54475" w14:textId="77777777" w:rsidR="00AE4D34" w:rsidRPr="00CB0C8D" w:rsidRDefault="00AE4D34" w:rsidP="00CB0C8D">
      <w:pPr>
        <w:jc w:val="both"/>
        <w:rPr>
          <w:sz w:val="24"/>
        </w:rPr>
      </w:pPr>
    </w:p>
    <w:p w14:paraId="3D402B8C" w14:textId="0CF33289" w:rsidR="00AE4D34" w:rsidRPr="00CB0C8D" w:rsidRDefault="00AE4D34" w:rsidP="00CB0C8D">
      <w:pPr>
        <w:jc w:val="both"/>
        <w:rPr>
          <w:sz w:val="24"/>
        </w:rPr>
      </w:pPr>
      <w:r w:rsidRPr="00CB0C8D">
        <w:rPr>
          <w:sz w:val="24"/>
        </w:rPr>
        <w:t xml:space="preserve">Az Operatív vezetői értekezlet, operatív jellegű, összehívásának és lefolytatásának kötött formája nincs, az </w:t>
      </w:r>
      <w:r w:rsidR="00226194" w:rsidRPr="00CB0C8D">
        <w:rPr>
          <w:sz w:val="24"/>
        </w:rPr>
        <w:t>Igazgatóság elnöke</w:t>
      </w:r>
      <w:r w:rsidRPr="00CB0C8D">
        <w:rPr>
          <w:sz w:val="24"/>
        </w:rPr>
        <w:t xml:space="preserve"> hívja össze és vezeti. Az Operatív vezetői értekezletről, írásos emlékeztető készül, melyet az ezzel megbízott munkavállaló készít. Az írásos emlékeztetőt a résztvevők részére 3 napon belül meg kell küldeni. </w:t>
      </w:r>
    </w:p>
    <w:p w14:paraId="61D37B31" w14:textId="77777777" w:rsidR="00AE4D34" w:rsidRPr="00CB0C8D" w:rsidRDefault="00AE4D34" w:rsidP="00CB0C8D">
      <w:pPr>
        <w:jc w:val="both"/>
        <w:rPr>
          <w:sz w:val="24"/>
        </w:rPr>
      </w:pPr>
      <w:r w:rsidRPr="00CB0C8D">
        <w:rPr>
          <w:sz w:val="24"/>
        </w:rPr>
        <w:t>Az emlékeztető által rögzített határidős feladatokat, a határidőket és azok elvégzését, betartását az ezzel megbízott munkavállaló tartja számon.</w:t>
      </w:r>
    </w:p>
    <w:p w14:paraId="0929DEC5" w14:textId="77777777" w:rsidR="00AE4D34" w:rsidRPr="00CB0C8D" w:rsidRDefault="00AE4D34" w:rsidP="00CB0C8D">
      <w:pPr>
        <w:jc w:val="both"/>
        <w:rPr>
          <w:sz w:val="24"/>
        </w:rPr>
      </w:pPr>
    </w:p>
    <w:p w14:paraId="2653E87C" w14:textId="4C5B9E81" w:rsidR="00AE4D34" w:rsidRPr="00CB0C8D" w:rsidRDefault="00AE4D34" w:rsidP="00CB0C8D">
      <w:pPr>
        <w:jc w:val="both"/>
        <w:rPr>
          <w:sz w:val="24"/>
        </w:rPr>
      </w:pPr>
      <w:r w:rsidRPr="00CB0C8D">
        <w:rPr>
          <w:sz w:val="24"/>
        </w:rPr>
        <w:t xml:space="preserve">A soron következő operatív értekezleten a résztvevők a lejárt és teljesített, valamint a folyamatban lévő feladatokról, javaslatokról kötelesek előzetesen írásban – az értekezlet előtt egy nappal e-mailen, az </w:t>
      </w:r>
      <w:r w:rsidR="00226194" w:rsidRPr="00CB0C8D">
        <w:rPr>
          <w:sz w:val="24"/>
        </w:rPr>
        <w:t>Igazgatóság elnöke</w:t>
      </w:r>
      <w:r w:rsidRPr="00CB0C8D">
        <w:rPr>
          <w:sz w:val="24"/>
        </w:rPr>
        <w:t xml:space="preserve"> részére megküldve – valamint az értekezleten szóban is beszámolni.</w:t>
      </w:r>
    </w:p>
    <w:p w14:paraId="7C0AAA5F" w14:textId="77777777" w:rsidR="00AE4D34" w:rsidRPr="00CB0C8D" w:rsidRDefault="00AE4D34" w:rsidP="00CB0C8D">
      <w:pPr>
        <w:jc w:val="both"/>
        <w:rPr>
          <w:sz w:val="24"/>
        </w:rPr>
      </w:pPr>
    </w:p>
    <w:p w14:paraId="4036E9BC" w14:textId="77777777" w:rsidR="00AE4D34" w:rsidRPr="00CB0C8D" w:rsidRDefault="00AE4D34" w:rsidP="00CB0C8D">
      <w:pPr>
        <w:jc w:val="both"/>
        <w:rPr>
          <w:sz w:val="24"/>
        </w:rPr>
      </w:pPr>
    </w:p>
    <w:p w14:paraId="15B1A871" w14:textId="77777777" w:rsidR="00AE4D34" w:rsidRPr="00CB0C8D" w:rsidRDefault="00AE4D34" w:rsidP="00CB0C8D">
      <w:pPr>
        <w:pStyle w:val="Cmsor2"/>
        <w:ind w:left="0"/>
        <w:jc w:val="center"/>
        <w:rPr>
          <w:b/>
          <w:bCs/>
          <w:sz w:val="32"/>
          <w:u w:val="single"/>
        </w:rPr>
      </w:pPr>
      <w:bookmarkStart w:id="188" w:name="_Toc339445742"/>
      <w:bookmarkStart w:id="189" w:name="_Toc429339218"/>
      <w:bookmarkStart w:id="190" w:name="_Toc429339405"/>
      <w:bookmarkStart w:id="191" w:name="_Toc152275171"/>
      <w:r w:rsidRPr="00CB0C8D">
        <w:rPr>
          <w:b/>
          <w:bCs/>
          <w:sz w:val="32"/>
          <w:u w:val="single"/>
        </w:rPr>
        <w:t>4.4. A vezetés és irányítás eszközei, módszerei</w:t>
      </w:r>
      <w:bookmarkEnd w:id="188"/>
      <w:bookmarkEnd w:id="189"/>
      <w:bookmarkEnd w:id="190"/>
      <w:bookmarkEnd w:id="191"/>
    </w:p>
    <w:p w14:paraId="5B97B40B" w14:textId="77777777" w:rsidR="00AE4D34" w:rsidRPr="00CB0C8D" w:rsidRDefault="00AE4D34" w:rsidP="00CB0C8D">
      <w:pPr>
        <w:jc w:val="both"/>
        <w:rPr>
          <w:sz w:val="24"/>
        </w:rPr>
      </w:pPr>
    </w:p>
    <w:p w14:paraId="65E2DE4A" w14:textId="77777777" w:rsidR="00AE4D34" w:rsidRPr="00CB0C8D" w:rsidRDefault="00AE4D34" w:rsidP="00CB0C8D">
      <w:pPr>
        <w:jc w:val="both"/>
        <w:rPr>
          <w:sz w:val="24"/>
        </w:rPr>
      </w:pPr>
      <w:r w:rsidRPr="00CB0C8D">
        <w:rPr>
          <w:sz w:val="24"/>
        </w:rPr>
        <w:t xml:space="preserve">A Társaság szervezeti működését a jelen SZMSZ, a belső kontroll rendszer, a belső szabályzatok, az igazgatósági határozat és utasítások, körlevelek és egyéb szabályzók határozzák meg. </w:t>
      </w:r>
    </w:p>
    <w:p w14:paraId="6DB10B50" w14:textId="77777777" w:rsidR="00AF4F1C" w:rsidRPr="00CB0C8D" w:rsidRDefault="00AF4F1C" w:rsidP="00CB0C8D">
      <w:pPr>
        <w:jc w:val="both"/>
        <w:rPr>
          <w:sz w:val="24"/>
        </w:rPr>
      </w:pPr>
    </w:p>
    <w:p w14:paraId="6B427BEC" w14:textId="366F3549" w:rsidR="00AF4F1C" w:rsidRPr="00CB0C8D" w:rsidRDefault="00AF4F1C" w:rsidP="00CB0C8D">
      <w:pPr>
        <w:jc w:val="both"/>
        <w:rPr>
          <w:sz w:val="24"/>
        </w:rPr>
      </w:pPr>
      <w:r w:rsidRPr="00CB0C8D">
        <w:rPr>
          <w:sz w:val="24"/>
        </w:rPr>
        <w:t>Az Igazgatóság a Társaság működését érintő kérdésekben belső utasításokkal irányít. A belső utasítások kötött formájúak, és kizárólag írásban adhatók</w:t>
      </w:r>
      <w:r w:rsidR="001D3E38" w:rsidRPr="00CB0C8D">
        <w:rPr>
          <w:sz w:val="24"/>
        </w:rPr>
        <w:t xml:space="preserve"> ki</w:t>
      </w:r>
      <w:r w:rsidRPr="00CB0C8D">
        <w:rPr>
          <w:sz w:val="24"/>
        </w:rPr>
        <w:t xml:space="preserve">. Nyilvántartásuk kötelező, és csak az Igazgatóság tagja által jóváhagyott és aláírt utasítások érvényesek. </w:t>
      </w:r>
    </w:p>
    <w:p w14:paraId="7098F69B" w14:textId="77777777" w:rsidR="00AF4F1C" w:rsidRPr="00CB0C8D" w:rsidRDefault="00AF4F1C" w:rsidP="00CB0C8D">
      <w:pPr>
        <w:jc w:val="both"/>
        <w:rPr>
          <w:sz w:val="24"/>
        </w:rPr>
      </w:pPr>
    </w:p>
    <w:p w14:paraId="31A03C9F" w14:textId="00A2C05C" w:rsidR="00AF4F1C" w:rsidRPr="00CB0C8D" w:rsidRDefault="00AF4F1C" w:rsidP="00CB0C8D">
      <w:pPr>
        <w:jc w:val="both"/>
        <w:rPr>
          <w:sz w:val="24"/>
        </w:rPr>
      </w:pPr>
      <w:r w:rsidRPr="00CB0C8D">
        <w:rPr>
          <w:sz w:val="24"/>
        </w:rPr>
        <w:t>Az egész Társaság működését érintő, tartós szabályozást érintő utasítások önálló szabályzatokban kerülnek meghatározásra. A kisebb súlyú, vagy nem az egész Társaság működését érintő, illetve ideiglenes szabályozást igénylő kérdések ágazati utasításban kerülnek meghatározásra. Ezek jellemzően eljárásrendek, vagy jelentéstételi kötelezettséget szabályozó utasítások. Ezeket az Igazgatóság határozataihoz hasonlóan évenként és számozottan kell nyilvántartani.</w:t>
      </w:r>
    </w:p>
    <w:p w14:paraId="4B76A3FC" w14:textId="77777777" w:rsidR="00AE4D34" w:rsidRPr="00CB0C8D" w:rsidRDefault="00AE4D34" w:rsidP="00CB0C8D">
      <w:pPr>
        <w:jc w:val="both"/>
        <w:rPr>
          <w:sz w:val="24"/>
        </w:rPr>
      </w:pPr>
    </w:p>
    <w:p w14:paraId="217DD1FE" w14:textId="77777777" w:rsidR="00AE4D34" w:rsidRPr="00CB0C8D" w:rsidRDefault="00AE4D34" w:rsidP="00CB0C8D">
      <w:pPr>
        <w:pStyle w:val="Cmsor1"/>
        <w:jc w:val="center"/>
        <w:rPr>
          <w:sz w:val="22"/>
        </w:rPr>
      </w:pPr>
      <w:bookmarkStart w:id="192" w:name="_Toc339010928"/>
      <w:bookmarkStart w:id="193" w:name="_Toc339445743"/>
      <w:r w:rsidRPr="00CB0C8D">
        <w:rPr>
          <w:b/>
          <w:sz w:val="44"/>
          <w:u w:val="single"/>
        </w:rPr>
        <w:br w:type="page"/>
      </w:r>
      <w:bookmarkStart w:id="194" w:name="_Toc429339219"/>
      <w:bookmarkStart w:id="195" w:name="_Toc429339406"/>
      <w:bookmarkStart w:id="196" w:name="_Toc152275172"/>
      <w:r w:rsidRPr="00CB0C8D">
        <w:rPr>
          <w:b/>
          <w:sz w:val="40"/>
          <w:u w:val="single"/>
        </w:rPr>
        <w:lastRenderedPageBreak/>
        <w:t>5. A Társaság szervezeti egységeinek feladatai</w:t>
      </w:r>
      <w:bookmarkEnd w:id="192"/>
      <w:bookmarkEnd w:id="193"/>
      <w:bookmarkEnd w:id="194"/>
      <w:bookmarkEnd w:id="195"/>
      <w:bookmarkEnd w:id="196"/>
      <w:r w:rsidRPr="00CB0C8D">
        <w:rPr>
          <w:b/>
          <w:sz w:val="40"/>
          <w:u w:val="single"/>
        </w:rPr>
        <w:t xml:space="preserve"> </w:t>
      </w:r>
    </w:p>
    <w:p w14:paraId="72EDAFC6" w14:textId="77777777" w:rsidR="00AE4D34" w:rsidRPr="00CB0C8D" w:rsidRDefault="00AE4D34" w:rsidP="00CB0C8D">
      <w:pPr>
        <w:jc w:val="both"/>
        <w:rPr>
          <w:sz w:val="22"/>
        </w:rPr>
      </w:pPr>
    </w:p>
    <w:p w14:paraId="237D291B" w14:textId="77777777" w:rsidR="00AE4D34" w:rsidRPr="00CB0C8D" w:rsidRDefault="00AE4D34" w:rsidP="00CB0C8D">
      <w:pPr>
        <w:jc w:val="both"/>
        <w:rPr>
          <w:sz w:val="24"/>
        </w:rPr>
      </w:pPr>
    </w:p>
    <w:p w14:paraId="139EB320" w14:textId="77777777" w:rsidR="00AE4D34" w:rsidRPr="00CB0C8D" w:rsidRDefault="00AE4D34" w:rsidP="00CB0C8D">
      <w:pPr>
        <w:pStyle w:val="Cmsor2"/>
        <w:ind w:left="0"/>
        <w:jc w:val="center"/>
        <w:rPr>
          <w:b/>
          <w:bCs/>
          <w:sz w:val="32"/>
          <w:u w:val="single"/>
        </w:rPr>
      </w:pPr>
      <w:bookmarkStart w:id="197" w:name="_Toc339445744"/>
      <w:bookmarkStart w:id="198" w:name="_Toc429339220"/>
      <w:bookmarkStart w:id="199" w:name="_Toc429339407"/>
      <w:bookmarkStart w:id="200" w:name="_Toc152275173"/>
      <w:r w:rsidRPr="00CB0C8D">
        <w:rPr>
          <w:b/>
          <w:bCs/>
          <w:sz w:val="32"/>
          <w:u w:val="single"/>
        </w:rPr>
        <w:t>5.1. Igazgatás - Titkárság</w:t>
      </w:r>
      <w:bookmarkEnd w:id="197"/>
      <w:bookmarkEnd w:id="198"/>
      <w:bookmarkEnd w:id="199"/>
      <w:bookmarkEnd w:id="200"/>
    </w:p>
    <w:p w14:paraId="4A4A7C96" w14:textId="77777777" w:rsidR="00AE4D34" w:rsidRPr="00CB0C8D" w:rsidRDefault="00AE4D34" w:rsidP="00CB0C8D">
      <w:pPr>
        <w:jc w:val="both"/>
        <w:rPr>
          <w:sz w:val="24"/>
        </w:rPr>
      </w:pPr>
    </w:p>
    <w:p w14:paraId="01867FF2" w14:textId="75C1CE99" w:rsidR="00AF4F1C" w:rsidRPr="00CB0C8D" w:rsidRDefault="00AF4F1C" w:rsidP="00CB0C8D">
      <w:pPr>
        <w:jc w:val="both"/>
        <w:rPr>
          <w:sz w:val="24"/>
          <w:szCs w:val="24"/>
          <w:lang w:eastAsia="hu-HU"/>
        </w:rPr>
      </w:pPr>
      <w:r w:rsidRPr="00CB0C8D">
        <w:rPr>
          <w:sz w:val="24"/>
          <w:szCs w:val="24"/>
          <w:lang w:eastAsia="hu-HU"/>
        </w:rPr>
        <w:t xml:space="preserve">A Társaság szerteágazó tevékenységeinek összehangolására, illetve a szakmai tevékenységek adminisztratív segítésére kialakításra került egy </w:t>
      </w:r>
      <w:r w:rsidR="005F6532" w:rsidRPr="00CB0C8D">
        <w:rPr>
          <w:sz w:val="24"/>
          <w:szCs w:val="24"/>
          <w:lang w:eastAsia="hu-HU"/>
        </w:rPr>
        <w:t>igazgatóság</w:t>
      </w:r>
      <w:r w:rsidRPr="00CB0C8D">
        <w:rPr>
          <w:sz w:val="24"/>
          <w:szCs w:val="24"/>
          <w:lang w:eastAsia="hu-HU"/>
        </w:rPr>
        <w:t xml:space="preserve">. </w:t>
      </w:r>
      <w:r w:rsidR="005F6532" w:rsidRPr="00CB0C8D">
        <w:rPr>
          <w:sz w:val="24"/>
          <w:szCs w:val="24"/>
          <w:lang w:eastAsia="hu-HU"/>
        </w:rPr>
        <w:t>A igazgatóságon</w:t>
      </w:r>
      <w:r w:rsidRPr="00CB0C8D">
        <w:rPr>
          <w:sz w:val="24"/>
          <w:szCs w:val="24"/>
          <w:lang w:eastAsia="hu-HU"/>
        </w:rPr>
        <w:t xml:space="preserve"> történik az</w:t>
      </w:r>
      <w:r w:rsidR="00683247" w:rsidRPr="00CB0C8D">
        <w:rPr>
          <w:sz w:val="24"/>
          <w:szCs w:val="24"/>
          <w:lang w:eastAsia="hu-HU"/>
        </w:rPr>
        <w:t xml:space="preserve"> </w:t>
      </w:r>
      <w:r w:rsidRPr="00CB0C8D">
        <w:rPr>
          <w:sz w:val="24"/>
          <w:szCs w:val="24"/>
          <w:lang w:eastAsia="hu-HU"/>
        </w:rPr>
        <w:t>iratőrzés</w:t>
      </w:r>
      <w:r w:rsidR="00683247" w:rsidRPr="00CB0C8D">
        <w:rPr>
          <w:sz w:val="24"/>
          <w:szCs w:val="24"/>
          <w:lang w:eastAsia="hu-HU"/>
        </w:rPr>
        <w:t xml:space="preserve"> és </w:t>
      </w:r>
      <w:r w:rsidRPr="00CB0C8D">
        <w:rPr>
          <w:sz w:val="24"/>
          <w:szCs w:val="24"/>
          <w:lang w:eastAsia="hu-HU"/>
        </w:rPr>
        <w:t>dokumentumkezelés, illetve az igazgatósági funkciók elérése is itt lehetséges.</w:t>
      </w:r>
    </w:p>
    <w:p w14:paraId="019E4C7A" w14:textId="77777777" w:rsidR="00AF4F1C" w:rsidRPr="00CB0C8D" w:rsidRDefault="00AF4F1C" w:rsidP="00CB0C8D">
      <w:pPr>
        <w:jc w:val="both"/>
        <w:rPr>
          <w:sz w:val="24"/>
          <w:szCs w:val="24"/>
          <w:lang w:eastAsia="hu-HU"/>
        </w:rPr>
      </w:pPr>
    </w:p>
    <w:p w14:paraId="269A558B" w14:textId="1FE725B5" w:rsidR="00AE4D34" w:rsidRPr="00CB0C8D" w:rsidRDefault="00AE4D34" w:rsidP="00CB0C8D">
      <w:pPr>
        <w:jc w:val="both"/>
      </w:pPr>
      <w:r w:rsidRPr="00CB0C8D">
        <w:rPr>
          <w:sz w:val="24"/>
        </w:rPr>
        <w:t>Az Igazgatás – Titkárság közvetlenül az Igazgatósághoz rendelt és irányítása alatt álló szervezeti egység.</w:t>
      </w:r>
    </w:p>
    <w:p w14:paraId="09D0812D" w14:textId="77777777" w:rsidR="00AE4D34" w:rsidRPr="00CB0C8D" w:rsidRDefault="00AE4D34" w:rsidP="00CB0C8D">
      <w:pPr>
        <w:jc w:val="both"/>
        <w:rPr>
          <w:b/>
          <w:sz w:val="24"/>
        </w:rPr>
      </w:pPr>
    </w:p>
    <w:p w14:paraId="1EF8605C" w14:textId="4A4108D3" w:rsidR="00AE4D34" w:rsidRPr="00CB0C8D" w:rsidRDefault="00AE4D34" w:rsidP="00CB0C8D">
      <w:pPr>
        <w:jc w:val="both"/>
        <w:rPr>
          <w:b/>
          <w:sz w:val="24"/>
          <w:u w:val="single"/>
        </w:rPr>
      </w:pPr>
      <w:r w:rsidRPr="00CB0C8D">
        <w:rPr>
          <w:b/>
          <w:sz w:val="28"/>
          <w:u w:val="single"/>
        </w:rPr>
        <w:t xml:space="preserve">5.1.1. </w:t>
      </w:r>
      <w:r w:rsidR="00AF4F1C" w:rsidRPr="00CB0C8D">
        <w:rPr>
          <w:b/>
          <w:sz w:val="28"/>
          <w:u w:val="single"/>
        </w:rPr>
        <w:t>K</w:t>
      </w:r>
      <w:r w:rsidRPr="00CB0C8D">
        <w:rPr>
          <w:b/>
          <w:sz w:val="28"/>
          <w:u w:val="single"/>
        </w:rPr>
        <w:t>oordinációhoz kapcsolódó</w:t>
      </w:r>
      <w:r w:rsidRPr="00CB0C8D">
        <w:rPr>
          <w:sz w:val="28"/>
          <w:u w:val="single"/>
        </w:rPr>
        <w:t xml:space="preserve"> </w:t>
      </w:r>
      <w:r w:rsidRPr="00CB0C8D">
        <w:rPr>
          <w:b/>
          <w:sz w:val="28"/>
          <w:u w:val="single"/>
        </w:rPr>
        <w:t>feladatok:</w:t>
      </w:r>
    </w:p>
    <w:p w14:paraId="39956810" w14:textId="77777777" w:rsidR="00AE4D34" w:rsidRPr="00CB0C8D" w:rsidRDefault="00AE4D34" w:rsidP="00CB0C8D">
      <w:pPr>
        <w:jc w:val="both"/>
        <w:rPr>
          <w:sz w:val="24"/>
        </w:rPr>
      </w:pPr>
    </w:p>
    <w:p w14:paraId="49B90343" w14:textId="2F0F3911" w:rsidR="00AF4F1C" w:rsidRPr="00CB0C8D" w:rsidRDefault="00AF4F1C" w:rsidP="00CB0C8D">
      <w:pPr>
        <w:jc w:val="both"/>
        <w:rPr>
          <w:sz w:val="24"/>
        </w:rPr>
      </w:pPr>
      <w:r w:rsidRPr="00CB0C8D">
        <w:rPr>
          <w:sz w:val="24"/>
          <w:szCs w:val="24"/>
        </w:rPr>
        <w:t>A Társaság, az Igazgatóság és a Felügyelőbizottság koordinációihoz kapcsolódó feladatok:</w:t>
      </w:r>
    </w:p>
    <w:p w14:paraId="33C601F5" w14:textId="36920B71" w:rsidR="00AE4D34" w:rsidRPr="00CB0C8D" w:rsidRDefault="00AE4D34" w:rsidP="00CB0C8D">
      <w:pPr>
        <w:numPr>
          <w:ilvl w:val="0"/>
          <w:numId w:val="4"/>
        </w:numPr>
        <w:jc w:val="both"/>
        <w:rPr>
          <w:sz w:val="24"/>
        </w:rPr>
      </w:pPr>
      <w:r w:rsidRPr="00CB0C8D">
        <w:rPr>
          <w:sz w:val="24"/>
        </w:rPr>
        <w:t xml:space="preserve">az </w:t>
      </w:r>
      <w:r w:rsidR="00226194" w:rsidRPr="00CB0C8D">
        <w:rPr>
          <w:sz w:val="24"/>
        </w:rPr>
        <w:t>Igazgatóság elnöke</w:t>
      </w:r>
      <w:r w:rsidRPr="00CB0C8D">
        <w:rPr>
          <w:sz w:val="24"/>
        </w:rPr>
        <w:t xml:space="preserve"> és az igazgató</w:t>
      </w:r>
      <w:r w:rsidR="00AF4F1C" w:rsidRPr="00CB0C8D">
        <w:rPr>
          <w:sz w:val="24"/>
        </w:rPr>
        <w:t>sági tagok</w:t>
      </w:r>
      <w:r w:rsidRPr="00CB0C8D">
        <w:rPr>
          <w:sz w:val="24"/>
        </w:rPr>
        <w:t xml:space="preserve"> feladatainak segítése;</w:t>
      </w:r>
    </w:p>
    <w:p w14:paraId="4E45ED2B" w14:textId="07E2CD99" w:rsidR="00AE4D34" w:rsidRPr="00CB0C8D" w:rsidRDefault="00AE4D34" w:rsidP="00CB0C8D">
      <w:pPr>
        <w:numPr>
          <w:ilvl w:val="0"/>
          <w:numId w:val="4"/>
        </w:numPr>
        <w:jc w:val="both"/>
        <w:rPr>
          <w:sz w:val="24"/>
        </w:rPr>
      </w:pPr>
      <w:r w:rsidRPr="00CB0C8D">
        <w:rPr>
          <w:sz w:val="24"/>
        </w:rPr>
        <w:t>a Társaság titkársági feladatainak ellátása, központi feladatokkal kapcsolatos koordináció a szervezeti egység vezetőkkel és ügyvezetőkkel;</w:t>
      </w:r>
    </w:p>
    <w:p w14:paraId="6BA86A4D" w14:textId="22F62CF1" w:rsidR="00AE4D34" w:rsidRPr="00CB0C8D" w:rsidRDefault="00AE4D34" w:rsidP="00CB0C8D">
      <w:pPr>
        <w:numPr>
          <w:ilvl w:val="0"/>
          <w:numId w:val="4"/>
        </w:numPr>
        <w:jc w:val="both"/>
        <w:rPr>
          <w:sz w:val="24"/>
        </w:rPr>
      </w:pPr>
      <w:r w:rsidRPr="00CB0C8D">
        <w:rPr>
          <w:sz w:val="24"/>
        </w:rPr>
        <w:t>az Igazgatóság, a Felügyelőbizottság</w:t>
      </w:r>
      <w:r w:rsidR="00AF4F1C" w:rsidRPr="00CB0C8D">
        <w:rPr>
          <w:sz w:val="24"/>
        </w:rPr>
        <w:t>,</w:t>
      </w:r>
      <w:r w:rsidRPr="00CB0C8D">
        <w:rPr>
          <w:sz w:val="24"/>
        </w:rPr>
        <w:t xml:space="preserve"> a könyvvizsgáló és a vezetők közötti kommunikáció segítése, bonyolítása;</w:t>
      </w:r>
    </w:p>
    <w:p w14:paraId="37030A74" w14:textId="77777777" w:rsidR="00AE4D34" w:rsidRPr="00CB0C8D" w:rsidRDefault="00AE4D34" w:rsidP="00CB0C8D">
      <w:pPr>
        <w:numPr>
          <w:ilvl w:val="0"/>
          <w:numId w:val="4"/>
        </w:numPr>
        <w:jc w:val="both"/>
        <w:rPr>
          <w:sz w:val="24"/>
        </w:rPr>
      </w:pPr>
      <w:r w:rsidRPr="00CB0C8D">
        <w:rPr>
          <w:sz w:val="24"/>
        </w:rPr>
        <w:t>az Igazgatóság üléseinek megszervezése és dokumentációja;</w:t>
      </w:r>
    </w:p>
    <w:p w14:paraId="676F9EEE" w14:textId="22BB9866" w:rsidR="00AF4F1C" w:rsidRPr="00CB0C8D" w:rsidRDefault="00AF4F1C" w:rsidP="00CB0C8D">
      <w:pPr>
        <w:numPr>
          <w:ilvl w:val="0"/>
          <w:numId w:val="4"/>
        </w:numPr>
        <w:jc w:val="both"/>
        <w:rPr>
          <w:sz w:val="24"/>
        </w:rPr>
      </w:pPr>
      <w:r w:rsidRPr="00CB0C8D">
        <w:rPr>
          <w:sz w:val="24"/>
        </w:rPr>
        <w:t>a Társaság Közgyűlésének megszervezése és dokumentációja;</w:t>
      </w:r>
    </w:p>
    <w:p w14:paraId="0AB4CEFF" w14:textId="77777777" w:rsidR="00AE4D34" w:rsidRPr="00CB0C8D" w:rsidRDefault="00AE4D34" w:rsidP="00CB0C8D">
      <w:pPr>
        <w:numPr>
          <w:ilvl w:val="0"/>
          <w:numId w:val="4"/>
        </w:numPr>
        <w:jc w:val="both"/>
        <w:rPr>
          <w:sz w:val="24"/>
        </w:rPr>
      </w:pPr>
      <w:r w:rsidRPr="00CB0C8D">
        <w:rPr>
          <w:sz w:val="24"/>
        </w:rPr>
        <w:t>a Felügyelőbizottság üléseinek megszervezése és dokumentációja;</w:t>
      </w:r>
    </w:p>
    <w:p w14:paraId="5575D1B8" w14:textId="77777777" w:rsidR="00AE4D34" w:rsidRPr="00CB0C8D" w:rsidRDefault="00AE4D34" w:rsidP="00CB0C8D">
      <w:pPr>
        <w:numPr>
          <w:ilvl w:val="0"/>
          <w:numId w:val="4"/>
        </w:numPr>
        <w:jc w:val="both"/>
        <w:rPr>
          <w:sz w:val="24"/>
        </w:rPr>
      </w:pPr>
      <w:r w:rsidRPr="00CB0C8D">
        <w:rPr>
          <w:sz w:val="24"/>
        </w:rPr>
        <w:t>a Társaság minden szintű vezetői üléseinek megszervezése és dokumentációja;</w:t>
      </w:r>
    </w:p>
    <w:p w14:paraId="23FB6BD1" w14:textId="77777777" w:rsidR="00AE4D34" w:rsidRPr="00CB0C8D" w:rsidRDefault="00AE4D34" w:rsidP="00CB0C8D">
      <w:pPr>
        <w:numPr>
          <w:ilvl w:val="0"/>
          <w:numId w:val="4"/>
        </w:numPr>
        <w:jc w:val="both"/>
        <w:rPr>
          <w:sz w:val="24"/>
        </w:rPr>
      </w:pPr>
      <w:r w:rsidRPr="00CB0C8D">
        <w:rPr>
          <w:sz w:val="24"/>
        </w:rPr>
        <w:t>a tulajdonos felé történő bizottsági és közgyűlési előterjesztések készítésének koordinálása;</w:t>
      </w:r>
    </w:p>
    <w:p w14:paraId="7F6400F2" w14:textId="77777777" w:rsidR="00AE4D34" w:rsidRPr="00CB0C8D" w:rsidRDefault="00AE4D34" w:rsidP="00CB0C8D">
      <w:pPr>
        <w:numPr>
          <w:ilvl w:val="0"/>
          <w:numId w:val="4"/>
        </w:numPr>
        <w:jc w:val="both"/>
        <w:rPr>
          <w:sz w:val="24"/>
        </w:rPr>
      </w:pPr>
      <w:r w:rsidRPr="00CB0C8D">
        <w:rPr>
          <w:sz w:val="24"/>
        </w:rPr>
        <w:t>a Társaság működésével, ügyeivel összhangban keletkező és vonatkozó iratanyagok biztonságos tárolása, archiválása, nyilvántartása;</w:t>
      </w:r>
    </w:p>
    <w:p w14:paraId="3A8543D1" w14:textId="77777777" w:rsidR="00AE4D34" w:rsidRPr="00CB0C8D" w:rsidRDefault="00AE4D34" w:rsidP="00CB0C8D">
      <w:pPr>
        <w:numPr>
          <w:ilvl w:val="0"/>
          <w:numId w:val="4"/>
        </w:numPr>
        <w:jc w:val="both"/>
        <w:rPr>
          <w:sz w:val="24"/>
        </w:rPr>
      </w:pPr>
      <w:r w:rsidRPr="00CB0C8D">
        <w:rPr>
          <w:sz w:val="24"/>
        </w:rPr>
        <w:t>a tulajdonos és a Társaság közötti kapcsolattartás segítése;</w:t>
      </w:r>
    </w:p>
    <w:p w14:paraId="2587852A" w14:textId="77777777" w:rsidR="00AE4D34" w:rsidRPr="00CB0C8D" w:rsidRDefault="00AE4D34" w:rsidP="00CB0C8D">
      <w:pPr>
        <w:numPr>
          <w:ilvl w:val="0"/>
          <w:numId w:val="4"/>
        </w:numPr>
        <w:jc w:val="both"/>
        <w:rPr>
          <w:sz w:val="24"/>
        </w:rPr>
      </w:pPr>
      <w:r w:rsidRPr="00CB0C8D">
        <w:rPr>
          <w:sz w:val="24"/>
        </w:rPr>
        <w:t>adatszolgáltatás a tulajdonosok, az Önkormányzat és külső jogszabályban meghatározott szervek felé;</w:t>
      </w:r>
    </w:p>
    <w:p w14:paraId="5B0C66BC" w14:textId="40634889" w:rsidR="00AE4D34" w:rsidRPr="00CB0C8D" w:rsidRDefault="00AE4D34" w:rsidP="00CB0C8D">
      <w:pPr>
        <w:numPr>
          <w:ilvl w:val="0"/>
          <w:numId w:val="4"/>
        </w:numPr>
        <w:jc w:val="both"/>
        <w:rPr>
          <w:sz w:val="24"/>
        </w:rPr>
      </w:pPr>
      <w:r w:rsidRPr="00CB0C8D">
        <w:rPr>
          <w:sz w:val="24"/>
        </w:rPr>
        <w:t xml:space="preserve">minden, amit az Igazgatóság vagy az </w:t>
      </w:r>
      <w:r w:rsidR="00226194" w:rsidRPr="00CB0C8D">
        <w:rPr>
          <w:sz w:val="24"/>
        </w:rPr>
        <w:t>Igazgatóság elnöke</w:t>
      </w:r>
      <w:r w:rsidRPr="00CB0C8D">
        <w:rPr>
          <w:sz w:val="24"/>
        </w:rPr>
        <w:t xml:space="preserve"> feladatként meghatároz.</w:t>
      </w:r>
    </w:p>
    <w:p w14:paraId="05CE2945" w14:textId="77777777" w:rsidR="00AE4D34" w:rsidRPr="00CB0C8D" w:rsidRDefault="00AE4D34" w:rsidP="00CB0C8D">
      <w:pPr>
        <w:jc w:val="both"/>
        <w:rPr>
          <w:b/>
          <w:i/>
          <w:sz w:val="24"/>
        </w:rPr>
      </w:pPr>
    </w:p>
    <w:p w14:paraId="5111EFEB" w14:textId="77777777" w:rsidR="00AE4D34" w:rsidRPr="00CB0C8D" w:rsidRDefault="00AE4D34" w:rsidP="00CB0C8D">
      <w:pPr>
        <w:jc w:val="both"/>
        <w:rPr>
          <w:b/>
          <w:sz w:val="28"/>
          <w:u w:val="single"/>
        </w:rPr>
      </w:pPr>
      <w:r w:rsidRPr="00CB0C8D">
        <w:rPr>
          <w:b/>
          <w:sz w:val="28"/>
          <w:u w:val="single"/>
        </w:rPr>
        <w:t>5.1.2. Ügyviteli feladatok:</w:t>
      </w:r>
    </w:p>
    <w:p w14:paraId="382DD886" w14:textId="77777777" w:rsidR="00AE4D34" w:rsidRPr="00CB0C8D" w:rsidRDefault="00AE4D34" w:rsidP="00CB0C8D">
      <w:pPr>
        <w:jc w:val="both"/>
        <w:rPr>
          <w:sz w:val="24"/>
        </w:rPr>
      </w:pPr>
    </w:p>
    <w:p w14:paraId="22E521AB" w14:textId="2E51C791" w:rsidR="002E04C2" w:rsidRPr="00CB0C8D" w:rsidRDefault="002E04C2" w:rsidP="00CB0C8D">
      <w:pPr>
        <w:jc w:val="both"/>
        <w:rPr>
          <w:sz w:val="24"/>
        </w:rPr>
      </w:pPr>
      <w:r w:rsidRPr="00CB0C8D">
        <w:rPr>
          <w:sz w:val="24"/>
        </w:rPr>
        <w:t>A Társaság napi ügyviteléhez kapcsolódó feladatok:</w:t>
      </w:r>
    </w:p>
    <w:p w14:paraId="5E4E8780" w14:textId="34416752" w:rsidR="002E04C2" w:rsidRPr="00CB0C8D" w:rsidRDefault="002E04C2" w:rsidP="00CB0C8D">
      <w:pPr>
        <w:numPr>
          <w:ilvl w:val="0"/>
          <w:numId w:val="4"/>
        </w:numPr>
        <w:jc w:val="both"/>
        <w:rPr>
          <w:sz w:val="24"/>
        </w:rPr>
      </w:pPr>
      <w:r w:rsidRPr="00CB0C8D">
        <w:rPr>
          <w:sz w:val="24"/>
        </w:rPr>
        <w:t>a Társaság törvényes működésének elősegítése;</w:t>
      </w:r>
    </w:p>
    <w:p w14:paraId="217991F5" w14:textId="77777777" w:rsidR="002E04C2" w:rsidRPr="00CB0C8D" w:rsidRDefault="002E04C2" w:rsidP="00CB0C8D">
      <w:pPr>
        <w:numPr>
          <w:ilvl w:val="0"/>
          <w:numId w:val="4"/>
        </w:numPr>
        <w:jc w:val="both"/>
        <w:rPr>
          <w:sz w:val="24"/>
        </w:rPr>
      </w:pPr>
      <w:r w:rsidRPr="00CB0C8D">
        <w:rPr>
          <w:sz w:val="24"/>
        </w:rPr>
        <w:t>a Társaság minden cégügyi adminisztrációjának elvégzése, ellenjegyzések koordinálása;</w:t>
      </w:r>
    </w:p>
    <w:p w14:paraId="0099795A" w14:textId="554607B4" w:rsidR="002E04C2" w:rsidRPr="00CB0C8D" w:rsidRDefault="002E04C2" w:rsidP="00CB0C8D">
      <w:pPr>
        <w:numPr>
          <w:ilvl w:val="0"/>
          <w:numId w:val="4"/>
        </w:numPr>
        <w:jc w:val="both"/>
        <w:rPr>
          <w:sz w:val="24"/>
        </w:rPr>
      </w:pPr>
      <w:r w:rsidRPr="00CB0C8D">
        <w:rPr>
          <w:sz w:val="24"/>
        </w:rPr>
        <w:t xml:space="preserve">a működést biztosító szabályzatok, utasítások </w:t>
      </w:r>
      <w:r w:rsidR="00A415C6" w:rsidRPr="00CB0C8D">
        <w:rPr>
          <w:sz w:val="24"/>
        </w:rPr>
        <w:t xml:space="preserve">aláírásra történő </w:t>
      </w:r>
      <w:r w:rsidRPr="00CB0C8D">
        <w:rPr>
          <w:sz w:val="24"/>
        </w:rPr>
        <w:t>előkészítése, egyeztetéseket követő véglegesítése, kiadásuk biztosítása, valamint azok módosításának, visszavonásának koordinálása, azok naprakész nyilvántartása;</w:t>
      </w:r>
    </w:p>
    <w:p w14:paraId="217BFFBD" w14:textId="7174C575" w:rsidR="002E04C2" w:rsidRPr="00CB0C8D" w:rsidRDefault="002E04C2" w:rsidP="00CB0C8D">
      <w:pPr>
        <w:numPr>
          <w:ilvl w:val="0"/>
          <w:numId w:val="4"/>
        </w:numPr>
        <w:jc w:val="both"/>
        <w:rPr>
          <w:sz w:val="24"/>
        </w:rPr>
      </w:pPr>
      <w:r w:rsidRPr="00CB0C8D">
        <w:rPr>
          <w:sz w:val="24"/>
        </w:rPr>
        <w:t xml:space="preserve">a Társaság megkötött szerződéseinek nyilvántartása, </w:t>
      </w:r>
      <w:r w:rsidR="00A415C6" w:rsidRPr="00CB0C8D">
        <w:rPr>
          <w:sz w:val="24"/>
        </w:rPr>
        <w:t xml:space="preserve">az aláírt szerződések megküldése az érintett szervezeti egységek részére, </w:t>
      </w:r>
      <w:r w:rsidRPr="00CB0C8D">
        <w:rPr>
          <w:sz w:val="24"/>
        </w:rPr>
        <w:t>a teljesített szerződések lezárása, archiválása;</w:t>
      </w:r>
    </w:p>
    <w:p w14:paraId="1CD5F383" w14:textId="77777777" w:rsidR="002E04C2" w:rsidRPr="00CB0C8D" w:rsidRDefault="002E04C2" w:rsidP="00CB0C8D">
      <w:pPr>
        <w:numPr>
          <w:ilvl w:val="0"/>
          <w:numId w:val="4"/>
        </w:numPr>
        <w:jc w:val="both"/>
        <w:rPr>
          <w:sz w:val="24"/>
        </w:rPr>
      </w:pPr>
      <w:r w:rsidRPr="00CB0C8D">
        <w:rPr>
          <w:sz w:val="24"/>
        </w:rPr>
        <w:t>érkező iratokat kezelése (érkeztetés, iktatás, továbbítás stb.) és archiválása;</w:t>
      </w:r>
    </w:p>
    <w:p w14:paraId="1C3C59A1" w14:textId="77777777" w:rsidR="002E04C2" w:rsidRPr="00CB0C8D" w:rsidRDefault="002E04C2" w:rsidP="00CB0C8D">
      <w:pPr>
        <w:numPr>
          <w:ilvl w:val="0"/>
          <w:numId w:val="4"/>
        </w:numPr>
        <w:jc w:val="both"/>
        <w:rPr>
          <w:sz w:val="24"/>
        </w:rPr>
      </w:pPr>
      <w:r w:rsidRPr="00CB0C8D">
        <w:rPr>
          <w:sz w:val="24"/>
        </w:rPr>
        <w:t>ügyviteli, ügyirat- és dokumentumkezelési, irattári feladatok Társaságon belüli koordinációja és ellátása;</w:t>
      </w:r>
    </w:p>
    <w:p w14:paraId="37BFFD4F" w14:textId="38BBEB3D" w:rsidR="002E04C2" w:rsidRPr="00CB0C8D" w:rsidRDefault="002E04C2" w:rsidP="00CB0C8D">
      <w:pPr>
        <w:numPr>
          <w:ilvl w:val="0"/>
          <w:numId w:val="4"/>
        </w:numPr>
        <w:jc w:val="both"/>
        <w:rPr>
          <w:sz w:val="24"/>
        </w:rPr>
      </w:pPr>
      <w:r w:rsidRPr="00CB0C8D">
        <w:rPr>
          <w:sz w:val="24"/>
        </w:rPr>
        <w:t>közérdekű adatok kezelése;</w:t>
      </w:r>
    </w:p>
    <w:p w14:paraId="51D85177" w14:textId="3100448F" w:rsidR="00AE4D34" w:rsidRPr="00CB0C8D" w:rsidRDefault="00AE4D34" w:rsidP="00CB0C8D">
      <w:pPr>
        <w:numPr>
          <w:ilvl w:val="0"/>
          <w:numId w:val="4"/>
        </w:numPr>
        <w:jc w:val="both"/>
        <w:rPr>
          <w:sz w:val="24"/>
        </w:rPr>
      </w:pPr>
      <w:r w:rsidRPr="00CB0C8D">
        <w:rPr>
          <w:sz w:val="24"/>
        </w:rPr>
        <w:t>segíti az Igazgatóság tagjait a Társaságon belüli szervezeti egységekkel való, valamint az Igazgatósághoz közvetlenül kapcsolódó személyekkel történő napi kapcsolattartást, a tevékenységéhez szükséges adminisztratív teendők ellátását;</w:t>
      </w:r>
    </w:p>
    <w:p w14:paraId="72BA1253" w14:textId="7BE5C16E" w:rsidR="00AE4D34" w:rsidRPr="00CB0C8D" w:rsidRDefault="00AE4D34" w:rsidP="00CB0C8D">
      <w:pPr>
        <w:numPr>
          <w:ilvl w:val="0"/>
          <w:numId w:val="4"/>
        </w:numPr>
        <w:jc w:val="both"/>
        <w:rPr>
          <w:sz w:val="24"/>
        </w:rPr>
      </w:pPr>
      <w:r w:rsidRPr="00CB0C8D">
        <w:rPr>
          <w:sz w:val="24"/>
        </w:rPr>
        <w:t xml:space="preserve">közreműködik az </w:t>
      </w:r>
      <w:r w:rsidR="00226194" w:rsidRPr="00CB0C8D">
        <w:rPr>
          <w:sz w:val="24"/>
        </w:rPr>
        <w:t>Igazgatóság elnöke</w:t>
      </w:r>
      <w:r w:rsidRPr="00CB0C8D">
        <w:rPr>
          <w:sz w:val="24"/>
        </w:rPr>
        <w:t xml:space="preserve"> és az igazgatók programjainak szervezésében, biztosítja a programok megvalósításához szükséges feltételeket;</w:t>
      </w:r>
    </w:p>
    <w:p w14:paraId="1C5A1B39" w14:textId="77777777" w:rsidR="00AE4D34" w:rsidRPr="00CB0C8D" w:rsidRDefault="00AE4D34" w:rsidP="00CB0C8D">
      <w:pPr>
        <w:numPr>
          <w:ilvl w:val="0"/>
          <w:numId w:val="4"/>
        </w:numPr>
        <w:jc w:val="both"/>
        <w:rPr>
          <w:sz w:val="24"/>
        </w:rPr>
      </w:pPr>
      <w:r w:rsidRPr="00CB0C8D">
        <w:rPr>
          <w:sz w:val="24"/>
        </w:rPr>
        <w:t>biztosítja a folyamatos kapcsolattartást a Társaság partnereivel;</w:t>
      </w:r>
    </w:p>
    <w:p w14:paraId="7EE838E0" w14:textId="376F5BE8" w:rsidR="00AE4D34" w:rsidRPr="00CB0C8D" w:rsidRDefault="00AE4D34" w:rsidP="00CB0C8D">
      <w:pPr>
        <w:numPr>
          <w:ilvl w:val="0"/>
          <w:numId w:val="4"/>
        </w:numPr>
        <w:jc w:val="both"/>
        <w:rPr>
          <w:sz w:val="24"/>
        </w:rPr>
      </w:pPr>
      <w:r w:rsidRPr="00CB0C8D">
        <w:rPr>
          <w:sz w:val="24"/>
        </w:rPr>
        <w:t xml:space="preserve">minden, amit az Igazgatóság vagy az </w:t>
      </w:r>
      <w:r w:rsidR="00226194" w:rsidRPr="00CB0C8D">
        <w:rPr>
          <w:sz w:val="24"/>
        </w:rPr>
        <w:t>Igazgatóság elnöke</w:t>
      </w:r>
      <w:r w:rsidRPr="00CB0C8D">
        <w:rPr>
          <w:sz w:val="24"/>
        </w:rPr>
        <w:t xml:space="preserve"> feladatként meghatároz.</w:t>
      </w:r>
    </w:p>
    <w:p w14:paraId="2DDAEA07" w14:textId="77777777" w:rsidR="00AE4D34" w:rsidRPr="00CB0C8D" w:rsidRDefault="00AE4D34" w:rsidP="00CB0C8D"/>
    <w:p w14:paraId="4250E3BD" w14:textId="77777777" w:rsidR="00AE4D34" w:rsidRPr="00CB0C8D" w:rsidRDefault="00AE4D34" w:rsidP="00CB0C8D">
      <w:pPr>
        <w:jc w:val="both"/>
        <w:rPr>
          <w:sz w:val="24"/>
          <w:szCs w:val="24"/>
        </w:rPr>
      </w:pPr>
      <w:r w:rsidRPr="00CB0C8D">
        <w:rPr>
          <w:b/>
          <w:i/>
          <w:sz w:val="24"/>
          <w:szCs w:val="24"/>
        </w:rPr>
        <w:t>Az Igazgatás – Titkárság csoport</w:t>
      </w:r>
      <w:r w:rsidRPr="00CB0C8D">
        <w:rPr>
          <w:b/>
          <w:i/>
          <w:sz w:val="24"/>
        </w:rPr>
        <w:t xml:space="preserve"> </w:t>
      </w:r>
      <w:r w:rsidRPr="00CB0C8D">
        <w:rPr>
          <w:b/>
          <w:i/>
          <w:sz w:val="24"/>
          <w:szCs w:val="24"/>
        </w:rPr>
        <w:t>munkavállalói kötelesek a Társaság szervezeti egységeivel folyamatosan együttműködni.</w:t>
      </w:r>
    </w:p>
    <w:p w14:paraId="343D914B" w14:textId="77777777" w:rsidR="00AE4D34" w:rsidRPr="00CB0C8D" w:rsidRDefault="00AE4D34" w:rsidP="00CB0C8D">
      <w:pPr>
        <w:pStyle w:val="Szvegtrzs"/>
        <w:widowControl w:val="0"/>
        <w:tabs>
          <w:tab w:val="left" w:pos="685"/>
        </w:tabs>
        <w:suppressAutoHyphens w:val="0"/>
        <w:rPr>
          <w:szCs w:val="24"/>
        </w:rPr>
      </w:pPr>
    </w:p>
    <w:p w14:paraId="38FBB699" w14:textId="77777777" w:rsidR="00AE4D34" w:rsidRPr="00CB0C8D" w:rsidRDefault="00AE4D34" w:rsidP="00CB0C8D">
      <w:pPr>
        <w:pStyle w:val="Szvegtrzs"/>
        <w:widowControl w:val="0"/>
        <w:tabs>
          <w:tab w:val="left" w:pos="685"/>
        </w:tabs>
        <w:suppressAutoHyphens w:val="0"/>
        <w:rPr>
          <w:szCs w:val="24"/>
        </w:rPr>
      </w:pPr>
      <w:r w:rsidRPr="00CB0C8D">
        <w:rPr>
          <w:szCs w:val="24"/>
        </w:rPr>
        <w:t xml:space="preserve">Az </w:t>
      </w:r>
      <w:r w:rsidRPr="00CB0C8D">
        <w:t>Igazgatás – Titkárság csoportba</w:t>
      </w:r>
      <w:r w:rsidRPr="00CB0C8D">
        <w:rPr>
          <w:szCs w:val="24"/>
        </w:rPr>
        <w:t xml:space="preserve"> tartozó munkakörökre vonatkozó hatásköröket, az ellátandó feladatokat, valamint a felelősség részletes szabályait az adott munkakör munkaköri leírása szabályozza.</w:t>
      </w:r>
    </w:p>
    <w:p w14:paraId="2B98E8F2" w14:textId="77777777" w:rsidR="00AE4D34" w:rsidRPr="00CB0C8D" w:rsidRDefault="00AE4D34" w:rsidP="00CB0C8D">
      <w:pPr>
        <w:rPr>
          <w:b/>
          <w:i/>
          <w:sz w:val="24"/>
          <w:szCs w:val="24"/>
        </w:rPr>
      </w:pPr>
    </w:p>
    <w:p w14:paraId="242D4BD4" w14:textId="77777777" w:rsidR="00AE4D34" w:rsidRPr="00CB0C8D" w:rsidRDefault="00AE4D34" w:rsidP="00CB0C8D">
      <w:pPr>
        <w:jc w:val="both"/>
        <w:rPr>
          <w:b/>
          <w:i/>
          <w:sz w:val="24"/>
          <w:szCs w:val="24"/>
        </w:rPr>
      </w:pPr>
      <w:r w:rsidRPr="00CB0C8D">
        <w:rPr>
          <w:b/>
          <w:i/>
          <w:sz w:val="24"/>
          <w:szCs w:val="24"/>
        </w:rPr>
        <w:t>Az Igazgatás – Titkárság csoport működésének részletszabályai a vonatkozó ágazati ügyrendben kerülnek rögzítésre.</w:t>
      </w:r>
    </w:p>
    <w:p w14:paraId="78C2DB87" w14:textId="77777777" w:rsidR="00AE4D34" w:rsidRPr="00CB0C8D" w:rsidRDefault="00AE4D34" w:rsidP="00CB0C8D">
      <w:pPr>
        <w:jc w:val="both"/>
      </w:pPr>
    </w:p>
    <w:p w14:paraId="666CD03D" w14:textId="77777777" w:rsidR="00AE4D34" w:rsidRPr="00CB0C8D" w:rsidRDefault="00AE4D34" w:rsidP="00CB0C8D">
      <w:pPr>
        <w:pStyle w:val="Szvegtrzs"/>
        <w:widowControl w:val="0"/>
        <w:tabs>
          <w:tab w:val="left" w:pos="685"/>
        </w:tabs>
        <w:suppressAutoHyphens w:val="0"/>
        <w:rPr>
          <w:szCs w:val="24"/>
        </w:rPr>
      </w:pPr>
    </w:p>
    <w:p w14:paraId="777D9A49" w14:textId="517990E0" w:rsidR="00AE4D34" w:rsidRPr="00CB0C8D" w:rsidRDefault="00AE4D34" w:rsidP="00CB0C8D">
      <w:pPr>
        <w:pStyle w:val="Cmsor2"/>
        <w:numPr>
          <w:ilvl w:val="0"/>
          <w:numId w:val="0"/>
        </w:numPr>
        <w:jc w:val="center"/>
        <w:rPr>
          <w:b/>
          <w:bCs/>
          <w:sz w:val="32"/>
          <w:u w:val="single"/>
        </w:rPr>
      </w:pPr>
      <w:bookmarkStart w:id="201" w:name="_Toc339445745"/>
      <w:bookmarkStart w:id="202" w:name="_Toc429339222"/>
      <w:bookmarkStart w:id="203" w:name="_Toc429339409"/>
      <w:bookmarkStart w:id="204" w:name="_Toc152275174"/>
      <w:r w:rsidRPr="00CB0C8D">
        <w:rPr>
          <w:b/>
          <w:bCs/>
          <w:sz w:val="32"/>
          <w:u w:val="single"/>
        </w:rPr>
        <w:t xml:space="preserve">5.2. Gazdasági </w:t>
      </w:r>
      <w:bookmarkEnd w:id="201"/>
      <w:r w:rsidR="002E04C2" w:rsidRPr="00CB0C8D">
        <w:rPr>
          <w:b/>
          <w:bCs/>
          <w:sz w:val="32"/>
          <w:u w:val="single"/>
        </w:rPr>
        <w:t xml:space="preserve">és Műszaki </w:t>
      </w:r>
      <w:r w:rsidRPr="00CB0C8D">
        <w:rPr>
          <w:b/>
          <w:bCs/>
          <w:sz w:val="32"/>
          <w:u w:val="single"/>
        </w:rPr>
        <w:t>Igazgatóság</w:t>
      </w:r>
      <w:bookmarkEnd w:id="202"/>
      <w:bookmarkEnd w:id="203"/>
      <w:bookmarkEnd w:id="204"/>
    </w:p>
    <w:p w14:paraId="2894D277" w14:textId="77777777"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p>
    <w:p w14:paraId="705AE117" w14:textId="2336D610"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 xml:space="preserve">A Gazdasági </w:t>
      </w:r>
      <w:r w:rsidR="002E04C2" w:rsidRPr="00CB0C8D">
        <w:rPr>
          <w:rFonts w:ascii="Times New Roman" w:eastAsia="Times New Roman" w:hAnsi="Times New Roman"/>
          <w:sz w:val="24"/>
          <w:szCs w:val="20"/>
          <w:lang w:eastAsia="ar-SA"/>
        </w:rPr>
        <w:t xml:space="preserve">és Műszaki </w:t>
      </w:r>
      <w:r w:rsidRPr="00CB0C8D">
        <w:rPr>
          <w:rFonts w:ascii="Times New Roman" w:eastAsia="Times New Roman" w:hAnsi="Times New Roman"/>
          <w:sz w:val="24"/>
          <w:szCs w:val="20"/>
          <w:lang w:eastAsia="ar-SA"/>
        </w:rPr>
        <w:t>Igazgatóság közvetlenül az Igazgatósághoz rendelt szervezeti egység. Vezetője a Gazdasági</w:t>
      </w:r>
      <w:r w:rsidR="002E04C2" w:rsidRPr="00CB0C8D">
        <w:rPr>
          <w:rFonts w:ascii="Times New Roman" w:eastAsia="Times New Roman" w:hAnsi="Times New Roman"/>
          <w:sz w:val="24"/>
          <w:szCs w:val="20"/>
          <w:lang w:eastAsia="ar-SA"/>
        </w:rPr>
        <w:t xml:space="preserve"> és Műszaki</w:t>
      </w:r>
      <w:r w:rsidRPr="00CB0C8D">
        <w:rPr>
          <w:rFonts w:ascii="Times New Roman" w:eastAsia="Times New Roman" w:hAnsi="Times New Roman"/>
          <w:sz w:val="24"/>
          <w:szCs w:val="20"/>
          <w:lang w:eastAsia="ar-SA"/>
        </w:rPr>
        <w:t xml:space="preserve"> igazgató, aki szervezetileg az Igazgatóság tagja, közvetlenül az Igazgatóságnak tartozik beszámolási és jelentéstételi kötelezettséggel.</w:t>
      </w:r>
    </w:p>
    <w:p w14:paraId="697A2298" w14:textId="77777777" w:rsidR="00AE4D34" w:rsidRPr="00CB0C8D" w:rsidRDefault="00AE4D34" w:rsidP="00CB0C8D">
      <w:pPr>
        <w:rPr>
          <w:b/>
          <w:i/>
          <w:sz w:val="24"/>
          <w:szCs w:val="24"/>
        </w:rPr>
      </w:pPr>
    </w:p>
    <w:p w14:paraId="0D8E0926" w14:textId="3ED90E80" w:rsidR="00AE4D34" w:rsidRPr="00CB0C8D" w:rsidRDefault="00AE4D34" w:rsidP="00CB0C8D">
      <w:pPr>
        <w:rPr>
          <w:b/>
          <w:i/>
          <w:sz w:val="24"/>
          <w:szCs w:val="24"/>
        </w:rPr>
      </w:pPr>
      <w:r w:rsidRPr="00CB0C8D">
        <w:rPr>
          <w:b/>
          <w:i/>
          <w:sz w:val="24"/>
          <w:szCs w:val="24"/>
        </w:rPr>
        <w:t xml:space="preserve">Gazdasági </w:t>
      </w:r>
      <w:r w:rsidR="002E04C2" w:rsidRPr="00CB0C8D">
        <w:rPr>
          <w:b/>
          <w:i/>
          <w:sz w:val="24"/>
          <w:szCs w:val="24"/>
        </w:rPr>
        <w:t xml:space="preserve">és Műszaki </w:t>
      </w:r>
      <w:r w:rsidRPr="00CB0C8D">
        <w:rPr>
          <w:b/>
          <w:i/>
          <w:sz w:val="24"/>
          <w:szCs w:val="24"/>
        </w:rPr>
        <w:t>Igazgatóság szervezeti egységei:</w:t>
      </w:r>
    </w:p>
    <w:p w14:paraId="00BF7852" w14:textId="77777777" w:rsidR="00AE4D34" w:rsidRPr="00CB0C8D" w:rsidRDefault="00AE4D34" w:rsidP="00CB0C8D">
      <w:pPr>
        <w:numPr>
          <w:ilvl w:val="0"/>
          <w:numId w:val="4"/>
        </w:numPr>
        <w:rPr>
          <w:sz w:val="24"/>
          <w:szCs w:val="24"/>
        </w:rPr>
      </w:pPr>
      <w:r w:rsidRPr="00CB0C8D">
        <w:rPr>
          <w:sz w:val="24"/>
          <w:szCs w:val="24"/>
        </w:rPr>
        <w:t>Gazdálkodási ágazat</w:t>
      </w:r>
    </w:p>
    <w:p w14:paraId="4C77884D" w14:textId="77777777" w:rsidR="00AE4D34" w:rsidRPr="00CB0C8D" w:rsidRDefault="00AE4D34" w:rsidP="00CB0C8D">
      <w:pPr>
        <w:numPr>
          <w:ilvl w:val="0"/>
          <w:numId w:val="5"/>
        </w:numPr>
        <w:ind w:left="1276" w:hanging="283"/>
        <w:rPr>
          <w:sz w:val="24"/>
          <w:szCs w:val="24"/>
        </w:rPr>
      </w:pPr>
      <w:r w:rsidRPr="00CB0C8D">
        <w:rPr>
          <w:sz w:val="24"/>
          <w:szCs w:val="24"/>
        </w:rPr>
        <w:t xml:space="preserve">számvitel (könyvelés – adó), </w:t>
      </w:r>
    </w:p>
    <w:p w14:paraId="20B4D9C0" w14:textId="77777777" w:rsidR="00AE4D34" w:rsidRPr="00CB0C8D" w:rsidRDefault="00AE4D34" w:rsidP="00CB0C8D">
      <w:pPr>
        <w:numPr>
          <w:ilvl w:val="0"/>
          <w:numId w:val="5"/>
        </w:numPr>
        <w:ind w:left="1276" w:hanging="283"/>
        <w:rPr>
          <w:sz w:val="24"/>
          <w:szCs w:val="24"/>
        </w:rPr>
      </w:pPr>
      <w:r w:rsidRPr="00CB0C8D">
        <w:rPr>
          <w:sz w:val="24"/>
          <w:szCs w:val="24"/>
        </w:rPr>
        <w:t>pénzügy, kontrolling</w:t>
      </w:r>
    </w:p>
    <w:p w14:paraId="55126FA5" w14:textId="77777777" w:rsidR="00AE4D34" w:rsidRPr="00CB0C8D" w:rsidRDefault="00AE4D34" w:rsidP="00CB0C8D">
      <w:pPr>
        <w:numPr>
          <w:ilvl w:val="0"/>
          <w:numId w:val="5"/>
        </w:numPr>
        <w:ind w:left="1276" w:hanging="283"/>
        <w:rPr>
          <w:sz w:val="24"/>
          <w:szCs w:val="24"/>
        </w:rPr>
      </w:pPr>
      <w:r w:rsidRPr="00CB0C8D">
        <w:rPr>
          <w:sz w:val="24"/>
          <w:szCs w:val="24"/>
        </w:rPr>
        <w:t>központi pénztár</w:t>
      </w:r>
    </w:p>
    <w:p w14:paraId="3F51DF10" w14:textId="77777777" w:rsidR="00AE4D34" w:rsidRPr="00CB0C8D" w:rsidRDefault="00AE4D34" w:rsidP="00CB0C8D">
      <w:pPr>
        <w:numPr>
          <w:ilvl w:val="0"/>
          <w:numId w:val="5"/>
        </w:numPr>
        <w:ind w:left="1276" w:hanging="283"/>
        <w:rPr>
          <w:sz w:val="24"/>
          <w:szCs w:val="24"/>
        </w:rPr>
      </w:pPr>
      <w:r w:rsidRPr="00CB0C8D">
        <w:rPr>
          <w:sz w:val="24"/>
          <w:szCs w:val="24"/>
        </w:rPr>
        <w:t>OEP elszámolás</w:t>
      </w:r>
    </w:p>
    <w:p w14:paraId="42E745A6" w14:textId="77777777" w:rsidR="00AE4D34" w:rsidRPr="00CB0C8D" w:rsidRDefault="00AE4D34" w:rsidP="00CB0C8D">
      <w:pPr>
        <w:numPr>
          <w:ilvl w:val="0"/>
          <w:numId w:val="5"/>
        </w:numPr>
        <w:ind w:left="1276" w:hanging="283"/>
        <w:rPr>
          <w:sz w:val="24"/>
          <w:szCs w:val="24"/>
        </w:rPr>
      </w:pPr>
      <w:r w:rsidRPr="00CB0C8D">
        <w:rPr>
          <w:sz w:val="24"/>
          <w:szCs w:val="24"/>
        </w:rPr>
        <w:t xml:space="preserve">vagyongazdálkodás </w:t>
      </w:r>
    </w:p>
    <w:p w14:paraId="3D67CD2B" w14:textId="77777777" w:rsidR="00AE4D34" w:rsidRPr="00CB0C8D" w:rsidRDefault="00AE4D34" w:rsidP="00CB0C8D">
      <w:pPr>
        <w:numPr>
          <w:ilvl w:val="0"/>
          <w:numId w:val="5"/>
        </w:numPr>
        <w:ind w:left="1276" w:hanging="283"/>
        <w:rPr>
          <w:sz w:val="24"/>
          <w:szCs w:val="24"/>
        </w:rPr>
      </w:pPr>
      <w:r w:rsidRPr="00CB0C8D">
        <w:rPr>
          <w:sz w:val="24"/>
          <w:szCs w:val="24"/>
        </w:rPr>
        <w:t>követeléskezelés</w:t>
      </w:r>
    </w:p>
    <w:p w14:paraId="3DF6BA63" w14:textId="77777777" w:rsidR="002E04C2" w:rsidRPr="00CB0C8D" w:rsidRDefault="002E04C2" w:rsidP="00CB0C8D">
      <w:pPr>
        <w:numPr>
          <w:ilvl w:val="0"/>
          <w:numId w:val="4"/>
        </w:numPr>
        <w:rPr>
          <w:sz w:val="24"/>
          <w:szCs w:val="24"/>
        </w:rPr>
      </w:pPr>
      <w:r w:rsidRPr="00CB0C8D">
        <w:rPr>
          <w:sz w:val="24"/>
          <w:szCs w:val="24"/>
        </w:rPr>
        <w:t>Főmérnök</w:t>
      </w:r>
    </w:p>
    <w:p w14:paraId="3D5932D2" w14:textId="77777777" w:rsidR="002E04C2" w:rsidRPr="00CB0C8D" w:rsidRDefault="002E04C2" w:rsidP="00CB0C8D">
      <w:pPr>
        <w:numPr>
          <w:ilvl w:val="1"/>
          <w:numId w:val="4"/>
        </w:numPr>
        <w:ind w:left="1276" w:hanging="283"/>
        <w:rPr>
          <w:sz w:val="24"/>
          <w:szCs w:val="24"/>
        </w:rPr>
      </w:pPr>
      <w:r w:rsidRPr="00CB0C8D">
        <w:rPr>
          <w:sz w:val="24"/>
          <w:szCs w:val="24"/>
        </w:rPr>
        <w:t>műszaki tervezés</w:t>
      </w:r>
    </w:p>
    <w:p w14:paraId="21FF6760" w14:textId="77777777" w:rsidR="002E04C2" w:rsidRPr="00CB0C8D" w:rsidRDefault="002E04C2" w:rsidP="00CB0C8D">
      <w:pPr>
        <w:numPr>
          <w:ilvl w:val="1"/>
          <w:numId w:val="4"/>
        </w:numPr>
        <w:ind w:left="1276" w:hanging="283"/>
        <w:rPr>
          <w:sz w:val="24"/>
          <w:szCs w:val="24"/>
        </w:rPr>
      </w:pPr>
      <w:r w:rsidRPr="00CB0C8D">
        <w:rPr>
          <w:sz w:val="24"/>
          <w:szCs w:val="24"/>
        </w:rPr>
        <w:t>műszaki hatósági ügyek</w:t>
      </w:r>
    </w:p>
    <w:p w14:paraId="5E2D937B" w14:textId="77777777" w:rsidR="002E04C2" w:rsidRPr="00CB0C8D" w:rsidRDefault="002E04C2" w:rsidP="00CB0C8D">
      <w:pPr>
        <w:numPr>
          <w:ilvl w:val="1"/>
          <w:numId w:val="4"/>
        </w:numPr>
        <w:ind w:left="1276" w:hanging="283"/>
        <w:rPr>
          <w:sz w:val="24"/>
          <w:szCs w:val="24"/>
        </w:rPr>
      </w:pPr>
      <w:r w:rsidRPr="00CB0C8D">
        <w:rPr>
          <w:sz w:val="24"/>
          <w:szCs w:val="24"/>
        </w:rPr>
        <w:t>műszaki projektmenedzsment</w:t>
      </w:r>
    </w:p>
    <w:p w14:paraId="157FCC13" w14:textId="77777777" w:rsidR="002E04C2" w:rsidRPr="00CB0C8D" w:rsidRDefault="002E04C2" w:rsidP="00CB0C8D">
      <w:pPr>
        <w:numPr>
          <w:ilvl w:val="1"/>
          <w:numId w:val="4"/>
        </w:numPr>
        <w:ind w:left="1276" w:hanging="283"/>
        <w:rPr>
          <w:sz w:val="24"/>
          <w:szCs w:val="24"/>
        </w:rPr>
      </w:pPr>
      <w:r w:rsidRPr="00CB0C8D">
        <w:rPr>
          <w:sz w:val="24"/>
          <w:szCs w:val="24"/>
        </w:rPr>
        <w:t>tűz- és munkavédelem</w:t>
      </w:r>
    </w:p>
    <w:p w14:paraId="62C4A814" w14:textId="77777777" w:rsidR="002E04C2" w:rsidRPr="00CB0C8D" w:rsidRDefault="002E04C2" w:rsidP="00CB0C8D">
      <w:pPr>
        <w:numPr>
          <w:ilvl w:val="0"/>
          <w:numId w:val="4"/>
        </w:numPr>
        <w:rPr>
          <w:sz w:val="24"/>
          <w:szCs w:val="24"/>
        </w:rPr>
      </w:pPr>
      <w:r w:rsidRPr="00CB0C8D">
        <w:rPr>
          <w:sz w:val="24"/>
          <w:szCs w:val="24"/>
        </w:rPr>
        <w:t>Üzemeltetési ágazat</w:t>
      </w:r>
    </w:p>
    <w:p w14:paraId="2D70E36E" w14:textId="77777777" w:rsidR="002E04C2" w:rsidRPr="00CB0C8D" w:rsidRDefault="002E04C2" w:rsidP="00CB0C8D">
      <w:pPr>
        <w:numPr>
          <w:ilvl w:val="0"/>
          <w:numId w:val="5"/>
        </w:numPr>
        <w:ind w:left="1276" w:hanging="283"/>
        <w:rPr>
          <w:sz w:val="24"/>
          <w:szCs w:val="24"/>
        </w:rPr>
      </w:pPr>
      <w:r w:rsidRPr="00CB0C8D">
        <w:rPr>
          <w:sz w:val="24"/>
          <w:szCs w:val="24"/>
        </w:rPr>
        <w:t>technológia (gépészek, villanyszerelők, karbantartók, medencemosók)</w:t>
      </w:r>
    </w:p>
    <w:p w14:paraId="5ED1B678" w14:textId="77777777" w:rsidR="002E04C2" w:rsidRPr="00CB0C8D" w:rsidRDefault="002E04C2" w:rsidP="00CB0C8D">
      <w:pPr>
        <w:numPr>
          <w:ilvl w:val="0"/>
          <w:numId w:val="5"/>
        </w:numPr>
        <w:ind w:left="1276" w:hanging="283"/>
        <w:rPr>
          <w:sz w:val="24"/>
          <w:szCs w:val="24"/>
        </w:rPr>
      </w:pPr>
      <w:r w:rsidRPr="00CB0C8D">
        <w:rPr>
          <w:sz w:val="24"/>
          <w:szCs w:val="24"/>
        </w:rPr>
        <w:t>műszak (labor, energetikus, vízgazdász)</w:t>
      </w:r>
    </w:p>
    <w:p w14:paraId="5236B89F" w14:textId="77777777" w:rsidR="00AE4D34" w:rsidRPr="00CB0C8D" w:rsidRDefault="00AE4D34" w:rsidP="00CB0C8D">
      <w:pPr>
        <w:numPr>
          <w:ilvl w:val="0"/>
          <w:numId w:val="4"/>
        </w:numPr>
        <w:rPr>
          <w:sz w:val="24"/>
          <w:szCs w:val="24"/>
        </w:rPr>
      </w:pPr>
      <w:r w:rsidRPr="00CB0C8D">
        <w:rPr>
          <w:sz w:val="24"/>
          <w:szCs w:val="24"/>
        </w:rPr>
        <w:t>Adatvédelmi és informatikai ágazat</w:t>
      </w:r>
    </w:p>
    <w:p w14:paraId="185588FA" w14:textId="77777777" w:rsidR="00AE4D34" w:rsidRPr="00CB0C8D" w:rsidRDefault="00AE4D34" w:rsidP="00CB0C8D">
      <w:pPr>
        <w:numPr>
          <w:ilvl w:val="0"/>
          <w:numId w:val="5"/>
        </w:numPr>
        <w:ind w:left="1276" w:hanging="283"/>
        <w:rPr>
          <w:sz w:val="24"/>
          <w:szCs w:val="24"/>
        </w:rPr>
      </w:pPr>
      <w:r w:rsidRPr="00CB0C8D">
        <w:rPr>
          <w:sz w:val="24"/>
          <w:szCs w:val="24"/>
        </w:rPr>
        <w:t>informatikai rendszer koordináció</w:t>
      </w:r>
    </w:p>
    <w:p w14:paraId="247490CD" w14:textId="77777777" w:rsidR="00AE4D34" w:rsidRPr="00CB0C8D" w:rsidRDefault="00AE4D34" w:rsidP="00CB0C8D">
      <w:pPr>
        <w:numPr>
          <w:ilvl w:val="0"/>
          <w:numId w:val="5"/>
        </w:numPr>
        <w:ind w:left="1276" w:hanging="283"/>
        <w:rPr>
          <w:sz w:val="24"/>
          <w:szCs w:val="24"/>
        </w:rPr>
      </w:pPr>
      <w:r w:rsidRPr="00CB0C8D">
        <w:rPr>
          <w:sz w:val="24"/>
          <w:szCs w:val="24"/>
        </w:rPr>
        <w:t>adatbiztonság, adatvédelem</w:t>
      </w:r>
    </w:p>
    <w:p w14:paraId="26E3C1DF" w14:textId="77777777" w:rsidR="00AE4D34" w:rsidRPr="00CB0C8D" w:rsidRDefault="00AE4D34" w:rsidP="00CB0C8D"/>
    <w:p w14:paraId="0A9140BC" w14:textId="6396048B" w:rsidR="00AE4D34" w:rsidRPr="00CB0C8D" w:rsidRDefault="00AE4D34" w:rsidP="00CB0C8D">
      <w:pPr>
        <w:jc w:val="both"/>
        <w:rPr>
          <w:b/>
          <w:i/>
          <w:sz w:val="24"/>
        </w:rPr>
      </w:pPr>
      <w:r w:rsidRPr="00CB0C8D">
        <w:rPr>
          <w:b/>
          <w:i/>
          <w:sz w:val="24"/>
          <w:szCs w:val="24"/>
        </w:rPr>
        <w:t xml:space="preserve">Gazdasági </w:t>
      </w:r>
      <w:r w:rsidR="002E04C2" w:rsidRPr="00CB0C8D">
        <w:rPr>
          <w:b/>
          <w:i/>
          <w:sz w:val="24"/>
          <w:szCs w:val="24"/>
        </w:rPr>
        <w:t xml:space="preserve">és Műszaki </w:t>
      </w:r>
      <w:r w:rsidRPr="00CB0C8D">
        <w:rPr>
          <w:b/>
          <w:i/>
          <w:sz w:val="24"/>
          <w:szCs w:val="24"/>
        </w:rPr>
        <w:t xml:space="preserve">Igazgatóság </w:t>
      </w:r>
      <w:r w:rsidRPr="00CB0C8D">
        <w:rPr>
          <w:b/>
          <w:i/>
          <w:sz w:val="24"/>
        </w:rPr>
        <w:t>feladatai és hatásköre:</w:t>
      </w:r>
    </w:p>
    <w:p w14:paraId="016D3309" w14:textId="77777777" w:rsidR="00AE4D34" w:rsidRPr="00CB0C8D" w:rsidRDefault="00AE4D34" w:rsidP="00CB0C8D">
      <w:pPr>
        <w:numPr>
          <w:ilvl w:val="0"/>
          <w:numId w:val="4"/>
        </w:numPr>
        <w:jc w:val="both"/>
        <w:rPr>
          <w:sz w:val="24"/>
        </w:rPr>
      </w:pPr>
      <w:r w:rsidRPr="00CB0C8D">
        <w:rPr>
          <w:sz w:val="24"/>
        </w:rPr>
        <w:t>a Társaság működésével, gazdálkodásával, vagyonával kapcsolatos pénzügyi és számviteli feladatok ellátása;</w:t>
      </w:r>
    </w:p>
    <w:p w14:paraId="4C61FB3C" w14:textId="77777777" w:rsidR="00AE4D34" w:rsidRPr="00CB0C8D" w:rsidRDefault="00AE4D34" w:rsidP="00CB0C8D">
      <w:pPr>
        <w:numPr>
          <w:ilvl w:val="0"/>
          <w:numId w:val="4"/>
        </w:numPr>
        <w:jc w:val="both"/>
        <w:rPr>
          <w:sz w:val="24"/>
        </w:rPr>
      </w:pPr>
      <w:r w:rsidRPr="00CB0C8D">
        <w:rPr>
          <w:sz w:val="24"/>
        </w:rPr>
        <w:t>gazdálkodással kapcsolatos tervezési, beszámolási és kontrolling feladatok;</w:t>
      </w:r>
    </w:p>
    <w:p w14:paraId="65F01A0A" w14:textId="77777777" w:rsidR="00AE4D34" w:rsidRPr="00CB0C8D" w:rsidRDefault="00AE4D34" w:rsidP="00CB0C8D">
      <w:pPr>
        <w:numPr>
          <w:ilvl w:val="0"/>
          <w:numId w:val="4"/>
        </w:numPr>
        <w:jc w:val="both"/>
        <w:rPr>
          <w:sz w:val="24"/>
        </w:rPr>
      </w:pPr>
      <w:r w:rsidRPr="00CB0C8D">
        <w:rPr>
          <w:sz w:val="24"/>
        </w:rPr>
        <w:t>gazdaságossági szempontok érvényesítés az egyes gazdasági, pénzügyi folyamatokban, az döntés előkészítésben;</w:t>
      </w:r>
    </w:p>
    <w:p w14:paraId="4723EB64" w14:textId="77777777" w:rsidR="00AE4D34" w:rsidRPr="00CB0C8D" w:rsidRDefault="00AE4D34" w:rsidP="00CB0C8D">
      <w:pPr>
        <w:numPr>
          <w:ilvl w:val="0"/>
          <w:numId w:val="4"/>
        </w:numPr>
        <w:jc w:val="both"/>
        <w:rPr>
          <w:sz w:val="24"/>
        </w:rPr>
      </w:pPr>
      <w:r w:rsidRPr="00CB0C8D">
        <w:rPr>
          <w:sz w:val="24"/>
        </w:rPr>
        <w:t>a követeléskezelési folyamatoknak a koordinálása;</w:t>
      </w:r>
    </w:p>
    <w:p w14:paraId="03F6EB11" w14:textId="77777777" w:rsidR="002F0D0A" w:rsidRPr="00CB0C8D" w:rsidRDefault="002F0D0A" w:rsidP="00CB0C8D">
      <w:pPr>
        <w:numPr>
          <w:ilvl w:val="0"/>
          <w:numId w:val="4"/>
        </w:numPr>
        <w:jc w:val="both"/>
        <w:rPr>
          <w:sz w:val="24"/>
        </w:rPr>
      </w:pPr>
      <w:r w:rsidRPr="00CB0C8D">
        <w:rPr>
          <w:sz w:val="24"/>
        </w:rPr>
        <w:t>a Társaság napi üzemeltetési feladatainak ellátása, a biztonságos működés biztosítása;</w:t>
      </w:r>
    </w:p>
    <w:p w14:paraId="32A48EFE" w14:textId="77777777" w:rsidR="002F0D0A" w:rsidRPr="00CB0C8D" w:rsidRDefault="002F0D0A" w:rsidP="00CB0C8D">
      <w:pPr>
        <w:numPr>
          <w:ilvl w:val="0"/>
          <w:numId w:val="4"/>
        </w:numPr>
        <w:jc w:val="both"/>
        <w:rPr>
          <w:sz w:val="24"/>
        </w:rPr>
      </w:pPr>
      <w:r w:rsidRPr="00CB0C8D">
        <w:rPr>
          <w:sz w:val="24"/>
        </w:rPr>
        <w:t>technológiai fejlesztések tervezése és megvalósítása;</w:t>
      </w:r>
    </w:p>
    <w:p w14:paraId="6E0E795E" w14:textId="77777777" w:rsidR="002F0D0A" w:rsidRPr="00CB0C8D" w:rsidRDefault="002F0D0A" w:rsidP="00CB0C8D">
      <w:pPr>
        <w:numPr>
          <w:ilvl w:val="0"/>
          <w:numId w:val="4"/>
        </w:numPr>
        <w:jc w:val="both"/>
        <w:rPr>
          <w:sz w:val="24"/>
        </w:rPr>
      </w:pPr>
      <w:r w:rsidRPr="00CB0C8D">
        <w:rPr>
          <w:sz w:val="24"/>
        </w:rPr>
        <w:t>a fürdő működéséhez szükséges műszaki feltételek biztosítása;</w:t>
      </w:r>
    </w:p>
    <w:p w14:paraId="3C52F5D9" w14:textId="77777777" w:rsidR="002F0D0A" w:rsidRPr="00CB0C8D" w:rsidRDefault="002F0D0A" w:rsidP="00CB0C8D">
      <w:pPr>
        <w:numPr>
          <w:ilvl w:val="0"/>
          <w:numId w:val="4"/>
        </w:numPr>
        <w:jc w:val="both"/>
        <w:rPr>
          <w:sz w:val="24"/>
        </w:rPr>
      </w:pPr>
      <w:r w:rsidRPr="00CB0C8D">
        <w:rPr>
          <w:sz w:val="24"/>
        </w:rPr>
        <w:t>vízellátás biztosítása, vízminőség folyamatos fenntartása;</w:t>
      </w:r>
    </w:p>
    <w:p w14:paraId="55AE527C" w14:textId="77777777" w:rsidR="002F0D0A" w:rsidRPr="00CB0C8D" w:rsidRDefault="002F0D0A" w:rsidP="00CB0C8D">
      <w:pPr>
        <w:numPr>
          <w:ilvl w:val="0"/>
          <w:numId w:val="4"/>
        </w:numPr>
        <w:jc w:val="both"/>
        <w:rPr>
          <w:sz w:val="24"/>
        </w:rPr>
      </w:pPr>
      <w:r w:rsidRPr="00CB0C8D">
        <w:rPr>
          <w:sz w:val="24"/>
          <w:szCs w:val="24"/>
        </w:rPr>
        <w:t xml:space="preserve">a létesítmények villamos áram, gáz, távhő igényeinek </w:t>
      </w:r>
      <w:r w:rsidRPr="00CB0C8D">
        <w:rPr>
          <w:sz w:val="24"/>
        </w:rPr>
        <w:t>energetikai biztosítása;</w:t>
      </w:r>
    </w:p>
    <w:p w14:paraId="1B9F31EC" w14:textId="77777777" w:rsidR="002F0D0A" w:rsidRPr="00CB0C8D" w:rsidRDefault="002F0D0A" w:rsidP="00CB0C8D">
      <w:pPr>
        <w:numPr>
          <w:ilvl w:val="0"/>
          <w:numId w:val="4"/>
        </w:numPr>
        <w:jc w:val="both"/>
        <w:rPr>
          <w:sz w:val="24"/>
        </w:rPr>
      </w:pPr>
      <w:r w:rsidRPr="00CB0C8D">
        <w:rPr>
          <w:sz w:val="24"/>
        </w:rPr>
        <w:t>tűz- és munkavédelmi feladatok ellátása;</w:t>
      </w:r>
    </w:p>
    <w:p w14:paraId="4B9AD94D" w14:textId="77777777" w:rsidR="00AE4D34" w:rsidRPr="00CB0C8D" w:rsidRDefault="00AE4D34" w:rsidP="00CB0C8D">
      <w:pPr>
        <w:numPr>
          <w:ilvl w:val="0"/>
          <w:numId w:val="4"/>
        </w:numPr>
        <w:jc w:val="both"/>
        <w:rPr>
          <w:sz w:val="24"/>
        </w:rPr>
      </w:pPr>
      <w:r w:rsidRPr="00CB0C8D">
        <w:rPr>
          <w:sz w:val="24"/>
        </w:rPr>
        <w:t>a Társasági működésével kapcsolatos adatvédelmi és informatikai feladatok ellátása;</w:t>
      </w:r>
    </w:p>
    <w:p w14:paraId="0E8F3358" w14:textId="77777777" w:rsidR="00AE4D34" w:rsidRPr="00CB0C8D" w:rsidRDefault="00AE4D34"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26B17EAD" w14:textId="2E49F19E" w:rsidR="00AE4D34" w:rsidRPr="00CB0C8D" w:rsidRDefault="00AE4D34" w:rsidP="00CB0C8D">
      <w:pPr>
        <w:numPr>
          <w:ilvl w:val="0"/>
          <w:numId w:val="4"/>
        </w:numPr>
        <w:jc w:val="both"/>
        <w:rPr>
          <w:sz w:val="24"/>
        </w:rPr>
      </w:pPr>
      <w:r w:rsidRPr="00CB0C8D">
        <w:rPr>
          <w:sz w:val="24"/>
        </w:rPr>
        <w:t xml:space="preserve">minden, amit az Igazgatóság, az </w:t>
      </w:r>
      <w:r w:rsidR="00226194" w:rsidRPr="00CB0C8D">
        <w:rPr>
          <w:sz w:val="24"/>
        </w:rPr>
        <w:t>Igazgatóság elnöke</w:t>
      </w:r>
      <w:r w:rsidRPr="00CB0C8D">
        <w:rPr>
          <w:sz w:val="24"/>
        </w:rPr>
        <w:t xml:space="preserve"> feladatként meghatároz.</w:t>
      </w:r>
    </w:p>
    <w:p w14:paraId="4F486D51" w14:textId="77777777" w:rsidR="00AE4D34" w:rsidRPr="00CB0C8D" w:rsidRDefault="00AE4D34" w:rsidP="00CB0C8D">
      <w:pPr>
        <w:jc w:val="both"/>
        <w:rPr>
          <w:b/>
          <w:sz w:val="24"/>
        </w:rPr>
      </w:pPr>
    </w:p>
    <w:p w14:paraId="28969F1C" w14:textId="34795E59" w:rsidR="00AE4D34" w:rsidRPr="00CB0C8D" w:rsidRDefault="00AE4D34" w:rsidP="00CB0C8D">
      <w:pPr>
        <w:jc w:val="both"/>
        <w:rPr>
          <w:b/>
          <w:sz w:val="28"/>
          <w:u w:val="single"/>
        </w:rPr>
      </w:pPr>
      <w:r w:rsidRPr="00CB0C8D">
        <w:rPr>
          <w:b/>
          <w:sz w:val="28"/>
          <w:u w:val="single"/>
        </w:rPr>
        <w:t>5.2.</w:t>
      </w:r>
      <w:r w:rsidR="002E04C2" w:rsidRPr="00CB0C8D">
        <w:rPr>
          <w:b/>
          <w:sz w:val="28"/>
          <w:u w:val="single"/>
        </w:rPr>
        <w:t>1</w:t>
      </w:r>
      <w:r w:rsidRPr="00CB0C8D">
        <w:rPr>
          <w:b/>
          <w:sz w:val="28"/>
          <w:u w:val="single"/>
        </w:rPr>
        <w:t>. Gazdálkodási ágazat</w:t>
      </w:r>
    </w:p>
    <w:p w14:paraId="3562B11E" w14:textId="77777777" w:rsidR="00AE4D34" w:rsidRPr="00CB0C8D" w:rsidRDefault="00AE4D34" w:rsidP="00CB0C8D">
      <w:pPr>
        <w:jc w:val="both"/>
        <w:rPr>
          <w:b/>
          <w:i/>
          <w:sz w:val="24"/>
        </w:rPr>
      </w:pPr>
    </w:p>
    <w:p w14:paraId="26318B5D" w14:textId="5957C364"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 xml:space="preserve">A Gazdálkodási ágazat közvetlenül a </w:t>
      </w:r>
      <w:r w:rsidR="002F0D0A" w:rsidRPr="00CB0C8D">
        <w:rPr>
          <w:rFonts w:ascii="Times New Roman" w:eastAsia="Times New Roman" w:hAnsi="Times New Roman"/>
          <w:sz w:val="24"/>
          <w:szCs w:val="20"/>
          <w:lang w:eastAsia="ar-SA"/>
        </w:rPr>
        <w:t xml:space="preserve">Gazdasági és Műszaki </w:t>
      </w:r>
      <w:r w:rsidRPr="00CB0C8D">
        <w:rPr>
          <w:rFonts w:ascii="Times New Roman" w:eastAsia="Times New Roman" w:hAnsi="Times New Roman"/>
          <w:sz w:val="24"/>
          <w:szCs w:val="20"/>
          <w:lang w:eastAsia="ar-SA"/>
        </w:rPr>
        <w:t xml:space="preserve">igazgatóhoz rendelt szervezeti egység. Vezetője az főkönyvelő (ágazatvezető), aki szervezetileg közvetlenül a </w:t>
      </w:r>
      <w:r w:rsidR="002F0D0A" w:rsidRPr="00CB0C8D">
        <w:rPr>
          <w:rFonts w:ascii="Times New Roman" w:eastAsia="Times New Roman" w:hAnsi="Times New Roman"/>
          <w:sz w:val="24"/>
          <w:szCs w:val="20"/>
          <w:lang w:eastAsia="ar-SA"/>
        </w:rPr>
        <w:t xml:space="preserve">Gazdasági és Műszaki </w:t>
      </w:r>
      <w:r w:rsidRPr="00CB0C8D">
        <w:rPr>
          <w:rFonts w:ascii="Times New Roman" w:eastAsia="Times New Roman" w:hAnsi="Times New Roman"/>
          <w:sz w:val="24"/>
          <w:szCs w:val="20"/>
          <w:lang w:eastAsia="ar-SA"/>
        </w:rPr>
        <w:t xml:space="preserve">igazgató alá tartozik, közvetlenül a </w:t>
      </w:r>
      <w:r w:rsidR="002F0D0A" w:rsidRPr="00CB0C8D">
        <w:rPr>
          <w:rFonts w:ascii="Times New Roman" w:eastAsia="Times New Roman" w:hAnsi="Times New Roman"/>
          <w:sz w:val="24"/>
          <w:szCs w:val="20"/>
          <w:lang w:eastAsia="ar-SA"/>
        </w:rPr>
        <w:t xml:space="preserve">Gazdasági és Műszaki </w:t>
      </w:r>
      <w:r w:rsidRPr="00CB0C8D">
        <w:rPr>
          <w:rFonts w:ascii="Times New Roman" w:eastAsia="Times New Roman" w:hAnsi="Times New Roman"/>
          <w:sz w:val="24"/>
          <w:szCs w:val="20"/>
          <w:lang w:eastAsia="ar-SA"/>
        </w:rPr>
        <w:t>igazgatónak tartozik beszámolási és jelentéstételi kötelezettséggel.</w:t>
      </w:r>
    </w:p>
    <w:p w14:paraId="55BC42DB" w14:textId="77777777" w:rsidR="00AE4D34" w:rsidRPr="00CB0C8D" w:rsidRDefault="00AE4D34" w:rsidP="00CB0C8D">
      <w:bookmarkStart w:id="205" w:name="_Toc339445746"/>
      <w:bookmarkStart w:id="206" w:name="_Toc429339410"/>
    </w:p>
    <w:p w14:paraId="325D9DC2" w14:textId="77777777" w:rsidR="00AE4D34" w:rsidRPr="00CB0C8D" w:rsidRDefault="00AE4D34" w:rsidP="00CB0C8D">
      <w:pPr>
        <w:jc w:val="both"/>
        <w:rPr>
          <w:b/>
          <w:i/>
          <w:sz w:val="24"/>
        </w:rPr>
      </w:pPr>
      <w:r w:rsidRPr="00CB0C8D">
        <w:rPr>
          <w:b/>
          <w:i/>
          <w:sz w:val="24"/>
        </w:rPr>
        <w:t>A Gazdálkodási ágazat főbb feladatai:</w:t>
      </w:r>
    </w:p>
    <w:p w14:paraId="4C79D8EB" w14:textId="77777777" w:rsidR="00AE4D34" w:rsidRPr="00CB0C8D" w:rsidRDefault="00AE4D34" w:rsidP="00CB0C8D">
      <w:pPr>
        <w:numPr>
          <w:ilvl w:val="0"/>
          <w:numId w:val="4"/>
        </w:numPr>
        <w:jc w:val="both"/>
        <w:rPr>
          <w:sz w:val="24"/>
        </w:rPr>
      </w:pPr>
      <w:r w:rsidRPr="00CB0C8D">
        <w:rPr>
          <w:sz w:val="24"/>
        </w:rPr>
        <w:t>együttműködik és kapcsolatot tart a Társaság gazdálkodását és vagyonát érintő kérdésekben a Társaság szervezeti egységeivel, azok képviselőivel, szakmai egységeivel, annak munkatársaival;</w:t>
      </w:r>
    </w:p>
    <w:p w14:paraId="7983871C" w14:textId="77777777" w:rsidR="00AE4D34" w:rsidRPr="00CB0C8D" w:rsidRDefault="00AE4D34" w:rsidP="00CB0C8D">
      <w:pPr>
        <w:numPr>
          <w:ilvl w:val="0"/>
          <w:numId w:val="4"/>
        </w:numPr>
        <w:jc w:val="both"/>
        <w:rPr>
          <w:sz w:val="24"/>
        </w:rPr>
      </w:pPr>
      <w:r w:rsidRPr="00CB0C8D">
        <w:rPr>
          <w:sz w:val="24"/>
        </w:rPr>
        <w:t>a számviteli rendszer megtervezése, vezetése, koordinálása és ellenőrzése, ezen belül a Társaság számviteli politika és számviteli rend szerinti működésének biztosítása és az ezzel kapcsolatos adminisztráció megszervezése, folyamatos fejlesztése;</w:t>
      </w:r>
    </w:p>
    <w:p w14:paraId="45E331E9" w14:textId="77777777" w:rsidR="00AE4D34" w:rsidRPr="00CB0C8D" w:rsidRDefault="00AE4D34" w:rsidP="00CB0C8D">
      <w:pPr>
        <w:numPr>
          <w:ilvl w:val="0"/>
          <w:numId w:val="4"/>
        </w:numPr>
        <w:jc w:val="both"/>
        <w:rPr>
          <w:sz w:val="24"/>
        </w:rPr>
      </w:pPr>
      <w:r w:rsidRPr="00CB0C8D">
        <w:rPr>
          <w:sz w:val="24"/>
          <w:szCs w:val="24"/>
        </w:rPr>
        <w:t>a Társaság egészét érintően</w:t>
      </w:r>
      <w:r w:rsidRPr="00CB0C8D">
        <w:rPr>
          <w:sz w:val="22"/>
          <w:szCs w:val="22"/>
        </w:rPr>
        <w:t xml:space="preserve"> a pénzügyi és </w:t>
      </w:r>
      <w:r w:rsidRPr="00CB0C8D">
        <w:rPr>
          <w:sz w:val="24"/>
          <w:szCs w:val="24"/>
        </w:rPr>
        <w:t>számviteli feladatok ellátása, számítási, adatbeviteli és ellenőrzési feladatok elvégzése</w:t>
      </w:r>
      <w:r w:rsidRPr="00CB0C8D">
        <w:rPr>
          <w:sz w:val="24"/>
        </w:rPr>
        <w:t>;</w:t>
      </w:r>
    </w:p>
    <w:p w14:paraId="37FE917C" w14:textId="77777777" w:rsidR="00AE4D34" w:rsidRPr="00CB0C8D" w:rsidRDefault="00AE4D34" w:rsidP="00CB0C8D">
      <w:pPr>
        <w:numPr>
          <w:ilvl w:val="0"/>
          <w:numId w:val="4"/>
        </w:numPr>
        <w:jc w:val="both"/>
        <w:rPr>
          <w:sz w:val="24"/>
        </w:rPr>
      </w:pPr>
      <w:r w:rsidRPr="00CB0C8D">
        <w:rPr>
          <w:sz w:val="24"/>
        </w:rPr>
        <w:t>a Társaság könyvvezetési, beszámolási és adókötelezettség teljesítésével kapcsolatos feladatainak ellátása;</w:t>
      </w:r>
    </w:p>
    <w:p w14:paraId="3C2013B8" w14:textId="77777777" w:rsidR="00AE4D34" w:rsidRPr="00CB0C8D" w:rsidRDefault="00AE4D34" w:rsidP="00CB0C8D">
      <w:pPr>
        <w:numPr>
          <w:ilvl w:val="0"/>
          <w:numId w:val="4"/>
        </w:numPr>
        <w:jc w:val="both"/>
        <w:rPr>
          <w:sz w:val="24"/>
        </w:rPr>
      </w:pPr>
      <w:r w:rsidRPr="00CB0C8D">
        <w:rPr>
          <w:sz w:val="24"/>
        </w:rPr>
        <w:t>beszámoló, mérleg, kiegészítő melléklet, üzleti terv és mellékleteinek elkészítése, szabályszerűségének, valódiságának biztosítása;</w:t>
      </w:r>
    </w:p>
    <w:p w14:paraId="35A1533C" w14:textId="77777777" w:rsidR="00AE4D34" w:rsidRPr="00CB0C8D" w:rsidRDefault="00AE4D34" w:rsidP="00CB0C8D">
      <w:pPr>
        <w:numPr>
          <w:ilvl w:val="0"/>
          <w:numId w:val="4"/>
        </w:numPr>
        <w:jc w:val="both"/>
        <w:rPr>
          <w:sz w:val="24"/>
        </w:rPr>
      </w:pPr>
      <w:r w:rsidRPr="00CB0C8D">
        <w:rPr>
          <w:sz w:val="24"/>
          <w:szCs w:val="24"/>
        </w:rPr>
        <w:t>a Társaság egészét érintően</w:t>
      </w:r>
      <w:r w:rsidRPr="00CB0C8D">
        <w:rPr>
          <w:sz w:val="22"/>
          <w:szCs w:val="22"/>
        </w:rPr>
        <w:t xml:space="preserve"> </w:t>
      </w:r>
      <w:r w:rsidRPr="00CB0C8D">
        <w:rPr>
          <w:sz w:val="24"/>
        </w:rPr>
        <w:t>egységes</w:t>
      </w:r>
      <w:r w:rsidRPr="00CB0C8D">
        <w:rPr>
          <w:sz w:val="24"/>
          <w:szCs w:val="24"/>
        </w:rPr>
        <w:t xml:space="preserve"> </w:t>
      </w:r>
      <w:r w:rsidRPr="00CB0C8D">
        <w:rPr>
          <w:sz w:val="24"/>
        </w:rPr>
        <w:t xml:space="preserve">elvek és folyamatok alapján </w:t>
      </w:r>
      <w:r w:rsidRPr="00CB0C8D">
        <w:rPr>
          <w:sz w:val="24"/>
          <w:szCs w:val="24"/>
        </w:rPr>
        <w:t>követeléskezelési feladatok ellátása;</w:t>
      </w:r>
    </w:p>
    <w:p w14:paraId="0902F307" w14:textId="77777777" w:rsidR="00AE4D34" w:rsidRPr="00CB0C8D" w:rsidRDefault="00AE4D34" w:rsidP="00CB0C8D">
      <w:pPr>
        <w:numPr>
          <w:ilvl w:val="0"/>
          <w:numId w:val="4"/>
        </w:numPr>
        <w:jc w:val="both"/>
        <w:rPr>
          <w:sz w:val="24"/>
        </w:rPr>
      </w:pPr>
      <w:r w:rsidRPr="00CB0C8D">
        <w:rPr>
          <w:sz w:val="24"/>
          <w:szCs w:val="24"/>
        </w:rPr>
        <w:t>a központi pénztár működtetése, a készpénzes és halasztott fizetési határidejű partnerek (bérlők, beutaztatók, szállodák, szolgáltatást igénybe vevők, stb.), a dolgozói jövedelem kifizetések, elszámolások és a központi kiadások pénzigényének biztosítása;</w:t>
      </w:r>
    </w:p>
    <w:p w14:paraId="526E9D47" w14:textId="77777777" w:rsidR="0097418F" w:rsidRPr="00CB0C8D" w:rsidRDefault="00AE4D34" w:rsidP="00CB0C8D">
      <w:pPr>
        <w:numPr>
          <w:ilvl w:val="0"/>
          <w:numId w:val="4"/>
        </w:numPr>
        <w:jc w:val="both"/>
        <w:rPr>
          <w:sz w:val="24"/>
        </w:rPr>
      </w:pPr>
      <w:r w:rsidRPr="00CB0C8D">
        <w:rPr>
          <w:sz w:val="24"/>
        </w:rPr>
        <w:t>a vagyongazdálkodási stratégia, tervek készítése;</w:t>
      </w:r>
    </w:p>
    <w:p w14:paraId="3FB13C22" w14:textId="10B031AE" w:rsidR="0097418F" w:rsidRPr="00CB0C8D" w:rsidRDefault="0097418F" w:rsidP="00CB0C8D">
      <w:pPr>
        <w:numPr>
          <w:ilvl w:val="0"/>
          <w:numId w:val="4"/>
        </w:numPr>
        <w:jc w:val="both"/>
        <w:rPr>
          <w:sz w:val="24"/>
        </w:rPr>
      </w:pPr>
      <w:r w:rsidRPr="00CB0C8D">
        <w:rPr>
          <w:sz w:val="24"/>
          <w:szCs w:val="24"/>
        </w:rPr>
        <w:t>a Társaság banki rendszerének működtetése, beérkező- és kimenő utalások kezelése, nyilvántartása, kapcsolattartás és adatszolgáltatás a bankkal</w:t>
      </w:r>
      <w:r w:rsidRPr="00CB0C8D">
        <w:rPr>
          <w:sz w:val="24"/>
          <w:szCs w:val="24"/>
          <w:lang w:eastAsia="hu-HU"/>
        </w:rPr>
        <w:t>;</w:t>
      </w:r>
    </w:p>
    <w:p w14:paraId="36A376B5" w14:textId="77777777" w:rsidR="0097418F" w:rsidRPr="00CB0C8D" w:rsidRDefault="0097418F" w:rsidP="00CB0C8D">
      <w:pPr>
        <w:numPr>
          <w:ilvl w:val="0"/>
          <w:numId w:val="4"/>
        </w:numPr>
        <w:jc w:val="both"/>
        <w:rPr>
          <w:sz w:val="24"/>
        </w:rPr>
      </w:pPr>
      <w:r w:rsidRPr="00CB0C8D">
        <w:rPr>
          <w:sz w:val="24"/>
          <w:szCs w:val="24"/>
        </w:rPr>
        <w:t>a Társaság saját könyvviteli és iratkezelési rendszerének működtetése</w:t>
      </w:r>
      <w:r w:rsidRPr="00CB0C8D">
        <w:rPr>
          <w:sz w:val="24"/>
        </w:rPr>
        <w:t xml:space="preserve">, </w:t>
      </w:r>
      <w:r w:rsidRPr="00CB0C8D">
        <w:rPr>
          <w:sz w:val="24"/>
          <w:szCs w:val="24"/>
        </w:rPr>
        <w:t>pénzügyi dokumentumok kiállítása</w:t>
      </w:r>
      <w:r w:rsidRPr="00CB0C8D">
        <w:rPr>
          <w:sz w:val="24"/>
        </w:rPr>
        <w:t xml:space="preserve"> </w:t>
      </w:r>
      <w:r w:rsidRPr="00CB0C8D">
        <w:rPr>
          <w:sz w:val="24"/>
          <w:szCs w:val="24"/>
        </w:rPr>
        <w:t>(pl.: vevői- szállítói számlák kiállítása);</w:t>
      </w:r>
    </w:p>
    <w:p w14:paraId="0527B4CE" w14:textId="11B3B7EB" w:rsidR="00AE4D34" w:rsidRPr="00CB0C8D" w:rsidRDefault="00AE4D34" w:rsidP="00CB0C8D">
      <w:pPr>
        <w:numPr>
          <w:ilvl w:val="0"/>
          <w:numId w:val="4"/>
        </w:numPr>
        <w:jc w:val="both"/>
        <w:rPr>
          <w:sz w:val="24"/>
        </w:rPr>
      </w:pPr>
      <w:r w:rsidRPr="00CB0C8D">
        <w:rPr>
          <w:sz w:val="24"/>
        </w:rPr>
        <w:t xml:space="preserve">az ingatlanvagyon felmérése, </w:t>
      </w:r>
      <w:r w:rsidRPr="00CB0C8D">
        <w:rPr>
          <w:color w:val="000000"/>
          <w:sz w:val="24"/>
          <w:szCs w:val="24"/>
          <w:lang w:eastAsia="hu-HU"/>
        </w:rPr>
        <w:t>központi vagyon-nyilvántartás, vagyonleltár vezetése, folyamatos aktualizálása,</w:t>
      </w:r>
      <w:r w:rsidRPr="00CB0C8D">
        <w:rPr>
          <w:sz w:val="24"/>
        </w:rPr>
        <w:t xml:space="preserve"> feladatok ellátása;</w:t>
      </w:r>
    </w:p>
    <w:p w14:paraId="5F4FFD5A" w14:textId="77777777" w:rsidR="00AE4D34" w:rsidRPr="00CB0C8D" w:rsidRDefault="00AE4D34" w:rsidP="00CB0C8D">
      <w:pPr>
        <w:numPr>
          <w:ilvl w:val="0"/>
          <w:numId w:val="4"/>
        </w:numPr>
        <w:jc w:val="both"/>
        <w:rPr>
          <w:sz w:val="24"/>
        </w:rPr>
      </w:pPr>
      <w:r w:rsidRPr="00CB0C8D">
        <w:rPr>
          <w:color w:val="000000"/>
          <w:sz w:val="24"/>
          <w:szCs w:val="24"/>
          <w:lang w:eastAsia="hu-HU"/>
        </w:rPr>
        <w:t>az ingatlanokat terhelő és illető kötelezettségek, terhek, jogok, jogosultságok nyilvántartása, valamint aktualizálása, napra kész tartása;</w:t>
      </w:r>
    </w:p>
    <w:p w14:paraId="1AB76095" w14:textId="5E2963A9" w:rsidR="00AE4D34" w:rsidRPr="00CB0C8D" w:rsidRDefault="00AE4D34" w:rsidP="00CB0C8D">
      <w:pPr>
        <w:numPr>
          <w:ilvl w:val="0"/>
          <w:numId w:val="4"/>
        </w:numPr>
        <w:ind w:left="709" w:hanging="349"/>
        <w:jc w:val="both"/>
        <w:rPr>
          <w:sz w:val="24"/>
        </w:rPr>
      </w:pPr>
      <w:r w:rsidRPr="00CB0C8D">
        <w:rPr>
          <w:sz w:val="24"/>
        </w:rPr>
        <w:t xml:space="preserve">szakmai anyagok, beérkezett levelek, </w:t>
      </w:r>
      <w:r w:rsidR="0097418F" w:rsidRPr="00CB0C8D">
        <w:rPr>
          <w:sz w:val="24"/>
        </w:rPr>
        <w:t xml:space="preserve">kimenő iratok és egyéb pénzügyi dokumentumok napi </w:t>
      </w:r>
      <w:r w:rsidRPr="00CB0C8D">
        <w:rPr>
          <w:sz w:val="24"/>
        </w:rPr>
        <w:t>szintű irat- és dokumentumok kezelése;</w:t>
      </w:r>
    </w:p>
    <w:p w14:paraId="0800E36A" w14:textId="69039C50" w:rsidR="00AE4D34" w:rsidRPr="00CB0C8D" w:rsidRDefault="00AE4D34" w:rsidP="00CB0C8D">
      <w:pPr>
        <w:numPr>
          <w:ilvl w:val="0"/>
          <w:numId w:val="4"/>
        </w:numPr>
        <w:jc w:val="both"/>
        <w:rPr>
          <w:sz w:val="24"/>
        </w:rPr>
      </w:pPr>
      <w:r w:rsidRPr="00CB0C8D">
        <w:rPr>
          <w:sz w:val="24"/>
        </w:rPr>
        <w:t xml:space="preserve">minden, amit az Igazgatóság vagy a </w:t>
      </w:r>
      <w:r w:rsidR="002F0D0A" w:rsidRPr="00CB0C8D">
        <w:rPr>
          <w:sz w:val="24"/>
        </w:rPr>
        <w:t>Gazdasági és Műszaki</w:t>
      </w:r>
      <w:r w:rsidRPr="00CB0C8D">
        <w:rPr>
          <w:sz w:val="24"/>
        </w:rPr>
        <w:t xml:space="preserve"> igazgató feladatként meghatároz.</w:t>
      </w:r>
    </w:p>
    <w:p w14:paraId="2520FE3A" w14:textId="77777777" w:rsidR="00AE4D34" w:rsidRPr="00CB0C8D" w:rsidRDefault="00AE4D34" w:rsidP="00CB0C8D"/>
    <w:p w14:paraId="7DC5AAB1" w14:textId="77777777" w:rsidR="00AE4D34" w:rsidRPr="00CB0C8D" w:rsidRDefault="00AE4D34" w:rsidP="00CB0C8D">
      <w:pPr>
        <w:jc w:val="both"/>
      </w:pPr>
      <w:r w:rsidRPr="00CB0C8D">
        <w:rPr>
          <w:b/>
          <w:i/>
          <w:sz w:val="24"/>
          <w:szCs w:val="24"/>
        </w:rPr>
        <w:t>A Gazdálkodási ágazat munkavállalói kötelesek a Társaság szervezeti egységeivel folyamatosan együttműködni.</w:t>
      </w:r>
    </w:p>
    <w:p w14:paraId="23324E46" w14:textId="77777777" w:rsidR="00AE4D34" w:rsidRPr="00CB0C8D" w:rsidRDefault="00AE4D34" w:rsidP="00CB0C8D"/>
    <w:p w14:paraId="5BF1A493" w14:textId="77777777" w:rsidR="00AE4D34" w:rsidRPr="00CB0C8D" w:rsidRDefault="00AE4D34" w:rsidP="00CB0C8D">
      <w:pPr>
        <w:pStyle w:val="Szvegtrzs"/>
        <w:widowControl w:val="0"/>
        <w:tabs>
          <w:tab w:val="left" w:pos="685"/>
        </w:tabs>
        <w:suppressAutoHyphens w:val="0"/>
        <w:rPr>
          <w:szCs w:val="24"/>
        </w:rPr>
      </w:pPr>
      <w:r w:rsidRPr="00CB0C8D">
        <w:rPr>
          <w:szCs w:val="24"/>
        </w:rPr>
        <w:t>A Gazdálkodási ágazatba tartozó munkakörökre vonatkozó hatásköröket, az ellátandó feladatokat, valamint a felelősség részletes szabályait az adott munkakör munkaköri leírása szabályozza.</w:t>
      </w:r>
    </w:p>
    <w:p w14:paraId="604390BD" w14:textId="77777777" w:rsidR="00AE4D34" w:rsidRPr="00CB0C8D" w:rsidRDefault="00AE4D34" w:rsidP="00CB0C8D"/>
    <w:p w14:paraId="1B148DBC" w14:textId="77777777" w:rsidR="00AE4D34" w:rsidRPr="00CB0C8D" w:rsidRDefault="00AE4D34" w:rsidP="00CB0C8D">
      <w:pPr>
        <w:jc w:val="both"/>
        <w:rPr>
          <w:sz w:val="24"/>
        </w:rPr>
      </w:pPr>
      <w:r w:rsidRPr="00CB0C8D">
        <w:rPr>
          <w:b/>
          <w:i/>
          <w:sz w:val="24"/>
          <w:szCs w:val="24"/>
        </w:rPr>
        <w:t>A Gazdálkodási ágazat működésének részletszabályai a vonatkozó ágazati ügyrendben kerülnek rögzítésre.</w:t>
      </w:r>
    </w:p>
    <w:p w14:paraId="78454901" w14:textId="77777777" w:rsidR="00A415C6" w:rsidRPr="00CB0C8D" w:rsidRDefault="00A415C6" w:rsidP="00CB0C8D">
      <w:pPr>
        <w:jc w:val="both"/>
        <w:rPr>
          <w:sz w:val="24"/>
        </w:rPr>
      </w:pPr>
    </w:p>
    <w:p w14:paraId="70683985" w14:textId="77777777" w:rsidR="00A415C6" w:rsidRPr="00CB0C8D" w:rsidRDefault="00A415C6" w:rsidP="00CB0C8D">
      <w:pPr>
        <w:jc w:val="both"/>
        <w:rPr>
          <w:sz w:val="24"/>
        </w:rPr>
      </w:pPr>
    </w:p>
    <w:p w14:paraId="02C60C76" w14:textId="67AF1449" w:rsidR="002E04C2" w:rsidRPr="00CB0C8D" w:rsidRDefault="002E04C2" w:rsidP="00CB0C8D">
      <w:pPr>
        <w:jc w:val="both"/>
        <w:rPr>
          <w:b/>
          <w:sz w:val="28"/>
          <w:u w:val="single"/>
        </w:rPr>
      </w:pPr>
      <w:r w:rsidRPr="00CB0C8D">
        <w:rPr>
          <w:b/>
          <w:sz w:val="28"/>
          <w:u w:val="single"/>
        </w:rPr>
        <w:t>5.2.</w:t>
      </w:r>
      <w:r w:rsidR="00345F4F" w:rsidRPr="00CB0C8D">
        <w:rPr>
          <w:b/>
          <w:sz w:val="28"/>
          <w:u w:val="single"/>
        </w:rPr>
        <w:t>2</w:t>
      </w:r>
      <w:r w:rsidRPr="00CB0C8D">
        <w:rPr>
          <w:b/>
          <w:sz w:val="28"/>
          <w:u w:val="single"/>
        </w:rPr>
        <w:t>. Üzemeltetési ágazat</w:t>
      </w:r>
    </w:p>
    <w:p w14:paraId="02D8AEE9" w14:textId="77777777" w:rsidR="002E04C2" w:rsidRPr="00CB0C8D" w:rsidRDefault="002E04C2" w:rsidP="00CB0C8D">
      <w:pPr>
        <w:jc w:val="both"/>
        <w:rPr>
          <w:b/>
          <w:i/>
          <w:sz w:val="24"/>
        </w:rPr>
      </w:pPr>
    </w:p>
    <w:p w14:paraId="4DBAE249" w14:textId="3B9D746C" w:rsidR="002E04C2" w:rsidRPr="00CB0C8D" w:rsidRDefault="002E04C2"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 xml:space="preserve">Az Üzemeltetési ágazat közvetlenül a </w:t>
      </w:r>
      <w:r w:rsidR="002F0D0A" w:rsidRPr="00CB0C8D">
        <w:rPr>
          <w:rFonts w:ascii="Times New Roman" w:eastAsia="Times New Roman" w:hAnsi="Times New Roman"/>
          <w:sz w:val="24"/>
          <w:szCs w:val="20"/>
          <w:lang w:eastAsia="ar-SA"/>
        </w:rPr>
        <w:t xml:space="preserve">Gazdasági és Műszaki </w:t>
      </w:r>
      <w:r w:rsidRPr="00CB0C8D">
        <w:rPr>
          <w:rFonts w:ascii="Times New Roman" w:eastAsia="Times New Roman" w:hAnsi="Times New Roman"/>
          <w:sz w:val="24"/>
          <w:szCs w:val="20"/>
          <w:lang w:eastAsia="ar-SA"/>
        </w:rPr>
        <w:t xml:space="preserve">igazgatóhoz rendelt szervezeti egység. Vezetője a </w:t>
      </w:r>
      <w:r w:rsidR="00345F4F" w:rsidRPr="00CB0C8D">
        <w:rPr>
          <w:rFonts w:ascii="Times New Roman" w:eastAsia="Times New Roman" w:hAnsi="Times New Roman"/>
          <w:sz w:val="24"/>
          <w:szCs w:val="20"/>
          <w:lang w:eastAsia="ar-SA"/>
        </w:rPr>
        <w:t>főmérnök</w:t>
      </w:r>
      <w:r w:rsidRPr="00CB0C8D">
        <w:rPr>
          <w:rFonts w:ascii="Times New Roman" w:eastAsia="Times New Roman" w:hAnsi="Times New Roman"/>
          <w:sz w:val="24"/>
          <w:szCs w:val="20"/>
          <w:lang w:eastAsia="ar-SA"/>
        </w:rPr>
        <w:t xml:space="preserve"> (mint ágazatvezető), aki szervezetileg közvetlenül a </w:t>
      </w:r>
      <w:r w:rsidR="002F0D0A" w:rsidRPr="00CB0C8D">
        <w:rPr>
          <w:rFonts w:ascii="Times New Roman" w:eastAsia="Times New Roman" w:hAnsi="Times New Roman"/>
          <w:sz w:val="24"/>
          <w:szCs w:val="20"/>
          <w:lang w:eastAsia="ar-SA"/>
        </w:rPr>
        <w:t xml:space="preserve">Gazdasági és Műszaki </w:t>
      </w:r>
      <w:r w:rsidRPr="00CB0C8D">
        <w:rPr>
          <w:rFonts w:ascii="Times New Roman" w:eastAsia="Times New Roman" w:hAnsi="Times New Roman"/>
          <w:sz w:val="24"/>
          <w:szCs w:val="20"/>
          <w:lang w:eastAsia="ar-SA"/>
        </w:rPr>
        <w:t xml:space="preserve">igazgató alá tartozik, közvetlenül a </w:t>
      </w:r>
      <w:r w:rsidR="002F0D0A" w:rsidRPr="00CB0C8D">
        <w:rPr>
          <w:rFonts w:ascii="Times New Roman" w:eastAsia="Times New Roman" w:hAnsi="Times New Roman"/>
          <w:sz w:val="24"/>
          <w:szCs w:val="20"/>
          <w:lang w:eastAsia="ar-SA"/>
        </w:rPr>
        <w:t xml:space="preserve">Gazdasági és Műszaki </w:t>
      </w:r>
      <w:r w:rsidRPr="00CB0C8D">
        <w:rPr>
          <w:rFonts w:ascii="Times New Roman" w:eastAsia="Times New Roman" w:hAnsi="Times New Roman"/>
          <w:sz w:val="24"/>
          <w:szCs w:val="20"/>
          <w:lang w:eastAsia="ar-SA"/>
        </w:rPr>
        <w:t>igazgatónak tartozik beszámolási és jelentéstételi kötelezettséggel.</w:t>
      </w:r>
    </w:p>
    <w:p w14:paraId="1587D97E" w14:textId="77777777" w:rsidR="002E04C2" w:rsidRPr="00CB0C8D" w:rsidRDefault="002E04C2" w:rsidP="00CB0C8D">
      <w:pPr>
        <w:pStyle w:val="Listaszerbekezds"/>
        <w:tabs>
          <w:tab w:val="left" w:pos="0"/>
        </w:tabs>
        <w:spacing w:after="0" w:line="240" w:lineRule="auto"/>
        <w:ind w:left="0"/>
        <w:contextualSpacing w:val="0"/>
        <w:jc w:val="both"/>
        <w:rPr>
          <w:rFonts w:ascii="Times New Roman" w:eastAsia="Times New Roman" w:hAnsi="Times New Roman"/>
          <w:sz w:val="24"/>
          <w:szCs w:val="24"/>
          <w:lang w:eastAsia="ar-SA"/>
        </w:rPr>
      </w:pPr>
    </w:p>
    <w:p w14:paraId="17AF73D8" w14:textId="2E20DE44" w:rsidR="002E04C2" w:rsidRPr="00CB0C8D" w:rsidRDefault="002E04C2" w:rsidP="00CB0C8D">
      <w:pPr>
        <w:rPr>
          <w:sz w:val="24"/>
          <w:szCs w:val="24"/>
        </w:rPr>
      </w:pPr>
      <w:r w:rsidRPr="00CB0C8D">
        <w:rPr>
          <w:sz w:val="24"/>
          <w:szCs w:val="24"/>
        </w:rPr>
        <w:t xml:space="preserve">Az Üzemeltetési ágazat a feladatellátását </w:t>
      </w:r>
      <w:r w:rsidR="00345F4F" w:rsidRPr="00CB0C8D">
        <w:rPr>
          <w:sz w:val="24"/>
          <w:szCs w:val="24"/>
        </w:rPr>
        <w:t>három</w:t>
      </w:r>
      <w:r w:rsidRPr="00CB0C8D">
        <w:rPr>
          <w:sz w:val="24"/>
          <w:szCs w:val="24"/>
        </w:rPr>
        <w:t xml:space="preserve"> csoport keretein belül végzi:</w:t>
      </w:r>
    </w:p>
    <w:p w14:paraId="18F52B22" w14:textId="13E6649B" w:rsidR="002E04C2" w:rsidRPr="00CB0C8D" w:rsidRDefault="002E04C2" w:rsidP="00CB0C8D">
      <w:pPr>
        <w:numPr>
          <w:ilvl w:val="0"/>
          <w:numId w:val="5"/>
        </w:numPr>
        <w:ind w:left="851" w:hanging="283"/>
        <w:rPr>
          <w:sz w:val="24"/>
          <w:szCs w:val="24"/>
        </w:rPr>
      </w:pPr>
      <w:r w:rsidRPr="00CB0C8D">
        <w:rPr>
          <w:sz w:val="24"/>
          <w:szCs w:val="24"/>
        </w:rPr>
        <w:t>műszaki csoport (labor, energetikus, vízgazdász)</w:t>
      </w:r>
      <w:r w:rsidR="00345F4F" w:rsidRPr="00CB0C8D">
        <w:rPr>
          <w:sz w:val="24"/>
          <w:szCs w:val="24"/>
        </w:rPr>
        <w:t>;</w:t>
      </w:r>
    </w:p>
    <w:p w14:paraId="0BE962DA" w14:textId="77777777" w:rsidR="00345F4F" w:rsidRPr="00CB0C8D" w:rsidRDefault="00345F4F" w:rsidP="00CB0C8D">
      <w:pPr>
        <w:numPr>
          <w:ilvl w:val="0"/>
          <w:numId w:val="5"/>
        </w:numPr>
        <w:ind w:left="851" w:hanging="283"/>
        <w:rPr>
          <w:sz w:val="24"/>
          <w:szCs w:val="24"/>
        </w:rPr>
      </w:pPr>
      <w:r w:rsidRPr="00CB0C8D">
        <w:rPr>
          <w:sz w:val="24"/>
          <w:szCs w:val="24"/>
        </w:rPr>
        <w:t>technológia csoport (gépészek, villanyszerelők, karbantartók, medencemosók);</w:t>
      </w:r>
    </w:p>
    <w:p w14:paraId="56E78BC2" w14:textId="0F512E4B" w:rsidR="00345F4F" w:rsidRPr="00CB0C8D" w:rsidRDefault="00345F4F" w:rsidP="00CB0C8D">
      <w:pPr>
        <w:numPr>
          <w:ilvl w:val="0"/>
          <w:numId w:val="5"/>
        </w:numPr>
        <w:ind w:left="851" w:hanging="283"/>
        <w:rPr>
          <w:sz w:val="24"/>
          <w:szCs w:val="24"/>
        </w:rPr>
      </w:pPr>
      <w:r w:rsidRPr="00CB0C8D">
        <w:rPr>
          <w:sz w:val="24"/>
          <w:szCs w:val="24"/>
        </w:rPr>
        <w:t>tűz- és munkavédelmi csoport.</w:t>
      </w:r>
    </w:p>
    <w:p w14:paraId="108468CF" w14:textId="77777777" w:rsidR="002E04C2" w:rsidRPr="00CB0C8D" w:rsidRDefault="002E04C2" w:rsidP="00CB0C8D">
      <w:pPr>
        <w:pStyle w:val="Listaszerbekezds"/>
        <w:tabs>
          <w:tab w:val="left" w:pos="0"/>
        </w:tabs>
        <w:spacing w:after="0" w:line="240" w:lineRule="auto"/>
        <w:ind w:left="0"/>
        <w:contextualSpacing w:val="0"/>
        <w:jc w:val="both"/>
        <w:rPr>
          <w:rFonts w:ascii="Times New Roman" w:eastAsia="Times New Roman" w:hAnsi="Times New Roman"/>
          <w:sz w:val="24"/>
          <w:szCs w:val="24"/>
          <w:lang w:eastAsia="ar-SA"/>
        </w:rPr>
      </w:pPr>
    </w:p>
    <w:p w14:paraId="42B57C2E" w14:textId="545E8ADC" w:rsidR="002E04C2" w:rsidRPr="00CB0C8D" w:rsidRDefault="006F2DA5" w:rsidP="00CB0C8D">
      <w:pPr>
        <w:pStyle w:val="Listaszerbekezds"/>
        <w:tabs>
          <w:tab w:val="left" w:pos="0"/>
        </w:tabs>
        <w:spacing w:after="0" w:line="240" w:lineRule="auto"/>
        <w:ind w:left="0"/>
        <w:contextualSpacing w:val="0"/>
        <w:jc w:val="both"/>
        <w:rPr>
          <w:rFonts w:ascii="Times New Roman" w:eastAsia="Times New Roman" w:hAnsi="Times New Roman"/>
          <w:b/>
          <w:i/>
          <w:sz w:val="24"/>
          <w:szCs w:val="24"/>
          <w:lang w:eastAsia="ar-SA"/>
        </w:rPr>
      </w:pPr>
      <w:r w:rsidRPr="00CB0C8D">
        <w:rPr>
          <w:rFonts w:ascii="Times New Roman" w:eastAsia="Times New Roman" w:hAnsi="Times New Roman"/>
          <w:b/>
          <w:i/>
          <w:sz w:val="24"/>
          <w:szCs w:val="24"/>
          <w:lang w:eastAsia="ar-SA"/>
        </w:rPr>
        <w:t xml:space="preserve">Az </w:t>
      </w:r>
      <w:r w:rsidR="002E04C2" w:rsidRPr="00CB0C8D">
        <w:rPr>
          <w:rFonts w:ascii="Times New Roman" w:eastAsia="Times New Roman" w:hAnsi="Times New Roman"/>
          <w:b/>
          <w:i/>
          <w:sz w:val="24"/>
          <w:szCs w:val="24"/>
          <w:lang w:eastAsia="ar-SA"/>
        </w:rPr>
        <w:t>Üzemeltetési ágazat főbb feladatai:</w:t>
      </w:r>
    </w:p>
    <w:p w14:paraId="4769C647" w14:textId="6509122B" w:rsidR="002E04C2" w:rsidRPr="00CB0C8D" w:rsidRDefault="00D648BD" w:rsidP="00CB0C8D">
      <w:pPr>
        <w:pStyle w:val="Listaszerbekezds"/>
        <w:numPr>
          <w:ilvl w:val="0"/>
          <w:numId w:val="4"/>
        </w:numPr>
        <w:tabs>
          <w:tab w:val="left" w:pos="0"/>
        </w:tabs>
        <w:spacing w:after="0" w:line="240" w:lineRule="auto"/>
        <w:ind w:left="714" w:hanging="357"/>
        <w:jc w:val="both"/>
        <w:rPr>
          <w:rFonts w:ascii="Times New Roman" w:hAnsi="Times New Roman"/>
          <w:sz w:val="24"/>
          <w:szCs w:val="24"/>
        </w:rPr>
      </w:pPr>
      <w:r w:rsidRPr="00CB0C8D">
        <w:rPr>
          <w:rFonts w:ascii="Times New Roman" w:hAnsi="Times New Roman"/>
          <w:sz w:val="24"/>
          <w:szCs w:val="24"/>
        </w:rPr>
        <w:t>a fürdő rendeltetésszerű használatának, a technológiai berendezések biztonságos működéséhez szükséges műszaki feltételek biztosítása;</w:t>
      </w:r>
    </w:p>
    <w:p w14:paraId="3FE87C44" w14:textId="77777777" w:rsidR="002E04C2" w:rsidRPr="00CB0C8D" w:rsidRDefault="002E04C2" w:rsidP="00CB0C8D">
      <w:pPr>
        <w:pStyle w:val="Listaszerbekezds"/>
        <w:numPr>
          <w:ilvl w:val="0"/>
          <w:numId w:val="4"/>
        </w:numPr>
        <w:tabs>
          <w:tab w:val="left" w:pos="0"/>
        </w:tabs>
        <w:spacing w:after="0" w:line="240" w:lineRule="auto"/>
        <w:ind w:left="714" w:hanging="357"/>
        <w:jc w:val="both"/>
        <w:rPr>
          <w:rFonts w:ascii="Times New Roman" w:hAnsi="Times New Roman"/>
          <w:sz w:val="24"/>
          <w:szCs w:val="24"/>
        </w:rPr>
      </w:pPr>
      <w:r w:rsidRPr="00CB0C8D">
        <w:rPr>
          <w:rFonts w:ascii="Times New Roman" w:hAnsi="Times New Roman"/>
          <w:sz w:val="24"/>
          <w:szCs w:val="24"/>
        </w:rPr>
        <w:t>a Társaság létesítményeinek, épületeinek, berendezéseinek, eszközeinek hatékony és szakszerű hibaelhárítása, javítása, megelőző karbantartása, felújítása, átalakítása;</w:t>
      </w:r>
    </w:p>
    <w:p w14:paraId="54F41AD0" w14:textId="77777777" w:rsidR="002E04C2" w:rsidRPr="00CB0C8D" w:rsidRDefault="002E04C2" w:rsidP="00CB0C8D">
      <w:pPr>
        <w:pStyle w:val="Listaszerbekezds"/>
        <w:numPr>
          <w:ilvl w:val="0"/>
          <w:numId w:val="4"/>
        </w:numPr>
        <w:tabs>
          <w:tab w:val="left" w:pos="0"/>
        </w:tabs>
        <w:spacing w:after="0" w:line="240" w:lineRule="auto"/>
        <w:ind w:left="714" w:hanging="357"/>
        <w:jc w:val="both"/>
        <w:rPr>
          <w:rFonts w:ascii="Times New Roman" w:hAnsi="Times New Roman"/>
          <w:sz w:val="24"/>
          <w:szCs w:val="24"/>
        </w:rPr>
      </w:pPr>
      <w:r w:rsidRPr="00CB0C8D">
        <w:rPr>
          <w:rFonts w:ascii="Times New Roman" w:hAnsi="Times New Roman"/>
          <w:sz w:val="24"/>
          <w:szCs w:val="24"/>
        </w:rPr>
        <w:t>a működéshez szükséges műszaki feltételek biztosítása;</w:t>
      </w:r>
    </w:p>
    <w:p w14:paraId="33B57CCC"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 technológiai berendezések biztonságos működéséhez szükséges anyag- és alkatrészellátás biztosítása;</w:t>
      </w:r>
    </w:p>
    <w:p w14:paraId="548172C7"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az elektromos berendezések, távfűtési rendszer, szellőző és klíma berendezések, a víz-, gáz-, csatorna-, elektromos fogyasztói hálózatának üzemeltetése;</w:t>
      </w:r>
    </w:p>
    <w:p w14:paraId="051D1FE0"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 fürdő területén lévő elektromos energiahálózatok és hőellátási hálózatok felügyelete, a felügyeleti tevékenységgel kapcsolatos nyilvántartások vezetése;</w:t>
      </w:r>
    </w:p>
    <w:p w14:paraId="495C9736"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hidegvizes kutak, termálkutak és távvezetékek üzemeltetése, ellenőrzése, ellenőriztetése, hibák elhárítása, elháríttatása;</w:t>
      </w:r>
    </w:p>
    <w:p w14:paraId="0021CD5C"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rPr>
        <w:t>üzemzavar elhárítása, illetve gyors hibaelhárítás a fürdő egész területén;</w:t>
      </w:r>
    </w:p>
    <w:p w14:paraId="2BCFF4A0" w14:textId="295AB951"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 fürdővíz tisztítási technológia rendjének biztosítása, víztisztulási-technológiai folyamatok betartásának ellenőrzése,</w:t>
      </w:r>
      <w:r w:rsidR="00A32C4B" w:rsidRPr="00CB0C8D">
        <w:rPr>
          <w:rFonts w:ascii="Times New Roman" w:hAnsi="Times New Roman"/>
          <w:sz w:val="24"/>
          <w:szCs w:val="24"/>
        </w:rPr>
        <w:t xml:space="preserve"> </w:t>
      </w:r>
      <w:r w:rsidRPr="00CB0C8D">
        <w:rPr>
          <w:rFonts w:ascii="Times New Roman" w:hAnsi="Times New Roman"/>
          <w:sz w:val="24"/>
          <w:szCs w:val="24"/>
        </w:rPr>
        <w:t>vízvizsgálatok figyelemmel kísérése, az eredmények kapcsán a szükséges intézkedések megtétele, illetve betartatása;</w:t>
      </w:r>
    </w:p>
    <w:p w14:paraId="63E86C6D"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műszaki fejlesztési ügyek vizsgálata, javaslattétel;</w:t>
      </w:r>
    </w:p>
    <w:p w14:paraId="669472B4"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rPr>
        <w:t>részvétel az éves karbantartási tervek elkészítésében;</w:t>
      </w:r>
    </w:p>
    <w:p w14:paraId="68014CD0"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rPr>
        <w:t>az éves karbantartási terv végrehajtása;</w:t>
      </w:r>
    </w:p>
    <w:p w14:paraId="14ECB735"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 beruházási igények feltárása;</w:t>
      </w:r>
    </w:p>
    <w:p w14:paraId="583D3874"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javaslattétel a beruházások megvalósításában és üzembeállításában, a regionális rendezési tervekkel összehangolt fejlesztési célok kijelölésében;</w:t>
      </w:r>
    </w:p>
    <w:p w14:paraId="3FABAFEE"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műszaki eszközök és berendezések ésszerű és gazdaságos felhasználásának biztosítása;</w:t>
      </w:r>
    </w:p>
    <w:p w14:paraId="3889059E"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technológiai utasítások kidolgozása, kiadása és alkalmazása;</w:t>
      </w:r>
    </w:p>
    <w:p w14:paraId="7BA95529"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 technológiai fegyelem betartása és a minőségi követelmények teljesítése;</w:t>
      </w:r>
    </w:p>
    <w:p w14:paraId="2A351323"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az előírt, hatóság által meghatározott, valamint a hatályos technológiai utasításokban megfogalmazott ellenőrző vizsgálatok elvégzése és dokumentálása;</w:t>
      </w:r>
    </w:p>
    <w:p w14:paraId="512BE853" w14:textId="77777777" w:rsidR="002E04C2" w:rsidRPr="00CB0C8D" w:rsidRDefault="002E04C2" w:rsidP="00CB0C8D">
      <w:pPr>
        <w:pStyle w:val="Listaszerbekezds"/>
        <w:numPr>
          <w:ilvl w:val="0"/>
          <w:numId w:val="4"/>
        </w:numPr>
        <w:spacing w:after="0" w:line="240" w:lineRule="auto"/>
        <w:ind w:left="714" w:hanging="357"/>
        <w:rPr>
          <w:rFonts w:ascii="Times New Roman" w:hAnsi="Times New Roman"/>
          <w:sz w:val="24"/>
          <w:szCs w:val="24"/>
        </w:rPr>
      </w:pPr>
      <w:r w:rsidRPr="00CB0C8D">
        <w:rPr>
          <w:rFonts w:ascii="Times New Roman" w:hAnsi="Times New Roman"/>
          <w:color w:val="242424"/>
          <w:sz w:val="24"/>
          <w:szCs w:val="24"/>
        </w:rPr>
        <w:t>a vízkezelési technológia folyamatos ellenőrzése a laboratóriumi mérések alapján</w:t>
      </w:r>
      <w:r w:rsidRPr="00CB0C8D">
        <w:rPr>
          <w:rFonts w:ascii="Times New Roman" w:hAnsi="Times New Roman"/>
          <w:sz w:val="24"/>
          <w:szCs w:val="24"/>
        </w:rPr>
        <w:t>;</w:t>
      </w:r>
    </w:p>
    <w:p w14:paraId="1C7CA45A" w14:textId="77777777"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szCs w:val="24"/>
        </w:rPr>
        <w:t>a laboratóriumi mérések eredményeinek rendezése, dokumentálása;</w:t>
      </w:r>
    </w:p>
    <w:p w14:paraId="329D0A80" w14:textId="29368D6F" w:rsidR="00096962" w:rsidRPr="00CB0C8D" w:rsidRDefault="00096962" w:rsidP="00CB0C8D">
      <w:pPr>
        <w:pStyle w:val="Listaszerbekezds"/>
        <w:numPr>
          <w:ilvl w:val="0"/>
          <w:numId w:val="4"/>
        </w:numPr>
        <w:tabs>
          <w:tab w:val="left" w:pos="0"/>
        </w:tabs>
        <w:spacing w:after="0" w:line="240" w:lineRule="auto"/>
        <w:jc w:val="both"/>
        <w:rPr>
          <w:rFonts w:ascii="Times New Roman" w:hAnsi="Times New Roman"/>
          <w:sz w:val="24"/>
          <w:szCs w:val="24"/>
        </w:rPr>
      </w:pPr>
      <w:bookmarkStart w:id="207" w:name="_Hlk149601568"/>
      <w:r w:rsidRPr="00CB0C8D">
        <w:rPr>
          <w:rFonts w:ascii="Times New Roman" w:hAnsi="Times New Roman"/>
          <w:sz w:val="24"/>
          <w:szCs w:val="24"/>
        </w:rPr>
        <w:t>tűz- és munkavédelmi feladatok és kötelezettségek ellátásának Társaságon belüli koordinációja, szervezése</w:t>
      </w:r>
      <w:r w:rsidR="00A415C6" w:rsidRPr="00CB0C8D">
        <w:rPr>
          <w:rFonts w:ascii="Times New Roman" w:hAnsi="Times New Roman"/>
          <w:sz w:val="24"/>
          <w:szCs w:val="24"/>
        </w:rPr>
        <w:t>, a</w:t>
      </w:r>
      <w:r w:rsidRPr="00CB0C8D">
        <w:rPr>
          <w:rFonts w:ascii="Times New Roman" w:hAnsi="Times New Roman"/>
          <w:sz w:val="24"/>
          <w:szCs w:val="24"/>
        </w:rPr>
        <w:t xml:space="preserve"> külső szervekkel</w:t>
      </w:r>
      <w:r w:rsidR="00A415C6" w:rsidRPr="00CB0C8D">
        <w:rPr>
          <w:rFonts w:ascii="Times New Roman" w:hAnsi="Times New Roman"/>
          <w:sz w:val="24"/>
          <w:szCs w:val="24"/>
        </w:rPr>
        <w:t xml:space="preserve"> és szolgáltatókkal</w:t>
      </w:r>
      <w:r w:rsidRPr="00CB0C8D">
        <w:rPr>
          <w:rFonts w:ascii="Times New Roman" w:hAnsi="Times New Roman"/>
          <w:sz w:val="24"/>
          <w:szCs w:val="24"/>
        </w:rPr>
        <w:t xml:space="preserve"> való kapcsolattartás;</w:t>
      </w:r>
    </w:p>
    <w:bookmarkEnd w:id="207"/>
    <w:p w14:paraId="1B0D4764" w14:textId="77777777" w:rsidR="002E04C2" w:rsidRPr="00CB0C8D" w:rsidRDefault="002E04C2"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67788E35" w14:textId="6D6566FC" w:rsidR="002E04C2" w:rsidRPr="00CB0C8D" w:rsidRDefault="002E04C2" w:rsidP="00CB0C8D">
      <w:pPr>
        <w:pStyle w:val="Listaszerbekezds"/>
        <w:numPr>
          <w:ilvl w:val="0"/>
          <w:numId w:val="4"/>
        </w:numPr>
        <w:tabs>
          <w:tab w:val="left" w:pos="0"/>
        </w:tabs>
        <w:spacing w:after="0" w:line="240" w:lineRule="auto"/>
        <w:jc w:val="both"/>
        <w:rPr>
          <w:rFonts w:ascii="Times New Roman" w:hAnsi="Times New Roman"/>
          <w:sz w:val="24"/>
          <w:szCs w:val="24"/>
        </w:rPr>
      </w:pPr>
      <w:r w:rsidRPr="00CB0C8D">
        <w:rPr>
          <w:rFonts w:ascii="Times New Roman" w:hAnsi="Times New Roman"/>
          <w:sz w:val="24"/>
        </w:rPr>
        <w:t xml:space="preserve">minden, amit az Igazgatóság vagy a </w:t>
      </w:r>
      <w:r w:rsidR="002F0D0A" w:rsidRPr="00CB0C8D">
        <w:rPr>
          <w:rFonts w:ascii="Times New Roman" w:eastAsia="Times New Roman" w:hAnsi="Times New Roman"/>
          <w:sz w:val="24"/>
          <w:szCs w:val="20"/>
          <w:lang w:eastAsia="ar-SA"/>
        </w:rPr>
        <w:t xml:space="preserve">Gazdasági és Műszaki </w:t>
      </w:r>
      <w:r w:rsidRPr="00CB0C8D">
        <w:rPr>
          <w:rFonts w:ascii="Times New Roman" w:hAnsi="Times New Roman"/>
          <w:sz w:val="24"/>
        </w:rPr>
        <w:t>igazgató feladatként meghatároz.</w:t>
      </w:r>
    </w:p>
    <w:p w14:paraId="16F48104" w14:textId="77777777" w:rsidR="002E04C2" w:rsidRPr="00CB0C8D" w:rsidRDefault="002E04C2" w:rsidP="00CB0C8D">
      <w:pPr>
        <w:rPr>
          <w:sz w:val="24"/>
          <w:szCs w:val="24"/>
        </w:rPr>
      </w:pPr>
    </w:p>
    <w:p w14:paraId="3D06304C" w14:textId="77777777" w:rsidR="002E04C2" w:rsidRPr="00CB0C8D" w:rsidRDefault="002E04C2" w:rsidP="00CB0C8D">
      <w:pPr>
        <w:jc w:val="both"/>
        <w:rPr>
          <w:b/>
          <w:i/>
          <w:sz w:val="24"/>
          <w:szCs w:val="24"/>
        </w:rPr>
      </w:pPr>
      <w:r w:rsidRPr="00CB0C8D">
        <w:rPr>
          <w:b/>
          <w:i/>
          <w:sz w:val="24"/>
          <w:szCs w:val="24"/>
        </w:rPr>
        <w:t>Az Üzemeltetési ágazat munkavállalói kötelesek a Társaság szervezeti egységeivel folyamatosan együttműködni.</w:t>
      </w:r>
    </w:p>
    <w:p w14:paraId="3177B624" w14:textId="77777777" w:rsidR="002E04C2" w:rsidRPr="00CB0C8D" w:rsidRDefault="002E04C2" w:rsidP="00CB0C8D">
      <w:pPr>
        <w:pStyle w:val="Szvegtrzs"/>
        <w:widowControl w:val="0"/>
        <w:tabs>
          <w:tab w:val="left" w:pos="685"/>
        </w:tabs>
        <w:suppressAutoHyphens w:val="0"/>
        <w:rPr>
          <w:szCs w:val="24"/>
        </w:rPr>
      </w:pPr>
    </w:p>
    <w:p w14:paraId="58935772" w14:textId="77777777" w:rsidR="002E04C2" w:rsidRPr="00CB0C8D" w:rsidRDefault="002E04C2" w:rsidP="00CB0C8D">
      <w:pPr>
        <w:pStyle w:val="Szvegtrzs"/>
        <w:widowControl w:val="0"/>
        <w:tabs>
          <w:tab w:val="left" w:pos="685"/>
        </w:tabs>
        <w:suppressAutoHyphens w:val="0"/>
        <w:rPr>
          <w:szCs w:val="24"/>
        </w:rPr>
      </w:pPr>
      <w:r w:rsidRPr="00CB0C8D">
        <w:rPr>
          <w:szCs w:val="24"/>
        </w:rPr>
        <w:t>Az Üzemeltetési ágazatba tartozó munkakörökre vonatkozó hatásköröket, az ellátandó feladatokat, valamint a felelősség részletes szabályait az adott munkakör munkaköri leírása szabályozza.</w:t>
      </w:r>
    </w:p>
    <w:p w14:paraId="278E9E7C" w14:textId="77777777" w:rsidR="002E04C2" w:rsidRPr="00CB0C8D" w:rsidRDefault="002E04C2" w:rsidP="00CB0C8D">
      <w:pPr>
        <w:pStyle w:val="Szvegtrzs"/>
        <w:widowControl w:val="0"/>
        <w:tabs>
          <w:tab w:val="left" w:pos="685"/>
        </w:tabs>
        <w:suppressAutoHyphens w:val="0"/>
        <w:rPr>
          <w:szCs w:val="24"/>
        </w:rPr>
      </w:pPr>
    </w:p>
    <w:p w14:paraId="2562CE5E" w14:textId="77777777" w:rsidR="002E04C2" w:rsidRPr="00CB0C8D" w:rsidRDefault="002E04C2" w:rsidP="00CB0C8D">
      <w:r w:rsidRPr="00CB0C8D">
        <w:rPr>
          <w:b/>
          <w:i/>
          <w:sz w:val="24"/>
          <w:szCs w:val="24"/>
        </w:rPr>
        <w:t>Az Üzemeltetési ágazat működésének részletszabályai a vonatkozó ágazati ügyrendben kerülnek rögzítésre.</w:t>
      </w:r>
    </w:p>
    <w:p w14:paraId="5A93C563" w14:textId="77777777" w:rsidR="002E04C2" w:rsidRPr="00CB0C8D" w:rsidRDefault="002E04C2" w:rsidP="00CB0C8D"/>
    <w:p w14:paraId="10FF3D8D" w14:textId="77777777" w:rsidR="00A415C6" w:rsidRPr="00CB0C8D" w:rsidRDefault="00A415C6" w:rsidP="00CB0C8D"/>
    <w:p w14:paraId="48D21CC2" w14:textId="77777777" w:rsidR="00A415C6" w:rsidRPr="00CB0C8D" w:rsidRDefault="00A415C6" w:rsidP="00CB0C8D"/>
    <w:p w14:paraId="32C1052F" w14:textId="77777777" w:rsidR="006F2DA5" w:rsidRPr="00CB0C8D" w:rsidRDefault="006F2DA5" w:rsidP="00CB0C8D"/>
    <w:p w14:paraId="72E7B8CF" w14:textId="59C1271B" w:rsidR="00AE4D34" w:rsidRPr="00CB0C8D" w:rsidRDefault="00AE4D34" w:rsidP="00CB0C8D">
      <w:pPr>
        <w:jc w:val="both"/>
        <w:rPr>
          <w:b/>
          <w:sz w:val="28"/>
          <w:u w:val="single"/>
        </w:rPr>
      </w:pPr>
      <w:r w:rsidRPr="00CB0C8D">
        <w:rPr>
          <w:b/>
          <w:sz w:val="28"/>
          <w:u w:val="single"/>
        </w:rPr>
        <w:lastRenderedPageBreak/>
        <w:t>5.2.</w:t>
      </w:r>
      <w:r w:rsidR="00096962" w:rsidRPr="00CB0C8D">
        <w:rPr>
          <w:b/>
          <w:sz w:val="28"/>
          <w:u w:val="single"/>
        </w:rPr>
        <w:t>3</w:t>
      </w:r>
      <w:r w:rsidRPr="00CB0C8D">
        <w:rPr>
          <w:b/>
          <w:sz w:val="28"/>
          <w:u w:val="single"/>
        </w:rPr>
        <w:t>. Adatvédelmi és informatikai ágazat</w:t>
      </w:r>
    </w:p>
    <w:p w14:paraId="3EA9D1F0" w14:textId="77777777" w:rsidR="00AE4D34" w:rsidRPr="00CB0C8D" w:rsidRDefault="00AE4D34" w:rsidP="00CB0C8D">
      <w:pPr>
        <w:jc w:val="both"/>
        <w:rPr>
          <w:b/>
          <w:sz w:val="24"/>
        </w:rPr>
      </w:pPr>
    </w:p>
    <w:p w14:paraId="13E7BE08" w14:textId="382920DA" w:rsidR="00AE4D34" w:rsidRPr="00CB0C8D" w:rsidRDefault="00AE4D34" w:rsidP="00CB0C8D">
      <w:pPr>
        <w:jc w:val="both"/>
        <w:rPr>
          <w:sz w:val="24"/>
        </w:rPr>
      </w:pPr>
      <w:r w:rsidRPr="00CB0C8D">
        <w:rPr>
          <w:sz w:val="24"/>
        </w:rPr>
        <w:t xml:space="preserve">Az Adatvédelmi és informatikai ágazat közvetlenül a </w:t>
      </w:r>
      <w:r w:rsidR="002F0D0A" w:rsidRPr="00CB0C8D">
        <w:rPr>
          <w:sz w:val="24"/>
        </w:rPr>
        <w:t>Gazdasági és Műszaki</w:t>
      </w:r>
      <w:r w:rsidRPr="00CB0C8D">
        <w:rPr>
          <w:sz w:val="24"/>
        </w:rPr>
        <w:t xml:space="preserve"> igazgatóhoz rendelt szervezeti egység. </w:t>
      </w:r>
      <w:r w:rsidR="00A32C4B" w:rsidRPr="00CB0C8D">
        <w:rPr>
          <w:sz w:val="24"/>
        </w:rPr>
        <w:t>Az ágazatnak kijelölt vezetője nincs, az ágazat munkavállalói</w:t>
      </w:r>
      <w:r w:rsidRPr="00CB0C8D">
        <w:rPr>
          <w:sz w:val="24"/>
        </w:rPr>
        <w:t xml:space="preserve"> szervezetileg közvetlenül a </w:t>
      </w:r>
      <w:r w:rsidR="002F0D0A" w:rsidRPr="00CB0C8D">
        <w:rPr>
          <w:sz w:val="24"/>
        </w:rPr>
        <w:t>Gazdasági és Műszaki</w:t>
      </w:r>
      <w:r w:rsidRPr="00CB0C8D">
        <w:rPr>
          <w:sz w:val="24"/>
        </w:rPr>
        <w:t xml:space="preserve"> igazgató alá tartoz</w:t>
      </w:r>
      <w:r w:rsidR="00A32C4B" w:rsidRPr="00CB0C8D">
        <w:rPr>
          <w:sz w:val="24"/>
        </w:rPr>
        <w:t>na</w:t>
      </w:r>
      <w:r w:rsidRPr="00CB0C8D">
        <w:rPr>
          <w:sz w:val="24"/>
        </w:rPr>
        <w:t>k beszámolási és jelentéstételi kötelezettséggel.</w:t>
      </w:r>
    </w:p>
    <w:p w14:paraId="3C71E437" w14:textId="77777777" w:rsidR="00AE4D34" w:rsidRPr="00CB0C8D" w:rsidRDefault="00AE4D34" w:rsidP="00CB0C8D">
      <w:pPr>
        <w:jc w:val="both"/>
        <w:rPr>
          <w:b/>
          <w:sz w:val="24"/>
        </w:rPr>
      </w:pPr>
    </w:p>
    <w:p w14:paraId="784CEB5E" w14:textId="77777777" w:rsidR="00AE4D34" w:rsidRPr="00CB0C8D" w:rsidRDefault="00AE4D34" w:rsidP="00CB0C8D">
      <w:pPr>
        <w:jc w:val="both"/>
        <w:rPr>
          <w:b/>
          <w:i/>
          <w:sz w:val="24"/>
        </w:rPr>
      </w:pPr>
      <w:r w:rsidRPr="00CB0C8D">
        <w:rPr>
          <w:b/>
          <w:i/>
          <w:sz w:val="24"/>
        </w:rPr>
        <w:t>Informatikai és irodaüzemeltetési szolgáltatás működését biztosító és koordináló feladatok:</w:t>
      </w:r>
    </w:p>
    <w:p w14:paraId="39EE69BD" w14:textId="77777777" w:rsidR="00AE4D34" w:rsidRPr="00CB0C8D" w:rsidRDefault="00AE4D34" w:rsidP="00CB0C8D">
      <w:pPr>
        <w:numPr>
          <w:ilvl w:val="0"/>
          <w:numId w:val="4"/>
        </w:numPr>
        <w:jc w:val="both"/>
        <w:rPr>
          <w:sz w:val="24"/>
        </w:rPr>
      </w:pPr>
      <w:r w:rsidRPr="00CB0C8D">
        <w:rPr>
          <w:sz w:val="24"/>
        </w:rPr>
        <w:t xml:space="preserve">az informatikai rendszer napi operatív működtetése; </w:t>
      </w:r>
    </w:p>
    <w:p w14:paraId="0A5B436B" w14:textId="77777777" w:rsidR="00AE4D34" w:rsidRPr="00CB0C8D" w:rsidRDefault="00AE4D34" w:rsidP="00CB0C8D">
      <w:pPr>
        <w:numPr>
          <w:ilvl w:val="0"/>
          <w:numId w:val="4"/>
        </w:numPr>
        <w:jc w:val="both"/>
        <w:rPr>
          <w:sz w:val="24"/>
        </w:rPr>
      </w:pPr>
      <w:r w:rsidRPr="00CB0C8D">
        <w:rPr>
          <w:sz w:val="24"/>
        </w:rPr>
        <w:t>a Társaság informatikai rendszereinek (szoftver, hardver infrastruktúra) működtetéséhez szükséges támogatás biztosítása, nyilvántartások naprakészségének folyamatos ellenőrzése;</w:t>
      </w:r>
    </w:p>
    <w:p w14:paraId="6A36057C" w14:textId="77777777" w:rsidR="00AE4D34" w:rsidRPr="00CB0C8D" w:rsidRDefault="00AE4D34" w:rsidP="00CB0C8D">
      <w:pPr>
        <w:numPr>
          <w:ilvl w:val="0"/>
          <w:numId w:val="4"/>
        </w:numPr>
        <w:jc w:val="both"/>
        <w:rPr>
          <w:sz w:val="24"/>
        </w:rPr>
      </w:pPr>
      <w:r w:rsidRPr="00CB0C8D">
        <w:rPr>
          <w:sz w:val="24"/>
        </w:rPr>
        <w:t>meghibásodások javításának azonnali megkezdése;</w:t>
      </w:r>
    </w:p>
    <w:p w14:paraId="357D46EE" w14:textId="77777777" w:rsidR="00AE4D34" w:rsidRPr="00CB0C8D" w:rsidRDefault="00AE4D34" w:rsidP="00CB0C8D">
      <w:pPr>
        <w:numPr>
          <w:ilvl w:val="0"/>
          <w:numId w:val="4"/>
        </w:numPr>
        <w:jc w:val="both"/>
        <w:rPr>
          <w:sz w:val="24"/>
        </w:rPr>
      </w:pPr>
      <w:r w:rsidRPr="00CB0C8D">
        <w:rPr>
          <w:sz w:val="24"/>
        </w:rPr>
        <w:t>informatikai rendszer szolgáltatójával való napi kapcsolattartás;</w:t>
      </w:r>
    </w:p>
    <w:p w14:paraId="2216ECFB" w14:textId="77777777" w:rsidR="00AE4D34" w:rsidRPr="00CB0C8D" w:rsidRDefault="00AE4D34" w:rsidP="00CB0C8D">
      <w:pPr>
        <w:numPr>
          <w:ilvl w:val="0"/>
          <w:numId w:val="4"/>
        </w:numPr>
        <w:jc w:val="both"/>
        <w:rPr>
          <w:sz w:val="24"/>
        </w:rPr>
      </w:pPr>
      <w:r w:rsidRPr="00CB0C8D">
        <w:rPr>
          <w:sz w:val="24"/>
        </w:rPr>
        <w:t>informatikai adatvédelmi feladatok ellátásában való közreműködés;</w:t>
      </w:r>
    </w:p>
    <w:p w14:paraId="648E2ED3" w14:textId="77777777" w:rsidR="00AE4D34" w:rsidRPr="00CB0C8D" w:rsidRDefault="00AE4D34" w:rsidP="00CB0C8D">
      <w:pPr>
        <w:numPr>
          <w:ilvl w:val="0"/>
          <w:numId w:val="4"/>
        </w:numPr>
        <w:jc w:val="both"/>
        <w:rPr>
          <w:sz w:val="24"/>
        </w:rPr>
      </w:pPr>
      <w:r w:rsidRPr="00CB0C8D">
        <w:rPr>
          <w:sz w:val="24"/>
        </w:rPr>
        <w:t>informatikai és irodatechnikai eszközök beszerzésében, készletezésében, üzemeltetésében való közreműködés;</w:t>
      </w:r>
    </w:p>
    <w:p w14:paraId="3DA74618" w14:textId="77777777" w:rsidR="00AE4D34" w:rsidRPr="00CB0C8D" w:rsidRDefault="00AE4D34"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5538E0B5" w14:textId="0484EFB5" w:rsidR="00AE4D34" w:rsidRPr="00CB0C8D" w:rsidRDefault="00AE4D34" w:rsidP="00CB0C8D">
      <w:pPr>
        <w:numPr>
          <w:ilvl w:val="0"/>
          <w:numId w:val="4"/>
        </w:numPr>
        <w:jc w:val="both"/>
        <w:rPr>
          <w:sz w:val="24"/>
        </w:rPr>
      </w:pPr>
      <w:r w:rsidRPr="00CB0C8D">
        <w:rPr>
          <w:sz w:val="24"/>
        </w:rPr>
        <w:t xml:space="preserve">minden, amit az Igazgatóság vagy a </w:t>
      </w:r>
      <w:r w:rsidR="002F0D0A" w:rsidRPr="00CB0C8D">
        <w:rPr>
          <w:sz w:val="24"/>
        </w:rPr>
        <w:t>Gazdasági és Műszaki</w:t>
      </w:r>
      <w:r w:rsidRPr="00CB0C8D">
        <w:rPr>
          <w:sz w:val="24"/>
        </w:rPr>
        <w:t xml:space="preserve"> igazgató feladatként meghatároz.</w:t>
      </w:r>
    </w:p>
    <w:p w14:paraId="02115F5E" w14:textId="77777777" w:rsidR="00AE4D34" w:rsidRPr="00CB0C8D" w:rsidRDefault="00AE4D34" w:rsidP="00CB0C8D">
      <w:pPr>
        <w:pStyle w:val="Cmsor2"/>
        <w:numPr>
          <w:ilvl w:val="0"/>
          <w:numId w:val="0"/>
        </w:numPr>
      </w:pPr>
    </w:p>
    <w:p w14:paraId="6F8443EE" w14:textId="77777777" w:rsidR="00AE4D34" w:rsidRPr="00CB0C8D" w:rsidRDefault="00AE4D34" w:rsidP="00CB0C8D">
      <w:pPr>
        <w:jc w:val="both"/>
        <w:rPr>
          <w:b/>
          <w:i/>
          <w:sz w:val="24"/>
          <w:szCs w:val="24"/>
        </w:rPr>
      </w:pPr>
      <w:r w:rsidRPr="00CB0C8D">
        <w:rPr>
          <w:b/>
          <w:i/>
          <w:sz w:val="24"/>
          <w:szCs w:val="24"/>
        </w:rPr>
        <w:t xml:space="preserve">Az </w:t>
      </w:r>
      <w:r w:rsidRPr="00CB0C8D">
        <w:rPr>
          <w:b/>
          <w:i/>
          <w:sz w:val="24"/>
        </w:rPr>
        <w:t>Adatvédelmi és informatikai</w:t>
      </w:r>
      <w:r w:rsidRPr="00CB0C8D">
        <w:rPr>
          <w:b/>
          <w:sz w:val="24"/>
        </w:rPr>
        <w:t xml:space="preserve"> </w:t>
      </w:r>
      <w:r w:rsidRPr="00CB0C8D">
        <w:rPr>
          <w:b/>
          <w:i/>
          <w:sz w:val="24"/>
          <w:szCs w:val="24"/>
        </w:rPr>
        <w:t>ágazat</w:t>
      </w:r>
      <w:r w:rsidRPr="00CB0C8D">
        <w:rPr>
          <w:b/>
          <w:i/>
          <w:sz w:val="24"/>
        </w:rPr>
        <w:t xml:space="preserve"> </w:t>
      </w:r>
      <w:r w:rsidRPr="00CB0C8D">
        <w:rPr>
          <w:b/>
          <w:i/>
          <w:sz w:val="24"/>
          <w:szCs w:val="24"/>
        </w:rPr>
        <w:t>munkavállalói kötelesek a Társaság szervezeti egységeivel folyamatosan együttműködni.</w:t>
      </w:r>
    </w:p>
    <w:p w14:paraId="402EF6CD" w14:textId="77777777" w:rsidR="00AE4D34" w:rsidRPr="00CB0C8D" w:rsidRDefault="00AE4D34" w:rsidP="00CB0C8D">
      <w:pPr>
        <w:pStyle w:val="Szvegtrzs"/>
        <w:widowControl w:val="0"/>
        <w:tabs>
          <w:tab w:val="left" w:pos="685"/>
        </w:tabs>
        <w:suppressAutoHyphens w:val="0"/>
        <w:rPr>
          <w:szCs w:val="24"/>
        </w:rPr>
      </w:pPr>
    </w:p>
    <w:p w14:paraId="64BEF242" w14:textId="77777777" w:rsidR="00AE4D34" w:rsidRPr="00CB0C8D" w:rsidRDefault="00AE4D34" w:rsidP="00CB0C8D">
      <w:pPr>
        <w:pStyle w:val="Szvegtrzs"/>
        <w:widowControl w:val="0"/>
        <w:tabs>
          <w:tab w:val="left" w:pos="685"/>
        </w:tabs>
        <w:suppressAutoHyphens w:val="0"/>
        <w:rPr>
          <w:szCs w:val="24"/>
        </w:rPr>
      </w:pPr>
      <w:r w:rsidRPr="00CB0C8D">
        <w:rPr>
          <w:szCs w:val="24"/>
        </w:rPr>
        <w:t>Az Adatvédelmi és informatikai csoportba tartozó munkakörökre vonatkozó hatásköröket, az ellátandó feladatokat, valamint a felelősség részletes szabályait az adott munkakör munkaköri leírása szabályozza.</w:t>
      </w:r>
    </w:p>
    <w:p w14:paraId="0C60BB60" w14:textId="77777777" w:rsidR="00AE4D34" w:rsidRPr="00CB0C8D" w:rsidRDefault="00AE4D34" w:rsidP="00CB0C8D">
      <w:pPr>
        <w:pStyle w:val="Szvegtrzs"/>
        <w:widowControl w:val="0"/>
        <w:tabs>
          <w:tab w:val="left" w:pos="685"/>
        </w:tabs>
        <w:suppressAutoHyphens w:val="0"/>
        <w:rPr>
          <w:szCs w:val="24"/>
        </w:rPr>
      </w:pPr>
    </w:p>
    <w:p w14:paraId="76010CD7" w14:textId="77777777" w:rsidR="00AE4D34" w:rsidRPr="00CB0C8D" w:rsidRDefault="00AE4D34" w:rsidP="00CB0C8D">
      <w:pPr>
        <w:pStyle w:val="Szvegtrzs"/>
        <w:widowControl w:val="0"/>
        <w:tabs>
          <w:tab w:val="left" w:pos="685"/>
        </w:tabs>
        <w:suppressAutoHyphens w:val="0"/>
        <w:rPr>
          <w:szCs w:val="24"/>
        </w:rPr>
      </w:pPr>
      <w:r w:rsidRPr="00CB0C8D">
        <w:rPr>
          <w:szCs w:val="24"/>
        </w:rPr>
        <w:t>Az Igazgatóság megbízására az informatikai feladatokat külső, arra jogosult vállalkozó is végezheti.</w:t>
      </w:r>
    </w:p>
    <w:p w14:paraId="21569270" w14:textId="77777777" w:rsidR="00AE4D34" w:rsidRPr="00CB0C8D" w:rsidRDefault="00AE4D34" w:rsidP="00CB0C8D"/>
    <w:p w14:paraId="113C8FC2" w14:textId="77777777" w:rsidR="00AE4D34" w:rsidRPr="00CB0C8D" w:rsidRDefault="00AE4D34" w:rsidP="00CB0C8D">
      <w:pPr>
        <w:jc w:val="both"/>
        <w:rPr>
          <w:sz w:val="24"/>
        </w:rPr>
      </w:pPr>
      <w:r w:rsidRPr="00CB0C8D">
        <w:rPr>
          <w:b/>
          <w:i/>
          <w:sz w:val="24"/>
          <w:szCs w:val="24"/>
        </w:rPr>
        <w:t xml:space="preserve">Az </w:t>
      </w:r>
      <w:r w:rsidRPr="00CB0C8D">
        <w:rPr>
          <w:b/>
          <w:i/>
          <w:sz w:val="24"/>
        </w:rPr>
        <w:t>Adatvédelmi és informatikai</w:t>
      </w:r>
      <w:r w:rsidRPr="00CB0C8D">
        <w:rPr>
          <w:b/>
          <w:sz w:val="24"/>
        </w:rPr>
        <w:t xml:space="preserve"> </w:t>
      </w:r>
      <w:r w:rsidRPr="00CB0C8D">
        <w:rPr>
          <w:b/>
          <w:i/>
          <w:sz w:val="24"/>
          <w:szCs w:val="24"/>
        </w:rPr>
        <w:t>ágazat működésének részletszabályai a vonatkozó ágazati ügyrendben kerülnek rögzítésre.</w:t>
      </w:r>
    </w:p>
    <w:p w14:paraId="5B63BA60" w14:textId="77777777" w:rsidR="00AE4D34" w:rsidRPr="00CB0C8D" w:rsidRDefault="00AE4D34" w:rsidP="00CB0C8D">
      <w:pPr>
        <w:jc w:val="both"/>
        <w:rPr>
          <w:sz w:val="24"/>
        </w:rPr>
      </w:pPr>
    </w:p>
    <w:p w14:paraId="1BF1D7DC" w14:textId="77777777" w:rsidR="00AE4D34" w:rsidRPr="00CB0C8D" w:rsidRDefault="00AE4D34" w:rsidP="00CB0C8D">
      <w:pPr>
        <w:suppressAutoHyphens w:val="0"/>
        <w:spacing w:after="160" w:line="259" w:lineRule="auto"/>
      </w:pPr>
      <w:r w:rsidRPr="00CB0C8D">
        <w:br w:type="page"/>
      </w:r>
    </w:p>
    <w:p w14:paraId="27F2C460" w14:textId="77777777" w:rsidR="00AE4D34" w:rsidRPr="00CB0C8D" w:rsidRDefault="00AE4D34" w:rsidP="00CB0C8D">
      <w:pPr>
        <w:jc w:val="both"/>
      </w:pPr>
    </w:p>
    <w:p w14:paraId="27646C38" w14:textId="0EE5597B" w:rsidR="00AE4D34" w:rsidRPr="00CB0C8D" w:rsidRDefault="00AE4D34" w:rsidP="00CB0C8D">
      <w:pPr>
        <w:pStyle w:val="Cmsor2"/>
        <w:numPr>
          <w:ilvl w:val="0"/>
          <w:numId w:val="0"/>
        </w:numPr>
        <w:jc w:val="center"/>
        <w:rPr>
          <w:b/>
          <w:bCs/>
          <w:sz w:val="32"/>
          <w:u w:val="single"/>
        </w:rPr>
      </w:pPr>
      <w:bookmarkStart w:id="208" w:name="_Toc152275175"/>
      <w:r w:rsidRPr="00CB0C8D">
        <w:rPr>
          <w:b/>
          <w:bCs/>
          <w:sz w:val="32"/>
          <w:u w:val="single"/>
        </w:rPr>
        <w:t>5.3. M</w:t>
      </w:r>
      <w:r w:rsidR="002E04C2" w:rsidRPr="00CB0C8D">
        <w:rPr>
          <w:b/>
          <w:bCs/>
          <w:sz w:val="32"/>
          <w:u w:val="single"/>
        </w:rPr>
        <w:t>arketing</w:t>
      </w:r>
      <w:r w:rsidRPr="00CB0C8D">
        <w:rPr>
          <w:b/>
          <w:bCs/>
          <w:sz w:val="32"/>
          <w:u w:val="single"/>
        </w:rPr>
        <w:t xml:space="preserve"> és Ellátási Igazgatóság</w:t>
      </w:r>
      <w:bookmarkEnd w:id="208"/>
      <w:r w:rsidRPr="00CB0C8D">
        <w:rPr>
          <w:b/>
          <w:bCs/>
          <w:sz w:val="32"/>
          <w:u w:val="single"/>
        </w:rPr>
        <w:t xml:space="preserve"> </w:t>
      </w:r>
      <w:bookmarkEnd w:id="205"/>
    </w:p>
    <w:p w14:paraId="529875E9" w14:textId="77777777" w:rsidR="00AE4D34" w:rsidRPr="00CB0C8D" w:rsidRDefault="00AE4D34" w:rsidP="00CB0C8D"/>
    <w:p w14:paraId="3DF0561E" w14:textId="77777777" w:rsidR="00AE4D34" w:rsidRPr="00CB0C8D" w:rsidRDefault="00AE4D34" w:rsidP="00CB0C8D"/>
    <w:p w14:paraId="48249B02" w14:textId="4BAA46DB"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 xml:space="preserve">A </w:t>
      </w:r>
      <w:r w:rsidR="002E04C2" w:rsidRPr="00CB0C8D">
        <w:rPr>
          <w:rFonts w:ascii="Times New Roman" w:eastAsia="Times New Roman" w:hAnsi="Times New Roman"/>
          <w:sz w:val="24"/>
          <w:szCs w:val="20"/>
          <w:lang w:eastAsia="ar-SA"/>
        </w:rPr>
        <w:t>Marketing</w:t>
      </w:r>
      <w:r w:rsidRPr="00CB0C8D">
        <w:rPr>
          <w:rFonts w:ascii="Times New Roman" w:eastAsia="Times New Roman" w:hAnsi="Times New Roman"/>
          <w:sz w:val="24"/>
          <w:szCs w:val="20"/>
          <w:lang w:eastAsia="ar-SA"/>
        </w:rPr>
        <w:t xml:space="preserve"> és Ellátási Igazgatóság közvetlenül az Igazgatósághoz rendelt szervezeti egység. Vezetője a </w:t>
      </w:r>
      <w:r w:rsidR="002E04C2" w:rsidRPr="00CB0C8D">
        <w:rPr>
          <w:rFonts w:ascii="Times New Roman" w:eastAsia="Times New Roman" w:hAnsi="Times New Roman"/>
          <w:sz w:val="24"/>
          <w:szCs w:val="20"/>
          <w:lang w:eastAsia="ar-SA"/>
        </w:rPr>
        <w:t>Marketing</w:t>
      </w:r>
      <w:r w:rsidRPr="00CB0C8D">
        <w:rPr>
          <w:rFonts w:ascii="Times New Roman" w:eastAsia="Times New Roman" w:hAnsi="Times New Roman"/>
          <w:sz w:val="24"/>
          <w:szCs w:val="20"/>
          <w:lang w:eastAsia="ar-SA"/>
        </w:rPr>
        <w:t xml:space="preserve"> és Ellátási igazgató, aki szervezetileg az Igazgatóság tagja, közvetlenül az Igazgatóságnak tartozik beszámolási és jelentéstételi kötelezettséggel.</w:t>
      </w:r>
    </w:p>
    <w:p w14:paraId="3F5B7AF6" w14:textId="77777777" w:rsidR="00AE4D34" w:rsidRPr="00CB0C8D" w:rsidRDefault="00AE4D34" w:rsidP="00CB0C8D">
      <w:pPr>
        <w:rPr>
          <w:b/>
          <w:i/>
          <w:sz w:val="24"/>
          <w:szCs w:val="24"/>
        </w:rPr>
      </w:pPr>
    </w:p>
    <w:p w14:paraId="3389040A" w14:textId="6A8E9423" w:rsidR="00AE4D34" w:rsidRPr="00CB0C8D" w:rsidRDefault="002E04C2" w:rsidP="00CB0C8D">
      <w:pPr>
        <w:rPr>
          <w:b/>
          <w:i/>
          <w:sz w:val="24"/>
          <w:szCs w:val="24"/>
        </w:rPr>
      </w:pPr>
      <w:r w:rsidRPr="00CB0C8D">
        <w:rPr>
          <w:b/>
          <w:i/>
          <w:sz w:val="24"/>
          <w:szCs w:val="24"/>
        </w:rPr>
        <w:t>Marketing</w:t>
      </w:r>
      <w:r w:rsidR="00AE4D34" w:rsidRPr="00CB0C8D">
        <w:rPr>
          <w:b/>
          <w:i/>
          <w:sz w:val="24"/>
          <w:szCs w:val="24"/>
        </w:rPr>
        <w:t xml:space="preserve"> és Ellátási Igazgatóság szervezeti egységei:</w:t>
      </w:r>
    </w:p>
    <w:p w14:paraId="1C31BC79" w14:textId="4DA8C6BE" w:rsidR="002E04C2" w:rsidRPr="00CB0C8D" w:rsidRDefault="002E04C2" w:rsidP="00CB0C8D">
      <w:pPr>
        <w:numPr>
          <w:ilvl w:val="0"/>
          <w:numId w:val="4"/>
        </w:numPr>
        <w:rPr>
          <w:sz w:val="24"/>
          <w:szCs w:val="24"/>
        </w:rPr>
      </w:pPr>
      <w:r w:rsidRPr="00CB0C8D">
        <w:rPr>
          <w:sz w:val="24"/>
          <w:szCs w:val="24"/>
        </w:rPr>
        <w:t>Marketing ágazat</w:t>
      </w:r>
    </w:p>
    <w:p w14:paraId="25482EC1" w14:textId="77777777" w:rsidR="00AE4D34" w:rsidRPr="00CB0C8D" w:rsidRDefault="00AE4D34" w:rsidP="00CB0C8D">
      <w:pPr>
        <w:numPr>
          <w:ilvl w:val="0"/>
          <w:numId w:val="4"/>
        </w:numPr>
        <w:rPr>
          <w:sz w:val="24"/>
          <w:szCs w:val="24"/>
        </w:rPr>
      </w:pPr>
      <w:r w:rsidRPr="00CB0C8D">
        <w:rPr>
          <w:sz w:val="24"/>
          <w:szCs w:val="24"/>
        </w:rPr>
        <w:t>Szolgáltatási ágazat</w:t>
      </w:r>
    </w:p>
    <w:p w14:paraId="5D366326" w14:textId="6EB2BD78" w:rsidR="00AE4D34" w:rsidRPr="00CB0C8D" w:rsidRDefault="00AE4D34" w:rsidP="00CB0C8D">
      <w:pPr>
        <w:numPr>
          <w:ilvl w:val="0"/>
          <w:numId w:val="5"/>
        </w:numPr>
        <w:ind w:left="1276" w:hanging="283"/>
        <w:rPr>
          <w:sz w:val="24"/>
          <w:szCs w:val="24"/>
        </w:rPr>
      </w:pPr>
      <w:r w:rsidRPr="00CB0C8D">
        <w:rPr>
          <w:sz w:val="24"/>
          <w:szCs w:val="24"/>
        </w:rPr>
        <w:t>takarítás</w:t>
      </w:r>
      <w:r w:rsidR="005F7224" w:rsidRPr="00CB0C8D">
        <w:rPr>
          <w:sz w:val="24"/>
          <w:szCs w:val="24"/>
        </w:rPr>
        <w:t>i csoport</w:t>
      </w:r>
    </w:p>
    <w:p w14:paraId="0A869C1F" w14:textId="2B028375" w:rsidR="00AE4D34" w:rsidRPr="00CB0C8D" w:rsidRDefault="00AE4D34" w:rsidP="00CB0C8D">
      <w:pPr>
        <w:numPr>
          <w:ilvl w:val="0"/>
          <w:numId w:val="5"/>
        </w:numPr>
        <w:ind w:left="1276" w:hanging="283"/>
        <w:rPr>
          <w:sz w:val="24"/>
          <w:szCs w:val="24"/>
        </w:rPr>
      </w:pPr>
      <w:r w:rsidRPr="00CB0C8D">
        <w:rPr>
          <w:sz w:val="24"/>
          <w:szCs w:val="24"/>
        </w:rPr>
        <w:t>üzemelés</w:t>
      </w:r>
      <w:r w:rsidR="005F7224" w:rsidRPr="00CB0C8D">
        <w:rPr>
          <w:sz w:val="24"/>
          <w:szCs w:val="24"/>
        </w:rPr>
        <w:t>i csoport</w:t>
      </w:r>
    </w:p>
    <w:p w14:paraId="692019A4" w14:textId="48C6E498" w:rsidR="00AE4D34" w:rsidRPr="00CB0C8D" w:rsidRDefault="00AE4D34" w:rsidP="00CB0C8D">
      <w:pPr>
        <w:numPr>
          <w:ilvl w:val="0"/>
          <w:numId w:val="5"/>
        </w:numPr>
        <w:ind w:left="1276" w:hanging="283"/>
        <w:rPr>
          <w:sz w:val="24"/>
          <w:szCs w:val="24"/>
        </w:rPr>
      </w:pPr>
      <w:r w:rsidRPr="00CB0C8D">
        <w:rPr>
          <w:sz w:val="24"/>
          <w:szCs w:val="24"/>
        </w:rPr>
        <w:t>medencetér</w:t>
      </w:r>
      <w:r w:rsidR="005F7224" w:rsidRPr="00CB0C8D">
        <w:rPr>
          <w:sz w:val="24"/>
          <w:szCs w:val="24"/>
        </w:rPr>
        <w:t xml:space="preserve"> csoport</w:t>
      </w:r>
      <w:r w:rsidRPr="00CB0C8D">
        <w:rPr>
          <w:sz w:val="24"/>
          <w:szCs w:val="24"/>
        </w:rPr>
        <w:t xml:space="preserve"> (</w:t>
      </w:r>
      <w:r w:rsidR="005F7224" w:rsidRPr="00CB0C8D">
        <w:rPr>
          <w:sz w:val="24"/>
          <w:szCs w:val="24"/>
        </w:rPr>
        <w:t>u</w:t>
      </w:r>
      <w:r w:rsidRPr="00CB0C8D">
        <w:rPr>
          <w:sz w:val="24"/>
          <w:szCs w:val="24"/>
        </w:rPr>
        <w:t>sz</w:t>
      </w:r>
      <w:r w:rsidR="005F7224" w:rsidRPr="00CB0C8D">
        <w:rPr>
          <w:sz w:val="24"/>
          <w:szCs w:val="24"/>
        </w:rPr>
        <w:t>oda</w:t>
      </w:r>
      <w:r w:rsidRPr="00CB0C8D">
        <w:rPr>
          <w:sz w:val="24"/>
          <w:szCs w:val="24"/>
        </w:rPr>
        <w:t>mesterek)</w:t>
      </w:r>
    </w:p>
    <w:p w14:paraId="0F849441" w14:textId="414BB3B6" w:rsidR="00AE4D34" w:rsidRPr="00CB0C8D" w:rsidRDefault="00AE4D34" w:rsidP="00CB0C8D">
      <w:pPr>
        <w:numPr>
          <w:ilvl w:val="0"/>
          <w:numId w:val="5"/>
        </w:numPr>
        <w:ind w:left="1276" w:hanging="283"/>
        <w:rPr>
          <w:sz w:val="24"/>
          <w:szCs w:val="24"/>
        </w:rPr>
      </w:pPr>
      <w:r w:rsidRPr="00CB0C8D">
        <w:rPr>
          <w:sz w:val="24"/>
          <w:szCs w:val="24"/>
        </w:rPr>
        <w:t>pénztár</w:t>
      </w:r>
      <w:r w:rsidR="005F7224" w:rsidRPr="00CB0C8D">
        <w:rPr>
          <w:sz w:val="24"/>
          <w:szCs w:val="24"/>
        </w:rPr>
        <w:t xml:space="preserve"> csoport</w:t>
      </w:r>
      <w:r w:rsidRPr="00CB0C8D">
        <w:rPr>
          <w:sz w:val="24"/>
          <w:szCs w:val="24"/>
        </w:rPr>
        <w:t xml:space="preserve"> (főpénztár, jegypénztár, ütemezés)</w:t>
      </w:r>
    </w:p>
    <w:p w14:paraId="07A2F301" w14:textId="3666A8BC" w:rsidR="005F7224" w:rsidRPr="00CB0C8D" w:rsidRDefault="005F7224" w:rsidP="00CB0C8D">
      <w:pPr>
        <w:numPr>
          <w:ilvl w:val="0"/>
          <w:numId w:val="5"/>
        </w:numPr>
        <w:ind w:left="1276" w:hanging="283"/>
        <w:rPr>
          <w:sz w:val="24"/>
          <w:szCs w:val="24"/>
        </w:rPr>
      </w:pPr>
      <w:r w:rsidRPr="00CB0C8D">
        <w:rPr>
          <w:sz w:val="24"/>
          <w:szCs w:val="24"/>
        </w:rPr>
        <w:t>reumatológia csoport (orvos, asszisztens, elsősegély)</w:t>
      </w:r>
    </w:p>
    <w:p w14:paraId="11511BAC" w14:textId="22F751CE" w:rsidR="005F7224" w:rsidRPr="00CB0C8D" w:rsidRDefault="005F7224" w:rsidP="00CB0C8D">
      <w:pPr>
        <w:numPr>
          <w:ilvl w:val="0"/>
          <w:numId w:val="5"/>
        </w:numPr>
        <w:ind w:left="1276" w:hanging="283"/>
        <w:rPr>
          <w:sz w:val="24"/>
          <w:szCs w:val="24"/>
        </w:rPr>
      </w:pPr>
      <w:r w:rsidRPr="00CB0C8D">
        <w:rPr>
          <w:sz w:val="24"/>
          <w:szCs w:val="24"/>
        </w:rPr>
        <w:t>gyógyászati csoport (gyógykezelések, wellness kezelések)</w:t>
      </w:r>
    </w:p>
    <w:p w14:paraId="2B1CC61C" w14:textId="5280618E" w:rsidR="00AE4D34" w:rsidRPr="00CB0C8D" w:rsidRDefault="005F521E" w:rsidP="00CB0C8D">
      <w:pPr>
        <w:pStyle w:val="Listaszerbekezds"/>
        <w:numPr>
          <w:ilvl w:val="0"/>
          <w:numId w:val="4"/>
        </w:numPr>
        <w:spacing w:after="0"/>
        <w:rPr>
          <w:rFonts w:ascii="Times New Roman" w:hAnsi="Times New Roman"/>
          <w:sz w:val="24"/>
          <w:szCs w:val="24"/>
        </w:rPr>
      </w:pPr>
      <w:r w:rsidRPr="00CB0C8D">
        <w:rPr>
          <w:rFonts w:ascii="Times New Roman" w:hAnsi="Times New Roman"/>
          <w:sz w:val="24"/>
          <w:szCs w:val="24"/>
        </w:rPr>
        <w:t>Tourinform iroda</w:t>
      </w:r>
    </w:p>
    <w:p w14:paraId="5A952DCC" w14:textId="77777777" w:rsidR="005F521E" w:rsidRPr="00CB0C8D" w:rsidRDefault="005F521E" w:rsidP="00CB0C8D"/>
    <w:p w14:paraId="09E8ED20" w14:textId="196B0F52" w:rsidR="00AE4D34" w:rsidRPr="00CB0C8D" w:rsidRDefault="00AE4D34" w:rsidP="00CB0C8D">
      <w:pPr>
        <w:jc w:val="both"/>
        <w:rPr>
          <w:b/>
          <w:i/>
          <w:sz w:val="24"/>
        </w:rPr>
      </w:pPr>
      <w:r w:rsidRPr="00CB0C8D">
        <w:rPr>
          <w:b/>
          <w:i/>
          <w:sz w:val="24"/>
          <w:szCs w:val="24"/>
        </w:rPr>
        <w:t>M</w:t>
      </w:r>
      <w:r w:rsidR="002F0D0A" w:rsidRPr="00CB0C8D">
        <w:rPr>
          <w:b/>
          <w:i/>
          <w:sz w:val="24"/>
          <w:szCs w:val="24"/>
        </w:rPr>
        <w:t>arketing</w:t>
      </w:r>
      <w:r w:rsidRPr="00CB0C8D">
        <w:rPr>
          <w:b/>
          <w:i/>
          <w:sz w:val="24"/>
          <w:szCs w:val="24"/>
        </w:rPr>
        <w:t xml:space="preserve"> és Ellátási Igazgatóság </w:t>
      </w:r>
      <w:r w:rsidRPr="00CB0C8D">
        <w:rPr>
          <w:b/>
          <w:i/>
          <w:sz w:val="24"/>
        </w:rPr>
        <w:t>feladatai és hatásköre:</w:t>
      </w:r>
    </w:p>
    <w:p w14:paraId="7B644BB0" w14:textId="5BF352A3" w:rsidR="002F0D0A" w:rsidRPr="00CB0C8D" w:rsidRDefault="002F0D0A" w:rsidP="00CB0C8D">
      <w:pPr>
        <w:numPr>
          <w:ilvl w:val="0"/>
          <w:numId w:val="4"/>
        </w:numPr>
        <w:jc w:val="both"/>
        <w:rPr>
          <w:sz w:val="24"/>
        </w:rPr>
      </w:pPr>
      <w:r w:rsidRPr="00CB0C8D">
        <w:rPr>
          <w:sz w:val="24"/>
        </w:rPr>
        <w:t>ellátja a működéséhez kapcsolódó központi PR- és marketing tevékenységet</w:t>
      </w:r>
      <w:r w:rsidR="00942344" w:rsidRPr="00CB0C8D">
        <w:rPr>
          <w:sz w:val="24"/>
        </w:rPr>
        <w:t>;</w:t>
      </w:r>
    </w:p>
    <w:p w14:paraId="1D2B6DE1" w14:textId="77777777" w:rsidR="00AE4D34" w:rsidRPr="00CB0C8D" w:rsidRDefault="00AE4D34" w:rsidP="00CB0C8D">
      <w:pPr>
        <w:numPr>
          <w:ilvl w:val="0"/>
          <w:numId w:val="4"/>
        </w:numPr>
        <w:jc w:val="both"/>
        <w:rPr>
          <w:sz w:val="24"/>
        </w:rPr>
      </w:pPr>
      <w:r w:rsidRPr="00CB0C8D">
        <w:rPr>
          <w:sz w:val="24"/>
        </w:rPr>
        <w:t>szolgáltatási feladatok ellátása;</w:t>
      </w:r>
    </w:p>
    <w:p w14:paraId="26232316" w14:textId="77777777" w:rsidR="00AE4D34" w:rsidRPr="00CB0C8D" w:rsidRDefault="00AE4D34" w:rsidP="00CB0C8D">
      <w:pPr>
        <w:numPr>
          <w:ilvl w:val="0"/>
          <w:numId w:val="4"/>
        </w:numPr>
        <w:jc w:val="both"/>
        <w:rPr>
          <w:sz w:val="24"/>
        </w:rPr>
      </w:pPr>
      <w:r w:rsidRPr="00CB0C8D">
        <w:rPr>
          <w:sz w:val="24"/>
        </w:rPr>
        <w:t>a létesítmények belső tisztaságának megteremtése és fenntartása;</w:t>
      </w:r>
    </w:p>
    <w:p w14:paraId="2D05CE5F" w14:textId="77777777" w:rsidR="00AE4D34" w:rsidRPr="00CB0C8D" w:rsidRDefault="00AE4D34" w:rsidP="00CB0C8D">
      <w:pPr>
        <w:numPr>
          <w:ilvl w:val="0"/>
          <w:numId w:val="4"/>
        </w:numPr>
        <w:jc w:val="both"/>
        <w:rPr>
          <w:sz w:val="24"/>
        </w:rPr>
      </w:pPr>
      <w:r w:rsidRPr="00CB0C8D">
        <w:rPr>
          <w:sz w:val="24"/>
        </w:rPr>
        <w:t>folyamatos üzemelés akadálymentes biztosítása;</w:t>
      </w:r>
    </w:p>
    <w:p w14:paraId="52CAE203" w14:textId="77777777" w:rsidR="00AE4D34" w:rsidRPr="00CB0C8D" w:rsidRDefault="00AE4D34" w:rsidP="00CB0C8D">
      <w:pPr>
        <w:numPr>
          <w:ilvl w:val="0"/>
          <w:numId w:val="4"/>
        </w:numPr>
        <w:jc w:val="both"/>
        <w:rPr>
          <w:sz w:val="24"/>
        </w:rPr>
      </w:pPr>
      <w:r w:rsidRPr="00CB0C8D">
        <w:rPr>
          <w:sz w:val="24"/>
        </w:rPr>
        <w:t>medencetér üzemeltetése, úszómesteri feladatok ellátása;</w:t>
      </w:r>
    </w:p>
    <w:p w14:paraId="4C4D5C37" w14:textId="77777777" w:rsidR="00AE4D34" w:rsidRPr="00CB0C8D" w:rsidRDefault="00AE4D34" w:rsidP="00CB0C8D">
      <w:pPr>
        <w:numPr>
          <w:ilvl w:val="0"/>
          <w:numId w:val="4"/>
        </w:numPr>
        <w:jc w:val="both"/>
        <w:rPr>
          <w:sz w:val="24"/>
        </w:rPr>
      </w:pPr>
      <w:r w:rsidRPr="00CB0C8D">
        <w:rPr>
          <w:sz w:val="24"/>
        </w:rPr>
        <w:t>pénztárak működtetése (főpénztár, jegypénztár, ütemező pénztár);</w:t>
      </w:r>
    </w:p>
    <w:p w14:paraId="374413BD" w14:textId="70A4282A" w:rsidR="005F7224" w:rsidRPr="00CB0C8D" w:rsidRDefault="005F7224" w:rsidP="00CB0C8D">
      <w:pPr>
        <w:numPr>
          <w:ilvl w:val="0"/>
          <w:numId w:val="4"/>
        </w:numPr>
        <w:jc w:val="both"/>
        <w:rPr>
          <w:sz w:val="24"/>
        </w:rPr>
      </w:pPr>
      <w:r w:rsidRPr="00CB0C8D">
        <w:rPr>
          <w:sz w:val="24"/>
        </w:rPr>
        <w:t>gyógyásza</w:t>
      </w:r>
      <w:r w:rsidR="00096962" w:rsidRPr="00CB0C8D">
        <w:rPr>
          <w:sz w:val="24"/>
        </w:rPr>
        <w:t>t</w:t>
      </w:r>
      <w:r w:rsidRPr="00CB0C8D">
        <w:rPr>
          <w:sz w:val="24"/>
        </w:rPr>
        <w:t xml:space="preserve"> működtetése, ezen belül gyógykezelések és wellness kezelések akadálymentes és zavartalan működésének biztosítása;</w:t>
      </w:r>
    </w:p>
    <w:p w14:paraId="4ED77CA0" w14:textId="77777777" w:rsidR="00AE4D34" w:rsidRPr="00CB0C8D" w:rsidRDefault="00AE4D34" w:rsidP="00CB0C8D">
      <w:pPr>
        <w:numPr>
          <w:ilvl w:val="0"/>
          <w:numId w:val="4"/>
        </w:numPr>
        <w:jc w:val="both"/>
        <w:rPr>
          <w:sz w:val="24"/>
        </w:rPr>
      </w:pPr>
      <w:r w:rsidRPr="00CB0C8D">
        <w:rPr>
          <w:sz w:val="24"/>
        </w:rPr>
        <w:t>őrszolgálat feladatainak szervezése, ellenőrzése;</w:t>
      </w:r>
    </w:p>
    <w:p w14:paraId="3BD4ED60" w14:textId="77777777" w:rsidR="00AE4D34" w:rsidRPr="00CB0C8D" w:rsidRDefault="00AE4D34" w:rsidP="00CB0C8D">
      <w:pPr>
        <w:numPr>
          <w:ilvl w:val="0"/>
          <w:numId w:val="4"/>
        </w:numPr>
        <w:jc w:val="both"/>
        <w:rPr>
          <w:sz w:val="24"/>
        </w:rPr>
      </w:pPr>
      <w:r w:rsidRPr="00CB0C8D">
        <w:rPr>
          <w:sz w:val="24"/>
        </w:rPr>
        <w:t>diákmunka szervezése;</w:t>
      </w:r>
    </w:p>
    <w:p w14:paraId="66597606" w14:textId="38A01F77" w:rsidR="00C567E1" w:rsidRPr="00CB0C8D" w:rsidRDefault="00C567E1" w:rsidP="00CB0C8D">
      <w:pPr>
        <w:numPr>
          <w:ilvl w:val="0"/>
          <w:numId w:val="4"/>
        </w:numPr>
        <w:jc w:val="both"/>
        <w:rPr>
          <w:sz w:val="24"/>
        </w:rPr>
      </w:pPr>
      <w:r w:rsidRPr="00CB0C8D">
        <w:rPr>
          <w:sz w:val="24"/>
        </w:rPr>
        <w:t>Tourinform iroda működtetése;</w:t>
      </w:r>
    </w:p>
    <w:p w14:paraId="264B8464" w14:textId="77777777" w:rsidR="00AE4D34" w:rsidRPr="00CB0C8D" w:rsidRDefault="00AE4D34"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3A22BF3A" w14:textId="564098EB" w:rsidR="00AE4D34" w:rsidRPr="00CB0C8D" w:rsidRDefault="00AE4D34" w:rsidP="00CB0C8D">
      <w:pPr>
        <w:numPr>
          <w:ilvl w:val="0"/>
          <w:numId w:val="4"/>
        </w:numPr>
        <w:jc w:val="both"/>
        <w:rPr>
          <w:sz w:val="24"/>
        </w:rPr>
      </w:pPr>
      <w:r w:rsidRPr="00CB0C8D">
        <w:rPr>
          <w:sz w:val="24"/>
        </w:rPr>
        <w:t xml:space="preserve">minden, amit az Igazgatóság, az </w:t>
      </w:r>
      <w:r w:rsidR="00226194" w:rsidRPr="00CB0C8D">
        <w:rPr>
          <w:sz w:val="24"/>
        </w:rPr>
        <w:t>Igazgatóság elnöke</w:t>
      </w:r>
      <w:r w:rsidRPr="00CB0C8D">
        <w:rPr>
          <w:sz w:val="24"/>
        </w:rPr>
        <w:t xml:space="preserve"> feladatként meghatároz.</w:t>
      </w:r>
    </w:p>
    <w:p w14:paraId="620EF82C" w14:textId="77777777" w:rsidR="00AE4D34" w:rsidRPr="00CB0C8D" w:rsidRDefault="00AE4D34" w:rsidP="00CB0C8D">
      <w:pPr>
        <w:jc w:val="both"/>
        <w:rPr>
          <w:b/>
          <w:sz w:val="24"/>
        </w:rPr>
      </w:pPr>
    </w:p>
    <w:p w14:paraId="79ED501F" w14:textId="77777777" w:rsidR="006F2DA5" w:rsidRPr="00CB0C8D" w:rsidRDefault="006F2DA5" w:rsidP="00CB0C8D">
      <w:pPr>
        <w:jc w:val="both"/>
        <w:rPr>
          <w:b/>
          <w:sz w:val="24"/>
        </w:rPr>
      </w:pPr>
    </w:p>
    <w:p w14:paraId="60E25F61" w14:textId="5AB17CAC" w:rsidR="002E04C2" w:rsidRPr="00CB0C8D" w:rsidRDefault="002E04C2" w:rsidP="00CB0C8D">
      <w:pPr>
        <w:rPr>
          <w:b/>
          <w:sz w:val="28"/>
          <w:u w:val="single"/>
        </w:rPr>
      </w:pPr>
      <w:r w:rsidRPr="00CB0C8D">
        <w:rPr>
          <w:b/>
          <w:sz w:val="28"/>
          <w:u w:val="single"/>
        </w:rPr>
        <w:t>5.3.1. Marketing ágazat</w:t>
      </w:r>
    </w:p>
    <w:p w14:paraId="6771FF8D" w14:textId="77777777" w:rsidR="002E04C2" w:rsidRPr="00CB0C8D" w:rsidRDefault="002E04C2" w:rsidP="00CB0C8D"/>
    <w:p w14:paraId="1B65B2F8" w14:textId="1FECBD37" w:rsidR="002E04C2" w:rsidRPr="00CB0C8D" w:rsidRDefault="002E04C2" w:rsidP="00CB0C8D">
      <w:pPr>
        <w:jc w:val="both"/>
        <w:rPr>
          <w:sz w:val="24"/>
          <w:szCs w:val="24"/>
        </w:rPr>
      </w:pPr>
      <w:r w:rsidRPr="00CB0C8D">
        <w:rPr>
          <w:sz w:val="24"/>
        </w:rPr>
        <w:t xml:space="preserve">A Marketing ágazat közvetlenül a </w:t>
      </w:r>
      <w:r w:rsidR="007C5995" w:rsidRPr="00CB0C8D">
        <w:rPr>
          <w:sz w:val="24"/>
        </w:rPr>
        <w:t>Marketing és Ellátási</w:t>
      </w:r>
      <w:r w:rsidRPr="00CB0C8D">
        <w:rPr>
          <w:sz w:val="24"/>
        </w:rPr>
        <w:t xml:space="preserve"> igazgatóhoz rendelt szervezeti egység. Vezetője a marketing koordinátor (mint ágazatvezető), aki szervezetileg közvetlenül a </w:t>
      </w:r>
      <w:r w:rsidR="007C5995" w:rsidRPr="00CB0C8D">
        <w:rPr>
          <w:sz w:val="24"/>
        </w:rPr>
        <w:t>Marketing és Ellátási</w:t>
      </w:r>
      <w:r w:rsidRPr="00CB0C8D">
        <w:rPr>
          <w:sz w:val="24"/>
        </w:rPr>
        <w:t xml:space="preserve"> igazgató alá tartozik, munkavállalói közvetlenül a </w:t>
      </w:r>
      <w:r w:rsidR="007C5995" w:rsidRPr="00CB0C8D">
        <w:rPr>
          <w:sz w:val="24"/>
        </w:rPr>
        <w:t>Marketing és Ellátási</w:t>
      </w:r>
      <w:r w:rsidRPr="00CB0C8D">
        <w:rPr>
          <w:sz w:val="24"/>
          <w:szCs w:val="24"/>
        </w:rPr>
        <w:t xml:space="preserve"> igazgatónak tartoznak beszámolási és jelentéstételi kötelezettséggel.</w:t>
      </w:r>
    </w:p>
    <w:p w14:paraId="00620860" w14:textId="77777777" w:rsidR="006F2DA5" w:rsidRPr="00CB0C8D" w:rsidRDefault="006F2DA5" w:rsidP="00CB0C8D">
      <w:pPr>
        <w:rPr>
          <w:b/>
          <w:i/>
          <w:sz w:val="24"/>
          <w:szCs w:val="24"/>
        </w:rPr>
      </w:pPr>
    </w:p>
    <w:p w14:paraId="6B19E2E6" w14:textId="30C493AC" w:rsidR="002E04C2" w:rsidRPr="00CB0C8D" w:rsidRDefault="002E04C2" w:rsidP="00CB0C8D">
      <w:pPr>
        <w:rPr>
          <w:b/>
          <w:i/>
          <w:sz w:val="24"/>
          <w:szCs w:val="24"/>
        </w:rPr>
      </w:pPr>
      <w:r w:rsidRPr="00CB0C8D">
        <w:rPr>
          <w:b/>
          <w:i/>
          <w:sz w:val="24"/>
          <w:szCs w:val="24"/>
        </w:rPr>
        <w:t>A Marketing ágazat főbb feladatai:</w:t>
      </w:r>
    </w:p>
    <w:p w14:paraId="5B228A43" w14:textId="77777777" w:rsidR="002E04C2" w:rsidRPr="00CB0C8D" w:rsidRDefault="002E04C2" w:rsidP="00CB0C8D">
      <w:pPr>
        <w:numPr>
          <w:ilvl w:val="0"/>
          <w:numId w:val="4"/>
        </w:numPr>
        <w:ind w:left="709" w:hanging="349"/>
        <w:jc w:val="both"/>
        <w:rPr>
          <w:sz w:val="24"/>
        </w:rPr>
      </w:pPr>
      <w:r w:rsidRPr="00CB0C8D">
        <w:rPr>
          <w:sz w:val="24"/>
        </w:rPr>
        <w:t>a Társaság által meghatározott kommunikációs, pr- és marketing stratégia végrehajtása, javaslattétel annak aktualizálására, költségtervek készítése, éves költségkeret betartása;</w:t>
      </w:r>
    </w:p>
    <w:p w14:paraId="02C3B171" w14:textId="77777777" w:rsidR="003E6C46" w:rsidRPr="00CB0C8D" w:rsidRDefault="00942344" w:rsidP="00CB0C8D">
      <w:pPr>
        <w:numPr>
          <w:ilvl w:val="0"/>
          <w:numId w:val="4"/>
        </w:numPr>
        <w:ind w:left="709" w:hanging="349"/>
        <w:jc w:val="both"/>
        <w:rPr>
          <w:sz w:val="24"/>
          <w:szCs w:val="24"/>
        </w:rPr>
      </w:pPr>
      <w:r w:rsidRPr="00CB0C8D">
        <w:rPr>
          <w:sz w:val="24"/>
          <w:szCs w:val="24"/>
        </w:rPr>
        <w:t xml:space="preserve">a </w:t>
      </w:r>
      <w:r w:rsidR="003E6C46" w:rsidRPr="00CB0C8D">
        <w:rPr>
          <w:sz w:val="24"/>
          <w:szCs w:val="24"/>
        </w:rPr>
        <w:t xml:space="preserve">Társaság </w:t>
      </w:r>
      <w:r w:rsidRPr="00CB0C8D">
        <w:rPr>
          <w:sz w:val="24"/>
          <w:szCs w:val="24"/>
        </w:rPr>
        <w:t>megjelenítésének és megjelenésének tervezése, figyelése a helyi és az országos sajtóban</w:t>
      </w:r>
      <w:r w:rsidR="003E6C46" w:rsidRPr="00CB0C8D">
        <w:rPr>
          <w:sz w:val="24"/>
          <w:szCs w:val="24"/>
        </w:rPr>
        <w:t>;</w:t>
      </w:r>
    </w:p>
    <w:p w14:paraId="2AA7396C" w14:textId="4D279674" w:rsidR="00942344" w:rsidRPr="00CB0C8D" w:rsidRDefault="00942344" w:rsidP="00CB0C8D">
      <w:pPr>
        <w:numPr>
          <w:ilvl w:val="0"/>
          <w:numId w:val="4"/>
        </w:numPr>
        <w:ind w:left="709" w:hanging="349"/>
        <w:jc w:val="both"/>
        <w:rPr>
          <w:sz w:val="24"/>
          <w:szCs w:val="24"/>
        </w:rPr>
      </w:pPr>
      <w:r w:rsidRPr="00CB0C8D">
        <w:rPr>
          <w:sz w:val="24"/>
          <w:szCs w:val="24"/>
        </w:rPr>
        <w:t>elvégzi és szervezi a reklámügyekkel kapcsolatos operatív feladatokat;</w:t>
      </w:r>
    </w:p>
    <w:p w14:paraId="571F1E28" w14:textId="77777777" w:rsidR="002E04C2" w:rsidRPr="00CB0C8D" w:rsidRDefault="002E04C2" w:rsidP="00CB0C8D">
      <w:pPr>
        <w:numPr>
          <w:ilvl w:val="0"/>
          <w:numId w:val="4"/>
        </w:numPr>
        <w:ind w:left="709" w:hanging="349"/>
        <w:jc w:val="both"/>
        <w:rPr>
          <w:sz w:val="24"/>
          <w:szCs w:val="24"/>
        </w:rPr>
      </w:pPr>
      <w:r w:rsidRPr="00CB0C8D">
        <w:rPr>
          <w:sz w:val="24"/>
        </w:rPr>
        <w:t>a kommunikációs és marketing tevékenységek és kapcsolatok tervezése, szervezése, koordinációja, és leb</w:t>
      </w:r>
      <w:r w:rsidRPr="00CB0C8D">
        <w:rPr>
          <w:sz w:val="24"/>
          <w:szCs w:val="24"/>
        </w:rPr>
        <w:t>onyolítása a helyi média mellett a regionális és országos médiumok tekintetében is;</w:t>
      </w:r>
    </w:p>
    <w:p w14:paraId="7F16BA00" w14:textId="692E796A" w:rsidR="002E04C2" w:rsidRPr="00CB0C8D" w:rsidRDefault="002E04C2" w:rsidP="00CB0C8D">
      <w:pPr>
        <w:numPr>
          <w:ilvl w:val="0"/>
          <w:numId w:val="4"/>
        </w:numPr>
        <w:ind w:left="709" w:hanging="349"/>
        <w:jc w:val="both"/>
        <w:rPr>
          <w:sz w:val="24"/>
          <w:szCs w:val="24"/>
        </w:rPr>
      </w:pPr>
      <w:r w:rsidRPr="00CB0C8D">
        <w:rPr>
          <w:sz w:val="24"/>
          <w:szCs w:val="24"/>
        </w:rPr>
        <w:t>teljeskörűen szervezi a sajtótájékoztatókat;</w:t>
      </w:r>
    </w:p>
    <w:p w14:paraId="25EA8B63" w14:textId="77777777" w:rsidR="002E04C2" w:rsidRPr="00CB0C8D" w:rsidRDefault="002E04C2" w:rsidP="00CB0C8D">
      <w:pPr>
        <w:numPr>
          <w:ilvl w:val="0"/>
          <w:numId w:val="4"/>
        </w:numPr>
        <w:ind w:left="709" w:hanging="349"/>
        <w:jc w:val="both"/>
        <w:rPr>
          <w:sz w:val="24"/>
          <w:szCs w:val="24"/>
        </w:rPr>
      </w:pPr>
      <w:r w:rsidRPr="00CB0C8D">
        <w:rPr>
          <w:sz w:val="24"/>
          <w:szCs w:val="24"/>
        </w:rPr>
        <w:t>előkészíti, vezetői egyeztetés után biztosítja a Társaság sajtónyilatkozatainak megjelenését;</w:t>
      </w:r>
    </w:p>
    <w:p w14:paraId="31F21255" w14:textId="77777777" w:rsidR="002E04C2" w:rsidRPr="00CB0C8D" w:rsidRDefault="002E04C2" w:rsidP="00CB0C8D">
      <w:pPr>
        <w:numPr>
          <w:ilvl w:val="0"/>
          <w:numId w:val="4"/>
        </w:numPr>
        <w:ind w:left="709" w:hanging="349"/>
        <w:jc w:val="both"/>
        <w:rPr>
          <w:sz w:val="24"/>
          <w:szCs w:val="24"/>
        </w:rPr>
      </w:pPr>
      <w:r w:rsidRPr="00CB0C8D">
        <w:rPr>
          <w:sz w:val="24"/>
          <w:szCs w:val="24"/>
        </w:rPr>
        <w:t>szervezi és összehangolja a Társaság eseményeinek nyilvánosságát;</w:t>
      </w:r>
    </w:p>
    <w:p w14:paraId="2EB617A7" w14:textId="77777777" w:rsidR="002E04C2" w:rsidRPr="00CB0C8D" w:rsidRDefault="002E04C2" w:rsidP="00CB0C8D">
      <w:pPr>
        <w:numPr>
          <w:ilvl w:val="0"/>
          <w:numId w:val="4"/>
        </w:numPr>
        <w:ind w:left="709" w:hanging="349"/>
        <w:jc w:val="both"/>
        <w:rPr>
          <w:sz w:val="24"/>
          <w:szCs w:val="24"/>
        </w:rPr>
      </w:pPr>
      <w:r w:rsidRPr="00CB0C8D">
        <w:rPr>
          <w:sz w:val="24"/>
          <w:szCs w:val="24"/>
        </w:rPr>
        <w:lastRenderedPageBreak/>
        <w:t>sajtófigyelés, pozitív nyilvánosság megteremtése és annak folyamatos fenntartása;</w:t>
      </w:r>
    </w:p>
    <w:p w14:paraId="1AB6342B" w14:textId="77777777" w:rsidR="002E04C2" w:rsidRPr="00CB0C8D" w:rsidRDefault="002E04C2" w:rsidP="00CB0C8D">
      <w:pPr>
        <w:numPr>
          <w:ilvl w:val="0"/>
          <w:numId w:val="4"/>
        </w:numPr>
        <w:ind w:left="709" w:hanging="349"/>
        <w:jc w:val="both"/>
        <w:rPr>
          <w:sz w:val="24"/>
          <w:szCs w:val="24"/>
        </w:rPr>
      </w:pPr>
      <w:r w:rsidRPr="00CB0C8D">
        <w:rPr>
          <w:sz w:val="24"/>
          <w:szCs w:val="24"/>
        </w:rPr>
        <w:t>arculati megjelenésének gondozása, honlapok tartalmi és szerkesztési feladatainak ellátása és naprakész tartása;</w:t>
      </w:r>
    </w:p>
    <w:p w14:paraId="5AFC0892" w14:textId="77777777" w:rsidR="002E04C2" w:rsidRPr="00CB0C8D" w:rsidRDefault="002E04C2" w:rsidP="00CB0C8D">
      <w:pPr>
        <w:numPr>
          <w:ilvl w:val="0"/>
          <w:numId w:val="4"/>
        </w:numPr>
        <w:ind w:left="709" w:hanging="349"/>
        <w:jc w:val="both"/>
        <w:rPr>
          <w:sz w:val="24"/>
          <w:szCs w:val="24"/>
        </w:rPr>
      </w:pPr>
      <w:r w:rsidRPr="00CB0C8D">
        <w:rPr>
          <w:sz w:val="24"/>
          <w:szCs w:val="24"/>
        </w:rPr>
        <w:t>a fürdő arculatának rendszeres ellenőrzése (dolgozók megjelenése, fellépése, a fürdő külleme, esztétikája);</w:t>
      </w:r>
    </w:p>
    <w:p w14:paraId="11E1B6AA" w14:textId="76A5B1D8" w:rsidR="002E04C2" w:rsidRPr="00CB0C8D" w:rsidRDefault="002E04C2" w:rsidP="00CB0C8D">
      <w:pPr>
        <w:numPr>
          <w:ilvl w:val="0"/>
          <w:numId w:val="4"/>
        </w:numPr>
        <w:ind w:left="709" w:hanging="349"/>
        <w:jc w:val="both"/>
        <w:rPr>
          <w:sz w:val="24"/>
          <w:szCs w:val="24"/>
        </w:rPr>
      </w:pPr>
      <w:r w:rsidRPr="00CB0C8D">
        <w:rPr>
          <w:sz w:val="24"/>
          <w:szCs w:val="24"/>
        </w:rPr>
        <w:t>a belső kommunikációs rendszer működtetése együttműködve a vezetőkkel, a Titkársággal, a kijelölt munkatársakkal;</w:t>
      </w:r>
    </w:p>
    <w:p w14:paraId="18B9BFAC" w14:textId="77777777" w:rsidR="002E04C2" w:rsidRPr="00CB0C8D" w:rsidRDefault="002E04C2" w:rsidP="00CB0C8D">
      <w:pPr>
        <w:numPr>
          <w:ilvl w:val="0"/>
          <w:numId w:val="4"/>
        </w:numPr>
        <w:ind w:left="709" w:hanging="349"/>
        <w:jc w:val="both"/>
        <w:rPr>
          <w:sz w:val="24"/>
          <w:szCs w:val="24"/>
        </w:rPr>
      </w:pPr>
      <w:r w:rsidRPr="00CB0C8D">
        <w:rPr>
          <w:sz w:val="24"/>
          <w:szCs w:val="24"/>
        </w:rPr>
        <w:t>reprezentáció folyamatos szervezése;</w:t>
      </w:r>
    </w:p>
    <w:p w14:paraId="28FAE787" w14:textId="7157CA4F" w:rsidR="002E04C2" w:rsidRPr="00CB0C8D" w:rsidRDefault="003E6C46" w:rsidP="00CB0C8D">
      <w:pPr>
        <w:numPr>
          <w:ilvl w:val="0"/>
          <w:numId w:val="4"/>
        </w:numPr>
        <w:ind w:left="709" w:hanging="349"/>
        <w:jc w:val="both"/>
        <w:rPr>
          <w:sz w:val="24"/>
          <w:szCs w:val="24"/>
        </w:rPr>
      </w:pPr>
      <w:r w:rsidRPr="00CB0C8D">
        <w:rPr>
          <w:sz w:val="24"/>
          <w:szCs w:val="24"/>
        </w:rPr>
        <w:t>belső szakmai kommunikációs anyagok elkészítése vagy részvétel az elkészítésben;</w:t>
      </w:r>
    </w:p>
    <w:p w14:paraId="3C90E8CE" w14:textId="77777777" w:rsidR="002E04C2" w:rsidRPr="00CB0C8D" w:rsidRDefault="002E04C2" w:rsidP="00CB0C8D">
      <w:pPr>
        <w:numPr>
          <w:ilvl w:val="0"/>
          <w:numId w:val="4"/>
        </w:numPr>
        <w:ind w:left="709" w:hanging="349"/>
        <w:jc w:val="both"/>
        <w:rPr>
          <w:sz w:val="24"/>
          <w:szCs w:val="24"/>
        </w:rPr>
      </w:pPr>
      <w:bookmarkStart w:id="209" w:name="_Hlk149560949"/>
      <w:r w:rsidRPr="00CB0C8D">
        <w:rPr>
          <w:sz w:val="24"/>
          <w:szCs w:val="24"/>
        </w:rPr>
        <w:t>a honlapok, a social média oldalak folyamatos menedzsmentje</w:t>
      </w:r>
      <w:bookmarkEnd w:id="209"/>
      <w:r w:rsidRPr="00CB0C8D">
        <w:rPr>
          <w:sz w:val="24"/>
          <w:szCs w:val="24"/>
        </w:rPr>
        <w:t xml:space="preserve">; </w:t>
      </w:r>
    </w:p>
    <w:p w14:paraId="1E3FFA9C" w14:textId="0DCC65C7" w:rsidR="002E04C2" w:rsidRPr="00CB0C8D" w:rsidRDefault="002E04C2" w:rsidP="00CB0C8D">
      <w:pPr>
        <w:numPr>
          <w:ilvl w:val="0"/>
          <w:numId w:val="4"/>
        </w:numPr>
        <w:ind w:left="709" w:hanging="349"/>
        <w:jc w:val="both"/>
        <w:rPr>
          <w:sz w:val="24"/>
          <w:szCs w:val="24"/>
        </w:rPr>
      </w:pPr>
      <w:r w:rsidRPr="00CB0C8D">
        <w:rPr>
          <w:sz w:val="24"/>
          <w:szCs w:val="24"/>
        </w:rPr>
        <w:t xml:space="preserve">a szakmai anyagok és kiadványok előkészítése, szerkesztése, </w:t>
      </w:r>
      <w:r w:rsidR="003E6C46" w:rsidRPr="00CB0C8D">
        <w:rPr>
          <w:sz w:val="24"/>
          <w:szCs w:val="24"/>
        </w:rPr>
        <w:t xml:space="preserve">készíttetése, </w:t>
      </w:r>
      <w:r w:rsidRPr="00CB0C8D">
        <w:rPr>
          <w:sz w:val="24"/>
          <w:szCs w:val="24"/>
        </w:rPr>
        <w:t>online megjelenítése;</w:t>
      </w:r>
    </w:p>
    <w:p w14:paraId="177DE8FF" w14:textId="77777777" w:rsidR="002E04C2" w:rsidRPr="00CB0C8D" w:rsidRDefault="002E04C2" w:rsidP="00CB0C8D">
      <w:pPr>
        <w:numPr>
          <w:ilvl w:val="0"/>
          <w:numId w:val="4"/>
        </w:numPr>
        <w:ind w:left="709" w:hanging="349"/>
        <w:jc w:val="both"/>
        <w:rPr>
          <w:sz w:val="24"/>
          <w:szCs w:val="24"/>
        </w:rPr>
      </w:pPr>
      <w:r w:rsidRPr="00CB0C8D">
        <w:rPr>
          <w:sz w:val="24"/>
          <w:szCs w:val="24"/>
        </w:rPr>
        <w:t>névjegykártyák, sablonok formai és tartalmi előkészítése gyártásra;</w:t>
      </w:r>
    </w:p>
    <w:p w14:paraId="54604C90" w14:textId="5B93172D" w:rsidR="002E04C2" w:rsidRPr="00CB0C8D" w:rsidRDefault="003E6C46" w:rsidP="00CB0C8D">
      <w:pPr>
        <w:numPr>
          <w:ilvl w:val="0"/>
          <w:numId w:val="4"/>
        </w:numPr>
        <w:ind w:left="709" w:hanging="349"/>
        <w:jc w:val="both"/>
        <w:rPr>
          <w:sz w:val="24"/>
          <w:szCs w:val="24"/>
        </w:rPr>
      </w:pPr>
      <w:r w:rsidRPr="00CB0C8D">
        <w:rPr>
          <w:sz w:val="24"/>
          <w:szCs w:val="24"/>
        </w:rPr>
        <w:t>szervezi a Társaság kapcsolattartását a megyei, az országos, és a nemzetközi gyógyturizmusban érdekelt és a Társaság számára jelentőséggel bíró üzleti Társaságokkal, utazási irodákkal, egyesületekkel és kulturális intézményekkel;</w:t>
      </w:r>
    </w:p>
    <w:p w14:paraId="0D66068F" w14:textId="0B389BAE" w:rsidR="002E04C2" w:rsidRPr="00CB0C8D" w:rsidRDefault="003E6C46" w:rsidP="00CB0C8D">
      <w:pPr>
        <w:numPr>
          <w:ilvl w:val="0"/>
          <w:numId w:val="4"/>
        </w:numPr>
        <w:ind w:left="709" w:hanging="349"/>
        <w:jc w:val="both"/>
        <w:rPr>
          <w:sz w:val="24"/>
          <w:szCs w:val="24"/>
        </w:rPr>
      </w:pPr>
      <w:r w:rsidRPr="00CB0C8D">
        <w:rPr>
          <w:sz w:val="24"/>
          <w:szCs w:val="24"/>
        </w:rPr>
        <w:t>szervezi a fürdő és a köré települt idegenforgalmi és vendéglátó-ipari társaságok üzleti kapcsolatait, koordinálja a fürdőt és a település lakóit érintő üzleti társaságokkal való együttműködést;</w:t>
      </w:r>
    </w:p>
    <w:p w14:paraId="595675BE" w14:textId="36A71A35" w:rsidR="002E04C2" w:rsidRPr="00CB0C8D" w:rsidRDefault="002E04C2" w:rsidP="00CB0C8D">
      <w:pPr>
        <w:numPr>
          <w:ilvl w:val="0"/>
          <w:numId w:val="4"/>
        </w:numPr>
        <w:ind w:left="709" w:hanging="349"/>
        <w:jc w:val="both"/>
        <w:rPr>
          <w:sz w:val="24"/>
          <w:szCs w:val="24"/>
        </w:rPr>
      </w:pPr>
      <w:r w:rsidRPr="00CB0C8D">
        <w:rPr>
          <w:sz w:val="24"/>
          <w:szCs w:val="24"/>
        </w:rPr>
        <w:t>a külső vállalkozások megjelenésének ellenőrzése a fürdőben, tevékenységük összetételének vizsgálata</w:t>
      </w:r>
      <w:r w:rsidR="003E6C46" w:rsidRPr="00CB0C8D">
        <w:rPr>
          <w:sz w:val="24"/>
          <w:szCs w:val="24"/>
        </w:rPr>
        <w:t>, valamint a reklámtevékenységük ellenőrzése (a felhasználható reklámterületek kijelölése, nyilvántartása, ellenőrzése);</w:t>
      </w:r>
    </w:p>
    <w:p w14:paraId="60EFE7D3" w14:textId="03972935" w:rsidR="002E04C2" w:rsidRPr="00CB0C8D" w:rsidRDefault="002E04C2" w:rsidP="00CB0C8D">
      <w:pPr>
        <w:numPr>
          <w:ilvl w:val="0"/>
          <w:numId w:val="4"/>
        </w:numPr>
        <w:ind w:left="709" w:hanging="349"/>
        <w:jc w:val="both"/>
        <w:rPr>
          <w:sz w:val="24"/>
          <w:szCs w:val="24"/>
        </w:rPr>
      </w:pPr>
      <w:r w:rsidRPr="00CB0C8D">
        <w:rPr>
          <w:sz w:val="24"/>
          <w:szCs w:val="24"/>
        </w:rPr>
        <w:t>kapcsolatot tart a beutaztatókkal, szállásadókkal;</w:t>
      </w:r>
    </w:p>
    <w:p w14:paraId="6F72FDF4" w14:textId="77777777" w:rsidR="003E6C46" w:rsidRPr="00CB0C8D" w:rsidRDefault="003E6C46" w:rsidP="00CB0C8D">
      <w:pPr>
        <w:numPr>
          <w:ilvl w:val="0"/>
          <w:numId w:val="4"/>
        </w:numPr>
        <w:ind w:left="709" w:hanging="349"/>
        <w:jc w:val="both"/>
        <w:rPr>
          <w:sz w:val="24"/>
          <w:szCs w:val="24"/>
        </w:rPr>
      </w:pPr>
      <w:r w:rsidRPr="00CB0C8D">
        <w:rPr>
          <w:sz w:val="24"/>
          <w:szCs w:val="24"/>
        </w:rPr>
        <w:t>közreműködik az ágazatot érintő szerződések megkötésében, valamint a szükséges nyilvántartások elkészítésében;</w:t>
      </w:r>
    </w:p>
    <w:p w14:paraId="5A631862" w14:textId="77777777" w:rsidR="003E6C46" w:rsidRPr="00CB0C8D" w:rsidRDefault="003E6C46" w:rsidP="00CB0C8D">
      <w:pPr>
        <w:numPr>
          <w:ilvl w:val="0"/>
          <w:numId w:val="4"/>
        </w:numPr>
        <w:ind w:left="709" w:hanging="349"/>
        <w:jc w:val="both"/>
        <w:rPr>
          <w:sz w:val="24"/>
          <w:szCs w:val="24"/>
        </w:rPr>
      </w:pPr>
      <w:r w:rsidRPr="00CB0C8D">
        <w:rPr>
          <w:sz w:val="24"/>
          <w:szCs w:val="24"/>
        </w:rPr>
        <w:t>folyamatos kapcsolatot tart a marketing szakcégekkel, és a fürdő piaci érdekeinek érvényesítése mellett közreműködik reklámok, vásárok, egyéb rendezvények és közvélemény-kutatások megszervezésében;</w:t>
      </w:r>
    </w:p>
    <w:p w14:paraId="3EBBCF10" w14:textId="77777777" w:rsidR="003E6C46" w:rsidRPr="00CB0C8D" w:rsidRDefault="003E6C46" w:rsidP="00CB0C8D">
      <w:pPr>
        <w:numPr>
          <w:ilvl w:val="0"/>
          <w:numId w:val="4"/>
        </w:numPr>
        <w:ind w:left="709" w:hanging="349"/>
        <w:jc w:val="both"/>
        <w:rPr>
          <w:sz w:val="24"/>
          <w:szCs w:val="24"/>
        </w:rPr>
      </w:pPr>
      <w:r w:rsidRPr="00CB0C8D">
        <w:rPr>
          <w:sz w:val="24"/>
          <w:szCs w:val="24"/>
        </w:rPr>
        <w:t>a fürdőn belüli rendezvények koordinálása;</w:t>
      </w:r>
    </w:p>
    <w:p w14:paraId="63419CE0" w14:textId="0E5DA5E5" w:rsidR="003E6C46" w:rsidRPr="00CB0C8D" w:rsidRDefault="003E6C46" w:rsidP="00CB0C8D">
      <w:pPr>
        <w:numPr>
          <w:ilvl w:val="0"/>
          <w:numId w:val="4"/>
        </w:numPr>
        <w:ind w:left="709" w:hanging="349"/>
        <w:jc w:val="both"/>
        <w:rPr>
          <w:sz w:val="24"/>
          <w:szCs w:val="24"/>
        </w:rPr>
      </w:pPr>
      <w:r w:rsidRPr="00CB0C8D">
        <w:rPr>
          <w:sz w:val="24"/>
          <w:szCs w:val="24"/>
        </w:rPr>
        <w:t xml:space="preserve">a fürdő saját kereskedelmi tevékenységének munkája során közreműködik az árképzésben, a termék-összetétel kialakításában, </w:t>
      </w:r>
    </w:p>
    <w:p w14:paraId="22EED887" w14:textId="2535A345" w:rsidR="002E04C2" w:rsidRPr="00CB0C8D" w:rsidRDefault="002E04C2" w:rsidP="00CB0C8D">
      <w:pPr>
        <w:numPr>
          <w:ilvl w:val="0"/>
          <w:numId w:val="4"/>
        </w:numPr>
        <w:ind w:left="709" w:hanging="349"/>
        <w:jc w:val="both"/>
        <w:rPr>
          <w:sz w:val="24"/>
          <w:szCs w:val="24"/>
        </w:rPr>
      </w:pPr>
      <w:r w:rsidRPr="00CB0C8D">
        <w:rPr>
          <w:sz w:val="24"/>
          <w:szCs w:val="24"/>
        </w:rPr>
        <w:t>a közvetlen vendégkapcsolatok f</w:t>
      </w:r>
      <w:r w:rsidR="003E6C46" w:rsidRPr="00CB0C8D">
        <w:rPr>
          <w:sz w:val="24"/>
          <w:szCs w:val="24"/>
        </w:rPr>
        <w:t>olyamatos f</w:t>
      </w:r>
      <w:r w:rsidRPr="00CB0C8D">
        <w:rPr>
          <w:sz w:val="24"/>
          <w:szCs w:val="24"/>
        </w:rPr>
        <w:t>elülvizsgálata;</w:t>
      </w:r>
    </w:p>
    <w:p w14:paraId="1F163CCA" w14:textId="77777777" w:rsidR="003E6C46" w:rsidRPr="00CB0C8D" w:rsidRDefault="003E6C46" w:rsidP="00CB0C8D">
      <w:pPr>
        <w:numPr>
          <w:ilvl w:val="0"/>
          <w:numId w:val="4"/>
        </w:numPr>
        <w:ind w:left="709" w:hanging="349"/>
        <w:jc w:val="both"/>
        <w:rPr>
          <w:sz w:val="24"/>
          <w:szCs w:val="24"/>
        </w:rPr>
      </w:pPr>
      <w:r w:rsidRPr="00CB0C8D">
        <w:rPr>
          <w:sz w:val="24"/>
          <w:szCs w:val="24"/>
        </w:rPr>
        <w:t>a vendéghangulat elemzése (felmérések, panaszkönyvi bejegyzések felülvizsgálata);</w:t>
      </w:r>
    </w:p>
    <w:p w14:paraId="7ACB8BF5" w14:textId="67E38946" w:rsidR="003E6C46" w:rsidRPr="00CB0C8D" w:rsidRDefault="003E6C46" w:rsidP="00CB0C8D">
      <w:pPr>
        <w:numPr>
          <w:ilvl w:val="0"/>
          <w:numId w:val="4"/>
        </w:numPr>
        <w:ind w:left="709" w:hanging="349"/>
        <w:jc w:val="both"/>
        <w:rPr>
          <w:sz w:val="24"/>
          <w:szCs w:val="24"/>
        </w:rPr>
      </w:pPr>
      <w:r w:rsidRPr="00CB0C8D">
        <w:rPr>
          <w:sz w:val="24"/>
          <w:szCs w:val="24"/>
        </w:rPr>
        <w:t>a fürdőn belüli vendégmozgás szabályainak felülvizsgálata;</w:t>
      </w:r>
    </w:p>
    <w:p w14:paraId="5A462963" w14:textId="77777777" w:rsidR="003E6C46" w:rsidRPr="00CB0C8D" w:rsidRDefault="002E04C2" w:rsidP="00CB0C8D">
      <w:pPr>
        <w:numPr>
          <w:ilvl w:val="0"/>
          <w:numId w:val="4"/>
        </w:numPr>
        <w:ind w:left="709" w:hanging="349"/>
        <w:jc w:val="both"/>
        <w:rPr>
          <w:sz w:val="24"/>
          <w:szCs w:val="24"/>
        </w:rPr>
      </w:pPr>
      <w:r w:rsidRPr="00CB0C8D">
        <w:rPr>
          <w:sz w:val="24"/>
          <w:szCs w:val="24"/>
        </w:rPr>
        <w:t>a belső információs rendszer karbantartása (táblák, szórólapok, hangos bemondás);</w:t>
      </w:r>
    </w:p>
    <w:p w14:paraId="79BB9B3E" w14:textId="77777777" w:rsidR="003E6C46" w:rsidRPr="00CB0C8D" w:rsidRDefault="003E6C46" w:rsidP="00CB0C8D">
      <w:pPr>
        <w:numPr>
          <w:ilvl w:val="0"/>
          <w:numId w:val="4"/>
        </w:numPr>
        <w:ind w:left="709" w:hanging="349"/>
        <w:jc w:val="both"/>
        <w:rPr>
          <w:sz w:val="24"/>
          <w:szCs w:val="24"/>
        </w:rPr>
      </w:pPr>
      <w:r w:rsidRPr="00CB0C8D">
        <w:rPr>
          <w:sz w:val="24"/>
          <w:szCs w:val="24"/>
        </w:rPr>
        <w:t>közreműködik a Társasághoz érkező közérdekű vagy szolgáltatásaihoz köthető kérdések, bejelentések, kérelmek, panaszok, illetve az előzőekkel kapcsolatos ügyek kivizsgálásában és megválaszolásában;</w:t>
      </w:r>
    </w:p>
    <w:p w14:paraId="300738E9" w14:textId="77777777" w:rsidR="003E6C46" w:rsidRPr="00CB0C8D" w:rsidRDefault="003E6C46" w:rsidP="00CB0C8D">
      <w:pPr>
        <w:numPr>
          <w:ilvl w:val="0"/>
          <w:numId w:val="4"/>
        </w:numPr>
        <w:ind w:left="709" w:hanging="349"/>
        <w:jc w:val="both"/>
        <w:rPr>
          <w:sz w:val="24"/>
          <w:szCs w:val="24"/>
        </w:rPr>
      </w:pPr>
      <w:r w:rsidRPr="00CB0C8D">
        <w:rPr>
          <w:sz w:val="24"/>
          <w:szCs w:val="24"/>
        </w:rPr>
        <w:t>tájékoztatást nyújt az ügyfélnek a fogyasztóvédelmi információkról;</w:t>
      </w:r>
    </w:p>
    <w:p w14:paraId="50AB7E9F" w14:textId="77777777" w:rsidR="003E6C46" w:rsidRPr="00CB0C8D" w:rsidRDefault="003E6C46" w:rsidP="00CB0C8D">
      <w:pPr>
        <w:numPr>
          <w:ilvl w:val="0"/>
          <w:numId w:val="4"/>
        </w:numPr>
        <w:ind w:left="709" w:hanging="349"/>
        <w:jc w:val="both"/>
        <w:rPr>
          <w:sz w:val="24"/>
          <w:szCs w:val="24"/>
        </w:rPr>
      </w:pPr>
      <w:r w:rsidRPr="00CB0C8D">
        <w:rPr>
          <w:sz w:val="24"/>
          <w:szCs w:val="24"/>
        </w:rPr>
        <w:t>új szolgáltatások felügyelete a bevezetési időszakban;</w:t>
      </w:r>
    </w:p>
    <w:p w14:paraId="255A497B" w14:textId="77777777" w:rsidR="003E6C46" w:rsidRPr="00CB0C8D" w:rsidRDefault="003E6C46" w:rsidP="00CB0C8D">
      <w:pPr>
        <w:numPr>
          <w:ilvl w:val="0"/>
          <w:numId w:val="4"/>
        </w:numPr>
        <w:ind w:left="709" w:hanging="349"/>
        <w:jc w:val="both"/>
        <w:rPr>
          <w:sz w:val="24"/>
          <w:szCs w:val="24"/>
        </w:rPr>
      </w:pPr>
      <w:r w:rsidRPr="00CB0C8D">
        <w:rPr>
          <w:sz w:val="24"/>
          <w:szCs w:val="24"/>
        </w:rPr>
        <w:t>folyamatosan közreműködik a fürdőfejlesztés koncepciójának kidolgozásában, hatásvizsgálatok készítésében és javaslatot tesz a fürdő életét megváltoztató döntések marketing elemeire (pl. profilbővítés, arculatváltozás, stb.);</w:t>
      </w:r>
    </w:p>
    <w:p w14:paraId="1734AA62" w14:textId="77777777" w:rsidR="003E6C46" w:rsidRPr="00CB0C8D" w:rsidRDefault="003E6C46" w:rsidP="00CB0C8D">
      <w:pPr>
        <w:numPr>
          <w:ilvl w:val="0"/>
          <w:numId w:val="4"/>
        </w:numPr>
        <w:ind w:left="709" w:hanging="349"/>
        <w:jc w:val="both"/>
        <w:rPr>
          <w:sz w:val="24"/>
          <w:szCs w:val="24"/>
        </w:rPr>
      </w:pPr>
      <w:r w:rsidRPr="00CB0C8D">
        <w:rPr>
          <w:sz w:val="24"/>
          <w:szCs w:val="24"/>
        </w:rPr>
        <w:t>elnyert pályázatok, projektek megvalósításában való szakterületi részvétel, feladatok ellátása és határidők ellenőrzése;</w:t>
      </w:r>
    </w:p>
    <w:p w14:paraId="2C8906D1" w14:textId="0756D7B6" w:rsidR="003E6C46" w:rsidRPr="00CB0C8D" w:rsidRDefault="003E6C46" w:rsidP="00CB0C8D">
      <w:pPr>
        <w:numPr>
          <w:ilvl w:val="0"/>
          <w:numId w:val="4"/>
        </w:numPr>
        <w:ind w:left="709" w:hanging="349"/>
        <w:jc w:val="both"/>
        <w:rPr>
          <w:sz w:val="24"/>
          <w:szCs w:val="24"/>
        </w:rPr>
      </w:pPr>
      <w:r w:rsidRPr="00CB0C8D">
        <w:rPr>
          <w:sz w:val="24"/>
          <w:szCs w:val="24"/>
        </w:rPr>
        <w:t>segíti a városi – különös tekintettel a testvér és partnervárosi – külkapcsolatokból adódó kommunikációs, pr- és marketing feladatok végrehajtását;</w:t>
      </w:r>
    </w:p>
    <w:p w14:paraId="3E1DB61E" w14:textId="77777777" w:rsidR="002E04C2" w:rsidRPr="00CB0C8D" w:rsidRDefault="002E04C2" w:rsidP="00CB0C8D">
      <w:pPr>
        <w:numPr>
          <w:ilvl w:val="0"/>
          <w:numId w:val="4"/>
        </w:numPr>
        <w:ind w:left="709" w:hanging="349"/>
        <w:jc w:val="both"/>
        <w:rPr>
          <w:sz w:val="24"/>
          <w:szCs w:val="24"/>
        </w:rPr>
      </w:pPr>
      <w:bookmarkStart w:id="210" w:name="_Hlk149561355"/>
      <w:r w:rsidRPr="00CB0C8D">
        <w:rPr>
          <w:sz w:val="24"/>
          <w:szCs w:val="24"/>
        </w:rPr>
        <w:t>időszakonkénti konkurenciavizsgálat elvégezése, a vizsgálat alapján szükség esetén javaslattétel új értékesítési formák, árak, szolgáltatások kidolgozására;</w:t>
      </w:r>
    </w:p>
    <w:p w14:paraId="14E0655B" w14:textId="77777777" w:rsidR="002E04C2" w:rsidRPr="00CB0C8D" w:rsidRDefault="002E04C2" w:rsidP="00CB0C8D">
      <w:pPr>
        <w:numPr>
          <w:ilvl w:val="0"/>
          <w:numId w:val="4"/>
        </w:numPr>
        <w:ind w:left="709" w:hanging="349"/>
        <w:jc w:val="both"/>
        <w:rPr>
          <w:sz w:val="24"/>
          <w:szCs w:val="24"/>
        </w:rPr>
      </w:pPr>
      <w:r w:rsidRPr="00CB0C8D">
        <w:rPr>
          <w:sz w:val="24"/>
          <w:szCs w:val="24"/>
        </w:rPr>
        <w:t>az értékesítési csatornák felügyelete és lehetőség szerinti bővítése;</w:t>
      </w:r>
    </w:p>
    <w:p w14:paraId="7F9D2055" w14:textId="693B1884" w:rsidR="002E04C2" w:rsidRPr="00CB0C8D" w:rsidRDefault="002E04C2" w:rsidP="00CB0C8D">
      <w:pPr>
        <w:numPr>
          <w:ilvl w:val="0"/>
          <w:numId w:val="4"/>
        </w:numPr>
        <w:ind w:left="709" w:hanging="349"/>
        <w:jc w:val="both"/>
        <w:rPr>
          <w:sz w:val="24"/>
          <w:szCs w:val="24"/>
        </w:rPr>
      </w:pPr>
      <w:r w:rsidRPr="00CB0C8D">
        <w:rPr>
          <w:sz w:val="24"/>
          <w:szCs w:val="24"/>
        </w:rPr>
        <w:t>szálláshelyre érkező foglalások és a kapacitáskihasználtság folyamatos elemzése és vizsgálata;</w:t>
      </w:r>
    </w:p>
    <w:bookmarkEnd w:id="210"/>
    <w:p w14:paraId="5AE75D12" w14:textId="77777777" w:rsidR="002E04C2" w:rsidRPr="00CB0C8D" w:rsidRDefault="002E04C2" w:rsidP="00CB0C8D">
      <w:pPr>
        <w:numPr>
          <w:ilvl w:val="0"/>
          <w:numId w:val="4"/>
        </w:numPr>
        <w:ind w:left="709" w:hanging="349"/>
        <w:jc w:val="both"/>
        <w:rPr>
          <w:sz w:val="24"/>
          <w:szCs w:val="24"/>
        </w:rPr>
      </w:pPr>
      <w:r w:rsidRPr="00CB0C8D">
        <w:rPr>
          <w:sz w:val="24"/>
          <w:szCs w:val="24"/>
        </w:rPr>
        <w:t>szakmai anyagok, beérkezett levelek, kimenő iratok napi szintű irat- és dokumentumok kezelése;</w:t>
      </w:r>
    </w:p>
    <w:p w14:paraId="78EA5F1E" w14:textId="049EA419" w:rsidR="002E04C2" w:rsidRPr="00CB0C8D" w:rsidRDefault="002E04C2" w:rsidP="00CB0C8D">
      <w:pPr>
        <w:pStyle w:val="Listaszerbekezds"/>
        <w:numPr>
          <w:ilvl w:val="0"/>
          <w:numId w:val="4"/>
        </w:numPr>
        <w:spacing w:after="0" w:line="240" w:lineRule="auto"/>
        <w:rPr>
          <w:rFonts w:ascii="Times New Roman" w:hAnsi="Times New Roman"/>
          <w:sz w:val="24"/>
          <w:szCs w:val="24"/>
        </w:rPr>
      </w:pPr>
      <w:r w:rsidRPr="00CB0C8D">
        <w:rPr>
          <w:rFonts w:ascii="Times New Roman" w:hAnsi="Times New Roman"/>
          <w:sz w:val="24"/>
          <w:szCs w:val="24"/>
        </w:rPr>
        <w:lastRenderedPageBreak/>
        <w:t xml:space="preserve">minden, amit az Igazgatóság vagy a </w:t>
      </w:r>
      <w:r w:rsidR="007C5995" w:rsidRPr="00CB0C8D">
        <w:rPr>
          <w:rFonts w:ascii="Times New Roman" w:eastAsia="Times New Roman" w:hAnsi="Times New Roman"/>
          <w:sz w:val="24"/>
          <w:szCs w:val="20"/>
          <w:lang w:eastAsia="ar-SA"/>
        </w:rPr>
        <w:t>Marketing és Ellátási</w:t>
      </w:r>
      <w:r w:rsidR="007C5995" w:rsidRPr="00CB0C8D">
        <w:rPr>
          <w:rFonts w:ascii="Times New Roman" w:hAnsi="Times New Roman"/>
          <w:sz w:val="24"/>
          <w:szCs w:val="24"/>
        </w:rPr>
        <w:t xml:space="preserve"> </w:t>
      </w:r>
      <w:r w:rsidRPr="00CB0C8D">
        <w:rPr>
          <w:rFonts w:ascii="Times New Roman" w:hAnsi="Times New Roman"/>
          <w:sz w:val="24"/>
          <w:szCs w:val="24"/>
        </w:rPr>
        <w:t>igazgató feladatként meghatároz.</w:t>
      </w:r>
    </w:p>
    <w:p w14:paraId="699B8428" w14:textId="77777777" w:rsidR="007C5995" w:rsidRPr="00CB0C8D" w:rsidRDefault="007C5995" w:rsidP="00CB0C8D">
      <w:pPr>
        <w:jc w:val="both"/>
        <w:rPr>
          <w:b/>
          <w:i/>
          <w:sz w:val="24"/>
          <w:szCs w:val="24"/>
        </w:rPr>
      </w:pPr>
    </w:p>
    <w:p w14:paraId="524FEB19" w14:textId="58239F1A" w:rsidR="002E04C2" w:rsidRPr="00CB0C8D" w:rsidRDefault="002E04C2" w:rsidP="00CB0C8D">
      <w:pPr>
        <w:jc w:val="both"/>
        <w:rPr>
          <w:b/>
          <w:i/>
          <w:sz w:val="24"/>
          <w:szCs w:val="24"/>
        </w:rPr>
      </w:pPr>
      <w:r w:rsidRPr="00CB0C8D">
        <w:rPr>
          <w:b/>
          <w:i/>
          <w:sz w:val="24"/>
          <w:szCs w:val="24"/>
        </w:rPr>
        <w:t>A Marketing ágazat munkavállalói kötelesek a Társaság szervezeti egységeivel folyamatosan együttműködni.</w:t>
      </w:r>
    </w:p>
    <w:p w14:paraId="5EFAF8D2" w14:textId="77777777" w:rsidR="002E04C2" w:rsidRPr="00CB0C8D" w:rsidRDefault="002E04C2" w:rsidP="00CB0C8D">
      <w:pPr>
        <w:pStyle w:val="Szvegtrzs"/>
        <w:widowControl w:val="0"/>
        <w:tabs>
          <w:tab w:val="left" w:pos="685"/>
        </w:tabs>
        <w:suppressAutoHyphens w:val="0"/>
        <w:rPr>
          <w:szCs w:val="24"/>
        </w:rPr>
      </w:pPr>
    </w:p>
    <w:p w14:paraId="5D2868DA" w14:textId="77777777" w:rsidR="002E04C2" w:rsidRPr="00CB0C8D" w:rsidRDefault="002E04C2" w:rsidP="00CB0C8D">
      <w:pPr>
        <w:pStyle w:val="Szvegtrzs"/>
        <w:widowControl w:val="0"/>
        <w:tabs>
          <w:tab w:val="left" w:pos="685"/>
        </w:tabs>
        <w:suppressAutoHyphens w:val="0"/>
        <w:rPr>
          <w:szCs w:val="24"/>
        </w:rPr>
      </w:pPr>
      <w:r w:rsidRPr="00CB0C8D">
        <w:rPr>
          <w:szCs w:val="24"/>
        </w:rPr>
        <w:t>A Marketing ágazatba tartozó munkakörökre vonatkozó hatásköröket, az ellátandó feladatokat, valamint a felelősség részletes szabályait az adott munkakör munkaköri leírása szabályozza.</w:t>
      </w:r>
    </w:p>
    <w:p w14:paraId="724B67DB" w14:textId="77777777" w:rsidR="002E04C2" w:rsidRPr="00CB0C8D" w:rsidRDefault="002E04C2" w:rsidP="00CB0C8D">
      <w:pPr>
        <w:pStyle w:val="Szvegtrzs"/>
        <w:widowControl w:val="0"/>
        <w:tabs>
          <w:tab w:val="left" w:pos="685"/>
        </w:tabs>
        <w:suppressAutoHyphens w:val="0"/>
        <w:rPr>
          <w:szCs w:val="24"/>
        </w:rPr>
      </w:pPr>
    </w:p>
    <w:p w14:paraId="51DC35A4" w14:textId="77777777" w:rsidR="002E04C2" w:rsidRPr="00CB0C8D" w:rsidRDefault="002E04C2" w:rsidP="00CB0C8D">
      <w:pPr>
        <w:jc w:val="both"/>
      </w:pPr>
      <w:r w:rsidRPr="00CB0C8D">
        <w:rPr>
          <w:b/>
          <w:i/>
          <w:sz w:val="24"/>
          <w:szCs w:val="24"/>
        </w:rPr>
        <w:t>A Marketing ágazat működésének részletszabályai a vonatkozó ágazati ügyrendben kerülnek rögzítésre.</w:t>
      </w:r>
    </w:p>
    <w:p w14:paraId="0802C2CD" w14:textId="77777777" w:rsidR="002E04C2" w:rsidRPr="00CB0C8D" w:rsidRDefault="002E04C2" w:rsidP="00CB0C8D">
      <w:pPr>
        <w:rPr>
          <w:b/>
          <w:sz w:val="24"/>
          <w:szCs w:val="24"/>
        </w:rPr>
      </w:pPr>
    </w:p>
    <w:p w14:paraId="3C1DB72D" w14:textId="77777777" w:rsidR="00AE4D34" w:rsidRPr="00CB0C8D" w:rsidRDefault="00AE4D34" w:rsidP="00CB0C8D"/>
    <w:p w14:paraId="5B091D4D" w14:textId="1FFB5E84" w:rsidR="00AE4D34" w:rsidRPr="00CB0C8D" w:rsidRDefault="00AE4D34" w:rsidP="00CB0C8D">
      <w:pPr>
        <w:jc w:val="both"/>
        <w:rPr>
          <w:b/>
          <w:sz w:val="28"/>
          <w:u w:val="single"/>
        </w:rPr>
      </w:pPr>
      <w:r w:rsidRPr="00CB0C8D">
        <w:rPr>
          <w:b/>
          <w:sz w:val="28"/>
          <w:u w:val="single"/>
        </w:rPr>
        <w:t>5.3.</w:t>
      </w:r>
      <w:r w:rsidR="006F2DA5" w:rsidRPr="00CB0C8D">
        <w:rPr>
          <w:b/>
          <w:sz w:val="28"/>
          <w:u w:val="single"/>
        </w:rPr>
        <w:t>2</w:t>
      </w:r>
      <w:r w:rsidRPr="00CB0C8D">
        <w:rPr>
          <w:b/>
          <w:sz w:val="28"/>
          <w:u w:val="single"/>
        </w:rPr>
        <w:t>. Szolgáltatási ágazat</w:t>
      </w:r>
    </w:p>
    <w:p w14:paraId="07B5F8A7" w14:textId="77777777" w:rsidR="00AE4D34" w:rsidRPr="00CB0C8D" w:rsidRDefault="00AE4D34" w:rsidP="00CB0C8D">
      <w:pPr>
        <w:jc w:val="both"/>
        <w:rPr>
          <w:b/>
          <w:i/>
          <w:sz w:val="24"/>
        </w:rPr>
      </w:pPr>
    </w:p>
    <w:p w14:paraId="6B10E4CC" w14:textId="4F230016"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 xml:space="preserve">A Szolgáltatási ágazat közvetlenül a </w:t>
      </w:r>
      <w:r w:rsidR="007C5995" w:rsidRPr="00CB0C8D">
        <w:rPr>
          <w:rFonts w:ascii="Times New Roman" w:eastAsia="Times New Roman" w:hAnsi="Times New Roman"/>
          <w:sz w:val="24"/>
          <w:szCs w:val="20"/>
          <w:lang w:eastAsia="ar-SA"/>
        </w:rPr>
        <w:t xml:space="preserve">Marketing és Ellátási </w:t>
      </w:r>
      <w:r w:rsidRPr="00CB0C8D">
        <w:rPr>
          <w:rFonts w:ascii="Times New Roman" w:eastAsia="Times New Roman" w:hAnsi="Times New Roman"/>
          <w:sz w:val="24"/>
          <w:szCs w:val="20"/>
          <w:lang w:eastAsia="ar-SA"/>
        </w:rPr>
        <w:t xml:space="preserve">igazgatóhoz rendelt szervezeti egység. Vezetője a szolgáltatási ágazatvezető, aki szervezetileg közvetlenül a </w:t>
      </w:r>
      <w:r w:rsidR="007C5995" w:rsidRPr="00CB0C8D">
        <w:rPr>
          <w:rFonts w:ascii="Times New Roman" w:eastAsia="Times New Roman" w:hAnsi="Times New Roman"/>
          <w:sz w:val="24"/>
          <w:szCs w:val="20"/>
          <w:lang w:eastAsia="ar-SA"/>
        </w:rPr>
        <w:t xml:space="preserve">Marketing és Ellátási </w:t>
      </w:r>
      <w:r w:rsidRPr="00CB0C8D">
        <w:rPr>
          <w:rFonts w:ascii="Times New Roman" w:eastAsia="Times New Roman" w:hAnsi="Times New Roman"/>
          <w:sz w:val="24"/>
          <w:szCs w:val="20"/>
          <w:lang w:eastAsia="ar-SA"/>
        </w:rPr>
        <w:t xml:space="preserve">igazgató alá tartozik, közvetlenül a </w:t>
      </w:r>
      <w:r w:rsidR="007C5995" w:rsidRPr="00CB0C8D">
        <w:rPr>
          <w:rFonts w:ascii="Times New Roman" w:eastAsia="Times New Roman" w:hAnsi="Times New Roman"/>
          <w:sz w:val="24"/>
          <w:szCs w:val="20"/>
          <w:lang w:eastAsia="ar-SA"/>
        </w:rPr>
        <w:t xml:space="preserve">Marketing és Ellátási </w:t>
      </w:r>
      <w:r w:rsidRPr="00CB0C8D">
        <w:rPr>
          <w:rFonts w:ascii="Times New Roman" w:eastAsia="Times New Roman" w:hAnsi="Times New Roman"/>
          <w:sz w:val="24"/>
          <w:szCs w:val="20"/>
          <w:lang w:eastAsia="ar-SA"/>
        </w:rPr>
        <w:t xml:space="preserve">igazgatónak tartozik beszámolási és jelentéstételi kötelezettséggel. </w:t>
      </w:r>
    </w:p>
    <w:p w14:paraId="022666EA" w14:textId="77777777" w:rsidR="00AE4D34" w:rsidRPr="00CB0C8D" w:rsidRDefault="00AE4D34" w:rsidP="00CB0C8D">
      <w:pPr>
        <w:jc w:val="both"/>
        <w:rPr>
          <w:sz w:val="24"/>
        </w:rPr>
      </w:pPr>
    </w:p>
    <w:p w14:paraId="1646DBC7" w14:textId="77777777" w:rsidR="00AE4D34" w:rsidRPr="00CB0C8D" w:rsidRDefault="00AE4D34" w:rsidP="00CB0C8D">
      <w:pPr>
        <w:rPr>
          <w:sz w:val="24"/>
          <w:szCs w:val="24"/>
        </w:rPr>
      </w:pPr>
      <w:r w:rsidRPr="00CB0C8D">
        <w:rPr>
          <w:sz w:val="24"/>
          <w:szCs w:val="24"/>
        </w:rPr>
        <w:t xml:space="preserve">A Szolgáltatási ágazat a feladatellátását hat csoport kereteiben végzi </w:t>
      </w:r>
    </w:p>
    <w:p w14:paraId="376A20AF" w14:textId="77777777" w:rsidR="00AE4D34" w:rsidRPr="00CB0C8D" w:rsidRDefault="00AE4D34" w:rsidP="00CB0C8D">
      <w:pPr>
        <w:numPr>
          <w:ilvl w:val="0"/>
          <w:numId w:val="5"/>
        </w:numPr>
        <w:ind w:left="1276" w:hanging="283"/>
        <w:rPr>
          <w:sz w:val="24"/>
          <w:szCs w:val="24"/>
        </w:rPr>
      </w:pPr>
      <w:r w:rsidRPr="00CB0C8D">
        <w:rPr>
          <w:sz w:val="24"/>
          <w:szCs w:val="24"/>
        </w:rPr>
        <w:t>takarítási csoport</w:t>
      </w:r>
    </w:p>
    <w:p w14:paraId="7D74BDAD" w14:textId="77777777" w:rsidR="00AE4D34" w:rsidRPr="00CB0C8D" w:rsidRDefault="00AE4D34" w:rsidP="00CB0C8D">
      <w:pPr>
        <w:numPr>
          <w:ilvl w:val="0"/>
          <w:numId w:val="5"/>
        </w:numPr>
        <w:ind w:left="1276" w:hanging="283"/>
        <w:rPr>
          <w:sz w:val="24"/>
          <w:szCs w:val="24"/>
        </w:rPr>
      </w:pPr>
      <w:r w:rsidRPr="00CB0C8D">
        <w:rPr>
          <w:sz w:val="24"/>
          <w:szCs w:val="24"/>
        </w:rPr>
        <w:t>üzemelési csoport</w:t>
      </w:r>
    </w:p>
    <w:p w14:paraId="029D8977" w14:textId="618163BD" w:rsidR="00AE4D34" w:rsidRPr="00CB0C8D" w:rsidRDefault="00AE4D34" w:rsidP="00CB0C8D">
      <w:pPr>
        <w:numPr>
          <w:ilvl w:val="0"/>
          <w:numId w:val="5"/>
        </w:numPr>
        <w:ind w:left="1276" w:hanging="283"/>
        <w:rPr>
          <w:sz w:val="24"/>
          <w:szCs w:val="24"/>
        </w:rPr>
      </w:pPr>
      <w:r w:rsidRPr="00CB0C8D">
        <w:rPr>
          <w:sz w:val="24"/>
          <w:szCs w:val="24"/>
        </w:rPr>
        <w:t>medencetér csoport (</w:t>
      </w:r>
      <w:r w:rsidR="006312A9" w:rsidRPr="00CB0C8D">
        <w:rPr>
          <w:sz w:val="24"/>
          <w:szCs w:val="24"/>
        </w:rPr>
        <w:t>uszoda</w:t>
      </w:r>
      <w:r w:rsidRPr="00CB0C8D">
        <w:rPr>
          <w:sz w:val="24"/>
          <w:szCs w:val="24"/>
        </w:rPr>
        <w:t>mesterek</w:t>
      </w:r>
      <w:r w:rsidR="008C745B" w:rsidRPr="00CB0C8D">
        <w:rPr>
          <w:sz w:val="24"/>
          <w:szCs w:val="24"/>
        </w:rPr>
        <w:t>/úszómester</w:t>
      </w:r>
      <w:r w:rsidRPr="00CB0C8D">
        <w:rPr>
          <w:sz w:val="24"/>
          <w:szCs w:val="24"/>
        </w:rPr>
        <w:t>)</w:t>
      </w:r>
    </w:p>
    <w:p w14:paraId="70AF5832" w14:textId="77777777" w:rsidR="00AE4D34" w:rsidRPr="00CB0C8D" w:rsidRDefault="00AE4D34" w:rsidP="00CB0C8D">
      <w:pPr>
        <w:numPr>
          <w:ilvl w:val="0"/>
          <w:numId w:val="5"/>
        </w:numPr>
        <w:ind w:left="1276" w:hanging="283"/>
        <w:rPr>
          <w:sz w:val="24"/>
          <w:szCs w:val="24"/>
        </w:rPr>
      </w:pPr>
      <w:r w:rsidRPr="00CB0C8D">
        <w:rPr>
          <w:sz w:val="24"/>
          <w:szCs w:val="24"/>
        </w:rPr>
        <w:t>pénztár csoport (főpénztár, jegypénztár, ütemezés)</w:t>
      </w:r>
    </w:p>
    <w:p w14:paraId="26388AC6" w14:textId="77777777" w:rsidR="00CC3523" w:rsidRPr="00CB0C8D" w:rsidRDefault="00CC3523" w:rsidP="00CB0C8D">
      <w:pPr>
        <w:numPr>
          <w:ilvl w:val="0"/>
          <w:numId w:val="5"/>
        </w:numPr>
        <w:ind w:left="1276" w:hanging="283"/>
        <w:rPr>
          <w:sz w:val="24"/>
          <w:szCs w:val="24"/>
        </w:rPr>
      </w:pPr>
      <w:r w:rsidRPr="00CB0C8D">
        <w:rPr>
          <w:sz w:val="24"/>
          <w:szCs w:val="24"/>
        </w:rPr>
        <w:t>reumatológia csoport (orvos, asszisztens, elsősegély)</w:t>
      </w:r>
    </w:p>
    <w:p w14:paraId="4DC1B2F9" w14:textId="61CECB92" w:rsidR="00CC3523" w:rsidRPr="00CB0C8D" w:rsidRDefault="00CC3523" w:rsidP="00CB0C8D">
      <w:pPr>
        <w:numPr>
          <w:ilvl w:val="0"/>
          <w:numId w:val="5"/>
        </w:numPr>
        <w:ind w:left="1276" w:hanging="283"/>
        <w:rPr>
          <w:sz w:val="24"/>
          <w:szCs w:val="24"/>
        </w:rPr>
      </w:pPr>
      <w:r w:rsidRPr="00CB0C8D">
        <w:rPr>
          <w:sz w:val="24"/>
          <w:szCs w:val="24"/>
        </w:rPr>
        <w:t>gyógyászati csoport (gyógykezelések, wellness kezelések)</w:t>
      </w:r>
    </w:p>
    <w:p w14:paraId="57AF5CB0" w14:textId="77777777" w:rsidR="00AE4D34" w:rsidRPr="00CB0C8D" w:rsidRDefault="00AE4D34" w:rsidP="00CB0C8D">
      <w:pPr>
        <w:jc w:val="both"/>
        <w:rPr>
          <w:sz w:val="24"/>
        </w:rPr>
      </w:pPr>
    </w:p>
    <w:p w14:paraId="7D83C073" w14:textId="77777777" w:rsidR="00AE4D34" w:rsidRPr="00CB0C8D" w:rsidRDefault="00AE4D34" w:rsidP="00CB0C8D">
      <w:pPr>
        <w:jc w:val="both"/>
        <w:rPr>
          <w:b/>
          <w:i/>
          <w:sz w:val="24"/>
          <w:szCs w:val="24"/>
        </w:rPr>
      </w:pPr>
      <w:r w:rsidRPr="00CB0C8D">
        <w:rPr>
          <w:b/>
          <w:i/>
          <w:sz w:val="24"/>
        </w:rPr>
        <w:t>A Szolgáltatási ágazat főbb feladatai:</w:t>
      </w:r>
    </w:p>
    <w:p w14:paraId="427AE6ED"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napi, heti és havi rendszerességgel a külső és belső takarítási feladatok megszervezése és elvégzése, a fürdő tisztaságának folyamatos biztosítása;</w:t>
      </w:r>
    </w:p>
    <w:p w14:paraId="7FF9E258"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vállfás és kabinos öltöző-rendszer működésének folyamatos biztosítása;</w:t>
      </w:r>
    </w:p>
    <w:p w14:paraId="306D386A"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értékmegőrző működtetése, az értékek védelme, a lopások megelőzése (a biztonsági őrszolgálattal együttműködésben);</w:t>
      </w:r>
    </w:p>
    <w:p w14:paraId="691A0A74"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beléptetés biztosítása, belépésre való jogosultság folyamatos ellenőrzése;</w:t>
      </w:r>
    </w:p>
    <w:p w14:paraId="270FFD14"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vendégkör megelégedettségének folyamatos biztosítása;</w:t>
      </w:r>
    </w:p>
    <w:p w14:paraId="2B6CA230" w14:textId="49541C6E"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medencék felügyelete, a medencék biztonságos használatának biztosítása, az </w:t>
      </w:r>
      <w:r w:rsidR="00A60268" w:rsidRPr="00CB0C8D">
        <w:rPr>
          <w:rFonts w:ascii="Times New Roman" w:hAnsi="Times New Roman"/>
          <w:sz w:val="24"/>
          <w:szCs w:val="24"/>
        </w:rPr>
        <w:t>u</w:t>
      </w:r>
      <w:r w:rsidRPr="00CB0C8D">
        <w:rPr>
          <w:rFonts w:ascii="Times New Roman" w:hAnsi="Times New Roman"/>
          <w:sz w:val="24"/>
          <w:szCs w:val="24"/>
        </w:rPr>
        <w:t>sz</w:t>
      </w:r>
      <w:r w:rsidR="00A60268" w:rsidRPr="00CB0C8D">
        <w:rPr>
          <w:rFonts w:ascii="Times New Roman" w:hAnsi="Times New Roman"/>
          <w:sz w:val="24"/>
          <w:szCs w:val="24"/>
        </w:rPr>
        <w:t>oda</w:t>
      </w:r>
      <w:r w:rsidRPr="00CB0C8D">
        <w:rPr>
          <w:rFonts w:ascii="Times New Roman" w:hAnsi="Times New Roman"/>
          <w:sz w:val="24"/>
          <w:szCs w:val="24"/>
        </w:rPr>
        <w:t>mester</w:t>
      </w:r>
      <w:r w:rsidR="00C567E1" w:rsidRPr="00CB0C8D">
        <w:rPr>
          <w:rFonts w:ascii="Times New Roman" w:hAnsi="Times New Roman"/>
          <w:sz w:val="24"/>
          <w:szCs w:val="24"/>
        </w:rPr>
        <w:t>i/úszómester</w:t>
      </w:r>
      <w:r w:rsidRPr="00CB0C8D">
        <w:rPr>
          <w:rFonts w:ascii="Times New Roman" w:hAnsi="Times New Roman"/>
          <w:sz w:val="24"/>
          <w:szCs w:val="24"/>
        </w:rPr>
        <w:t>i feladatok ellátása;</w:t>
      </w:r>
    </w:p>
    <w:p w14:paraId="0196CE94"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fürdő házirendjének medencékre vonatkozó magatartási szabályainak betartása és betartatása;</w:t>
      </w:r>
    </w:p>
    <w:p w14:paraId="117FADA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medencék felügyeletének biztosítása, szükség esetén a bajba jutott vendég segítése, kimentése;</w:t>
      </w:r>
    </w:p>
    <w:p w14:paraId="6A35A7BF"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elsősegélynyújtás;</w:t>
      </w:r>
    </w:p>
    <w:p w14:paraId="27714C0D"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jegypénztárak napi zavartalan működésének biztosítása;</w:t>
      </w:r>
    </w:p>
    <w:p w14:paraId="407F620B"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döntéshozók pénzügyi vonatkozású adat- és információellátása;</w:t>
      </w:r>
    </w:p>
    <w:p w14:paraId="71E1193C"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gyógyászati és wellness helyiségek működtetése;</w:t>
      </w:r>
    </w:p>
    <w:p w14:paraId="6391F972"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saját termékek forgalmazása; </w:t>
      </w:r>
    </w:p>
    <w:p w14:paraId="721B84EB"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kölcsönzési feladatok ellátása; </w:t>
      </w:r>
    </w:p>
    <w:p w14:paraId="24C72AE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értékmegőrzési szolgáltatás folyamatos biztosítása;</w:t>
      </w:r>
    </w:p>
    <w:p w14:paraId="07C59964"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technikai információ biztosítása;</w:t>
      </w:r>
    </w:p>
    <w:p w14:paraId="429A5104"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a munkavégzéshez szükséges eszközök és anyagok szervezése; </w:t>
      </w:r>
    </w:p>
    <w:p w14:paraId="13A20235"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gyógyászat munkaszervezetének alakítása és működtetése;</w:t>
      </w:r>
    </w:p>
    <w:p w14:paraId="493B7356" w14:textId="5DC8B6EC"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egészségügyi szolgáltatás minőségének emelése;</w:t>
      </w:r>
    </w:p>
    <w:p w14:paraId="08C47A0B"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egészségügyi hatósági rendelkezések betartása és betartatása, a fürdő gyógyászati munka hatósági megfelelésének biztosítása;</w:t>
      </w:r>
    </w:p>
    <w:p w14:paraId="748ABCA1"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lastRenderedPageBreak/>
        <w:t>betegjogok érvényesülésének folyamatos figyelemmel kísérése;</w:t>
      </w:r>
    </w:p>
    <w:p w14:paraId="09735504"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vendégek, betegek megelégedettségének növelése, biztosítása;</w:t>
      </w:r>
    </w:p>
    <w:p w14:paraId="28913CEB"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elsősegélynyújtó orvosi rendelő és az elsősegélynyújtó szervezet működéséhez szükséges feltételek biztosítása;</w:t>
      </w:r>
    </w:p>
    <w:p w14:paraId="66DABB44"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elsősegélynyújtó ügyeleti szolgálat megszervezése, ellenőrzése;</w:t>
      </w:r>
    </w:p>
    <w:p w14:paraId="23ADB9CE"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szerződés alapján végzett egészségügyi képzés, vizsgáztatás szervezése, irányítása;</w:t>
      </w:r>
    </w:p>
    <w:p w14:paraId="5ABDD1CD"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gyógyvíz, gyógyiszap, valamint egyéb természetes gyógy tényezők felhasználásával fürdőkezelés (mozgásszervi, ízületi kezelések) nyújtása;</w:t>
      </w:r>
    </w:p>
    <w:p w14:paraId="3F2687A1"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fizioterápiás gyógykezelések nyújtása;</w:t>
      </w:r>
    </w:p>
    <w:p w14:paraId="442E0361" w14:textId="77777777"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gyógyvíz felhasználásával hidroterápiás kezeléseket végzése;</w:t>
      </w:r>
    </w:p>
    <w:p w14:paraId="34447C8D" w14:textId="51DDCE2E" w:rsidR="00CC3523" w:rsidRPr="00CB0C8D" w:rsidRDefault="00CC3523"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wellness kezelések nyújtása;</w:t>
      </w:r>
    </w:p>
    <w:p w14:paraId="0A3E507A" w14:textId="1304FAF2" w:rsidR="00CC3523" w:rsidRPr="00CB0C8D" w:rsidRDefault="00CC3523" w:rsidP="00CB0C8D">
      <w:pPr>
        <w:numPr>
          <w:ilvl w:val="0"/>
          <w:numId w:val="4"/>
        </w:numPr>
        <w:ind w:left="709" w:hanging="349"/>
        <w:jc w:val="both"/>
        <w:rPr>
          <w:sz w:val="24"/>
        </w:rPr>
      </w:pPr>
      <w:r w:rsidRPr="00CB0C8D">
        <w:rPr>
          <w:sz w:val="24"/>
          <w:szCs w:val="24"/>
        </w:rPr>
        <w:t>közreműködés kezelt, szolgáltatást igénybe vevő vendégek által bejelentett panaszok kivizsgálásában;</w:t>
      </w:r>
    </w:p>
    <w:p w14:paraId="3522EF6E" w14:textId="4C05814D"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belépő- és a szolgáltatások igénybevételére jogosító jegyekkel kapcsolatos ellenőrzési feladatok ellátása;</w:t>
      </w:r>
    </w:p>
    <w:p w14:paraId="184814CC"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folyamatos járőrszolgálat ellátásával a fürdő teljes területének őrzése, a fürdő területén tartózkodók rendészeti felügyelete;</w:t>
      </w:r>
    </w:p>
    <w:p w14:paraId="205294AD" w14:textId="4EADACC5"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 xml:space="preserve">diákmunka-igény jelzése a </w:t>
      </w:r>
      <w:r w:rsidR="00286742" w:rsidRPr="00CB0C8D">
        <w:rPr>
          <w:rFonts w:ascii="Times New Roman" w:hAnsi="Times New Roman"/>
          <w:sz w:val="24"/>
          <w:szCs w:val="24"/>
        </w:rPr>
        <w:t>Stratégiai</w:t>
      </w:r>
      <w:r w:rsidRPr="00CB0C8D">
        <w:rPr>
          <w:rFonts w:ascii="Times New Roman" w:hAnsi="Times New Roman"/>
          <w:sz w:val="24"/>
          <w:szCs w:val="24"/>
        </w:rPr>
        <w:t xml:space="preserve"> igazgató és a HR vezető felé; </w:t>
      </w:r>
    </w:p>
    <w:p w14:paraId="1B1E7E07"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diákmunkások munkarendjének szervezése, munkakörülményeik biztosítása;</w:t>
      </w:r>
    </w:p>
    <w:p w14:paraId="7BD58976" w14:textId="77777777"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pénzügyi dokumentumok és egyéb iratok nyilvántartása, folyamatos aktualizálása, tárolása, az Iratkezelési Szabályzatban előírt módon a kezelésében lévő bizonylatok irattározása;</w:t>
      </w:r>
    </w:p>
    <w:p w14:paraId="4A07798A" w14:textId="77777777" w:rsidR="00AE4D34" w:rsidRPr="00CB0C8D" w:rsidRDefault="00AE4D34"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1BCE7EC6" w14:textId="28651E06" w:rsidR="00AE4D34" w:rsidRPr="00CB0C8D" w:rsidRDefault="00AE4D34"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rPr>
        <w:t xml:space="preserve">minden, amit az Igazgatóság vagy a </w:t>
      </w:r>
      <w:r w:rsidR="007C5995" w:rsidRPr="00CB0C8D">
        <w:rPr>
          <w:rFonts w:ascii="Times New Roman" w:eastAsia="Times New Roman" w:hAnsi="Times New Roman"/>
          <w:sz w:val="24"/>
          <w:szCs w:val="20"/>
          <w:lang w:eastAsia="ar-SA"/>
        </w:rPr>
        <w:t>Marketing és Ellátási</w:t>
      </w:r>
      <w:r w:rsidR="007C5995" w:rsidRPr="00CB0C8D">
        <w:rPr>
          <w:rFonts w:ascii="Times New Roman" w:hAnsi="Times New Roman"/>
          <w:sz w:val="24"/>
        </w:rPr>
        <w:t xml:space="preserve"> </w:t>
      </w:r>
      <w:r w:rsidRPr="00CB0C8D">
        <w:rPr>
          <w:rFonts w:ascii="Times New Roman" w:hAnsi="Times New Roman"/>
          <w:sz w:val="24"/>
        </w:rPr>
        <w:t>igazgató feladatként meghatároz.</w:t>
      </w:r>
    </w:p>
    <w:p w14:paraId="5BE22B06" w14:textId="77777777" w:rsidR="00AE4D34" w:rsidRPr="00CB0C8D" w:rsidRDefault="00AE4D34" w:rsidP="00CB0C8D">
      <w:pPr>
        <w:rPr>
          <w:sz w:val="24"/>
          <w:szCs w:val="24"/>
        </w:rPr>
      </w:pPr>
    </w:p>
    <w:p w14:paraId="0E996EC2" w14:textId="77777777" w:rsidR="00AE4D34" w:rsidRPr="00CB0C8D" w:rsidRDefault="00AE4D34" w:rsidP="00CB0C8D">
      <w:pPr>
        <w:jc w:val="both"/>
        <w:rPr>
          <w:b/>
          <w:i/>
          <w:sz w:val="24"/>
          <w:szCs w:val="24"/>
        </w:rPr>
      </w:pPr>
      <w:r w:rsidRPr="00CB0C8D">
        <w:rPr>
          <w:b/>
          <w:i/>
          <w:sz w:val="24"/>
          <w:szCs w:val="24"/>
        </w:rPr>
        <w:t>A Szolgáltatási ágazat munkavállalói kötelesek a Társaság szervezeti egységeivel folyamatosan együttműködni.</w:t>
      </w:r>
    </w:p>
    <w:p w14:paraId="2F3AB955" w14:textId="77777777" w:rsidR="00AE4D34" w:rsidRPr="00CB0C8D" w:rsidRDefault="00AE4D34" w:rsidP="00CB0C8D">
      <w:pPr>
        <w:pStyle w:val="Szvegtrzs"/>
        <w:widowControl w:val="0"/>
        <w:tabs>
          <w:tab w:val="left" w:pos="685"/>
        </w:tabs>
        <w:suppressAutoHyphens w:val="0"/>
        <w:rPr>
          <w:szCs w:val="24"/>
        </w:rPr>
      </w:pPr>
    </w:p>
    <w:p w14:paraId="7AE4B5D6" w14:textId="77777777" w:rsidR="00AE4D34" w:rsidRPr="00CB0C8D" w:rsidRDefault="00AE4D34" w:rsidP="00CB0C8D">
      <w:pPr>
        <w:pStyle w:val="Szvegtrzs"/>
        <w:widowControl w:val="0"/>
        <w:tabs>
          <w:tab w:val="left" w:pos="685"/>
        </w:tabs>
        <w:suppressAutoHyphens w:val="0"/>
        <w:rPr>
          <w:szCs w:val="24"/>
        </w:rPr>
      </w:pPr>
      <w:r w:rsidRPr="00CB0C8D">
        <w:rPr>
          <w:szCs w:val="24"/>
        </w:rPr>
        <w:t>A Szolgáltatási ágazatba tartozó munkakörökre vonatkozó hatásköröket, az ellátandó feladatokat, valamint a felelősség részletes szabályait az adott munkakör munkaköri leírása szabályozza.</w:t>
      </w:r>
    </w:p>
    <w:p w14:paraId="3320C948" w14:textId="77777777" w:rsidR="00AE4D34" w:rsidRPr="00CB0C8D" w:rsidRDefault="00AE4D34" w:rsidP="00CB0C8D">
      <w:pPr>
        <w:pStyle w:val="Szvegtrzs"/>
        <w:widowControl w:val="0"/>
        <w:tabs>
          <w:tab w:val="left" w:pos="685"/>
        </w:tabs>
        <w:suppressAutoHyphens w:val="0"/>
        <w:rPr>
          <w:szCs w:val="24"/>
        </w:rPr>
      </w:pPr>
    </w:p>
    <w:p w14:paraId="0BD6906C" w14:textId="77777777" w:rsidR="00AE4D34" w:rsidRPr="00CB0C8D" w:rsidRDefault="00AE4D34" w:rsidP="00CB0C8D">
      <w:pPr>
        <w:jc w:val="both"/>
      </w:pPr>
      <w:r w:rsidRPr="00CB0C8D">
        <w:rPr>
          <w:b/>
          <w:i/>
          <w:sz w:val="24"/>
          <w:szCs w:val="24"/>
        </w:rPr>
        <w:t>A Szolgáltatási ágazat működésének részletszabályai a vonatkozó ágazati ügyrendben kerülnek rögzítésre.</w:t>
      </w:r>
    </w:p>
    <w:p w14:paraId="416F3ABA" w14:textId="77777777" w:rsidR="00AE4D34" w:rsidRPr="00CB0C8D" w:rsidRDefault="00AE4D34" w:rsidP="00CB0C8D">
      <w:pPr>
        <w:rPr>
          <w:sz w:val="24"/>
          <w:szCs w:val="24"/>
        </w:rPr>
      </w:pPr>
    </w:p>
    <w:p w14:paraId="1D020837" w14:textId="77777777" w:rsidR="00C567E1" w:rsidRPr="00CB0C8D" w:rsidRDefault="00C567E1" w:rsidP="00CB0C8D"/>
    <w:p w14:paraId="7201E12C" w14:textId="4AE53440" w:rsidR="00C567E1" w:rsidRPr="00CB0C8D" w:rsidRDefault="00C567E1" w:rsidP="00CB0C8D">
      <w:pPr>
        <w:jc w:val="both"/>
        <w:rPr>
          <w:b/>
          <w:sz w:val="28"/>
          <w:u w:val="single"/>
        </w:rPr>
      </w:pPr>
      <w:r w:rsidRPr="00CB0C8D">
        <w:rPr>
          <w:b/>
          <w:sz w:val="28"/>
          <w:u w:val="single"/>
        </w:rPr>
        <w:t>5.3.3. Tourinform iroda</w:t>
      </w:r>
    </w:p>
    <w:p w14:paraId="4D2841DB" w14:textId="77777777" w:rsidR="00C567E1" w:rsidRPr="00CB0C8D" w:rsidRDefault="00C567E1" w:rsidP="00CB0C8D">
      <w:pPr>
        <w:jc w:val="both"/>
        <w:rPr>
          <w:bCs/>
          <w:iCs/>
          <w:sz w:val="24"/>
        </w:rPr>
      </w:pPr>
    </w:p>
    <w:p w14:paraId="1E1B2829" w14:textId="5216A94B" w:rsidR="005F521E" w:rsidRPr="00CB0C8D" w:rsidRDefault="005F521E"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 xml:space="preserve">A Tourinform iroda közvetlenül a Marketing és Ellátási igazgatóhoz rendelt szervezeti egység. Kijelölt vezetője </w:t>
      </w:r>
      <w:r w:rsidR="006312A9" w:rsidRPr="00CB0C8D">
        <w:rPr>
          <w:rFonts w:ascii="Times New Roman" w:eastAsia="Times New Roman" w:hAnsi="Times New Roman"/>
          <w:sz w:val="24"/>
          <w:szCs w:val="20"/>
          <w:lang w:eastAsia="ar-SA"/>
        </w:rPr>
        <w:t>az irodavezető</w:t>
      </w:r>
      <w:r w:rsidRPr="00CB0C8D">
        <w:rPr>
          <w:rFonts w:ascii="Times New Roman" w:eastAsia="Times New Roman" w:hAnsi="Times New Roman"/>
          <w:sz w:val="24"/>
          <w:szCs w:val="20"/>
          <w:lang w:eastAsia="ar-SA"/>
        </w:rPr>
        <w:t xml:space="preserve">, aki szervezetileg közvetlenül a Marketing és Ellátási igazgató alá tartozik, közvetlenül a Marketing és Ellátási igazgatónak tartozik beszámolási és jelentéstételi kötelezettséggel. </w:t>
      </w:r>
    </w:p>
    <w:p w14:paraId="12E072E1" w14:textId="77777777" w:rsidR="005F521E" w:rsidRPr="00CB0C8D" w:rsidRDefault="005F521E" w:rsidP="00CB0C8D">
      <w:pPr>
        <w:jc w:val="both"/>
        <w:rPr>
          <w:sz w:val="24"/>
        </w:rPr>
      </w:pPr>
    </w:p>
    <w:p w14:paraId="12B35779" w14:textId="40767F6D" w:rsidR="005F521E" w:rsidRPr="00CB0C8D" w:rsidRDefault="005F521E" w:rsidP="00CB0C8D">
      <w:pPr>
        <w:jc w:val="both"/>
        <w:rPr>
          <w:b/>
          <w:i/>
          <w:sz w:val="24"/>
          <w:szCs w:val="24"/>
        </w:rPr>
      </w:pPr>
      <w:r w:rsidRPr="00CB0C8D">
        <w:rPr>
          <w:b/>
          <w:i/>
          <w:sz w:val="24"/>
        </w:rPr>
        <w:t xml:space="preserve">A </w:t>
      </w:r>
      <w:r w:rsidRPr="00CB0C8D">
        <w:rPr>
          <w:b/>
          <w:i/>
          <w:sz w:val="24"/>
          <w:szCs w:val="24"/>
        </w:rPr>
        <w:t>Tourinform iroda főbb feladatai:</w:t>
      </w:r>
    </w:p>
    <w:p w14:paraId="654CB375" w14:textId="480F8F7F" w:rsidR="00015FB2" w:rsidRPr="00CB0C8D" w:rsidRDefault="00015FB2"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hAnsi="Times New Roman"/>
          <w:sz w:val="24"/>
          <w:szCs w:val="24"/>
          <w:lang w:eastAsia="hu-HU"/>
        </w:rPr>
        <w:t>folyamatos munkakapcsolatban állnak a települési önkormányzattal és a területükön működő kulturális/kereskedelmi szolgáltatókkal (szállodák, panziók, utazási irodák stb.);</w:t>
      </w:r>
    </w:p>
    <w:p w14:paraId="5DFF6445" w14:textId="77777777" w:rsidR="00015FB2" w:rsidRPr="00CB0C8D" w:rsidRDefault="005F521E"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eastAsiaTheme="minorHAnsi" w:hAnsi="Times New Roman"/>
          <w:sz w:val="24"/>
          <w:szCs w:val="24"/>
        </w:rPr>
        <w:t>turisztikai információszolgáltatás nyújtása (a településen és vonzáskörzetében található programokról, szálláslehetőségekről, közlekedési lehetőségekről, vendéglátásról, stb.);</w:t>
      </w:r>
    </w:p>
    <w:p w14:paraId="36506663" w14:textId="5DE3FE1C" w:rsidR="005F521E" w:rsidRPr="00CB0C8D" w:rsidRDefault="005F521E"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Fonts w:ascii="Times New Roman" w:eastAsiaTheme="minorHAnsi" w:hAnsi="Times New Roman"/>
          <w:sz w:val="24"/>
          <w:szCs w:val="24"/>
        </w:rPr>
        <w:t xml:space="preserve">turisztikai adatgyűjtés, </w:t>
      </w:r>
      <w:r w:rsidR="00015FB2" w:rsidRPr="00CB0C8D">
        <w:rPr>
          <w:rFonts w:ascii="Times New Roman" w:hAnsi="Times New Roman"/>
          <w:sz w:val="24"/>
          <w:szCs w:val="24"/>
          <w:lang w:eastAsia="hu-HU"/>
        </w:rPr>
        <w:t>naprakészen tartják a NETA adatbázisának adatgyűjtő területükhöz tartozó adatait;</w:t>
      </w:r>
    </w:p>
    <w:p w14:paraId="084DE5A1" w14:textId="3D1A2764" w:rsidR="005F521E" w:rsidRPr="00CB0C8D" w:rsidRDefault="005F521E" w:rsidP="00CB0C8D">
      <w:pPr>
        <w:pStyle w:val="Listaszerbekezds"/>
        <w:numPr>
          <w:ilvl w:val="0"/>
          <w:numId w:val="4"/>
        </w:numPr>
        <w:spacing w:after="0" w:line="240" w:lineRule="auto"/>
        <w:ind w:left="714" w:hanging="357"/>
        <w:jc w:val="both"/>
        <w:rPr>
          <w:rStyle w:val="service-title"/>
          <w:rFonts w:ascii="Times New Roman" w:hAnsi="Times New Roman"/>
          <w:sz w:val="24"/>
          <w:szCs w:val="24"/>
        </w:rPr>
      </w:pPr>
      <w:r w:rsidRPr="00CB0C8D">
        <w:rPr>
          <w:rStyle w:val="service-title"/>
          <w:rFonts w:ascii="Times New Roman" w:hAnsi="Times New Roman"/>
          <w:sz w:val="24"/>
          <w:szCs w:val="24"/>
        </w:rPr>
        <w:t>magyar- és idegennyelvű tájékoztatás nyújtása;</w:t>
      </w:r>
    </w:p>
    <w:p w14:paraId="767B8979" w14:textId="2209F912" w:rsidR="005F521E" w:rsidRPr="00CB0C8D" w:rsidRDefault="005F521E"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Style w:val="service-title"/>
          <w:rFonts w:ascii="Times New Roman" w:hAnsi="Times New Roman"/>
          <w:sz w:val="24"/>
          <w:szCs w:val="24"/>
        </w:rPr>
        <w:t>menetrendi tájékoztatás (MÁV, Volán)</w:t>
      </w:r>
      <w:r w:rsidR="00015FB2" w:rsidRPr="00CB0C8D">
        <w:rPr>
          <w:rStyle w:val="service-title"/>
          <w:rFonts w:ascii="Times New Roman" w:hAnsi="Times New Roman"/>
          <w:sz w:val="24"/>
          <w:szCs w:val="24"/>
        </w:rPr>
        <w:t>;</w:t>
      </w:r>
    </w:p>
    <w:p w14:paraId="460135D5" w14:textId="35CD5A32" w:rsidR="005F521E" w:rsidRPr="00CB0C8D" w:rsidRDefault="005F521E" w:rsidP="00CB0C8D">
      <w:pPr>
        <w:pStyle w:val="Listaszerbekezds"/>
        <w:numPr>
          <w:ilvl w:val="0"/>
          <w:numId w:val="4"/>
        </w:numPr>
        <w:spacing w:after="0" w:line="240" w:lineRule="auto"/>
        <w:ind w:left="714" w:hanging="357"/>
        <w:jc w:val="both"/>
        <w:rPr>
          <w:rStyle w:val="service-title"/>
          <w:rFonts w:ascii="Times New Roman" w:hAnsi="Times New Roman"/>
          <w:sz w:val="24"/>
          <w:szCs w:val="24"/>
        </w:rPr>
      </w:pPr>
      <w:r w:rsidRPr="00CB0C8D">
        <w:rPr>
          <w:rStyle w:val="service-title"/>
          <w:rFonts w:ascii="Times New Roman" w:hAnsi="Times New Roman"/>
          <w:sz w:val="24"/>
          <w:szCs w:val="24"/>
        </w:rPr>
        <w:t>tolmácsolás</w:t>
      </w:r>
      <w:r w:rsidR="00015FB2" w:rsidRPr="00CB0C8D">
        <w:rPr>
          <w:rStyle w:val="service-title"/>
          <w:rFonts w:ascii="Times New Roman" w:hAnsi="Times New Roman"/>
          <w:sz w:val="24"/>
          <w:szCs w:val="24"/>
        </w:rPr>
        <w:t>;</w:t>
      </w:r>
    </w:p>
    <w:p w14:paraId="3A5D7ABE" w14:textId="40A19785" w:rsidR="005F521E" w:rsidRPr="00CB0C8D" w:rsidRDefault="005F521E" w:rsidP="00CB0C8D">
      <w:pPr>
        <w:pStyle w:val="Listaszerbekezds"/>
        <w:numPr>
          <w:ilvl w:val="0"/>
          <w:numId w:val="4"/>
        </w:numPr>
        <w:spacing w:after="0" w:line="240" w:lineRule="auto"/>
        <w:ind w:left="714" w:hanging="357"/>
        <w:jc w:val="both"/>
        <w:rPr>
          <w:rFonts w:ascii="Times New Roman" w:hAnsi="Times New Roman"/>
          <w:sz w:val="24"/>
          <w:szCs w:val="24"/>
        </w:rPr>
      </w:pPr>
      <w:r w:rsidRPr="00CB0C8D">
        <w:rPr>
          <w:rStyle w:val="service-title"/>
          <w:rFonts w:ascii="Times New Roman" w:hAnsi="Times New Roman"/>
          <w:sz w:val="24"/>
          <w:szCs w:val="24"/>
        </w:rPr>
        <w:t>ajándéktárgyak, gyógyvíz kozmetikumok, térképek, képeslapok, útikönyvek, turisztikai kiadványok értékesítése;</w:t>
      </w:r>
    </w:p>
    <w:p w14:paraId="19297AC8" w14:textId="1DC866A7" w:rsidR="005F521E" w:rsidRPr="00CB0C8D" w:rsidRDefault="005F521E" w:rsidP="00CB0C8D">
      <w:pPr>
        <w:pStyle w:val="Listaszerbekezds"/>
        <w:numPr>
          <w:ilvl w:val="0"/>
          <w:numId w:val="4"/>
        </w:numPr>
        <w:spacing w:after="0"/>
        <w:ind w:left="714" w:hanging="357"/>
        <w:jc w:val="both"/>
        <w:rPr>
          <w:rStyle w:val="service-title"/>
          <w:rFonts w:ascii="Times New Roman" w:hAnsi="Times New Roman"/>
          <w:bCs/>
          <w:sz w:val="24"/>
          <w:szCs w:val="24"/>
        </w:rPr>
      </w:pPr>
      <w:r w:rsidRPr="00CB0C8D">
        <w:rPr>
          <w:rStyle w:val="service-title"/>
          <w:rFonts w:ascii="Times New Roman" w:hAnsi="Times New Roman"/>
          <w:sz w:val="24"/>
          <w:szCs w:val="24"/>
        </w:rPr>
        <w:lastRenderedPageBreak/>
        <w:t>helyi termelők és kézművesek termékeinek értékesítése;</w:t>
      </w:r>
    </w:p>
    <w:p w14:paraId="036A69B3" w14:textId="214CE1DD" w:rsidR="005F521E" w:rsidRPr="00CB0C8D" w:rsidRDefault="005F521E" w:rsidP="00CB0C8D">
      <w:pPr>
        <w:pStyle w:val="Listaszerbekezds"/>
        <w:numPr>
          <w:ilvl w:val="0"/>
          <w:numId w:val="4"/>
        </w:numPr>
        <w:spacing w:after="0"/>
        <w:ind w:left="714" w:hanging="357"/>
        <w:jc w:val="both"/>
        <w:rPr>
          <w:rStyle w:val="service-title"/>
          <w:rFonts w:ascii="Times New Roman" w:hAnsi="Times New Roman"/>
          <w:bCs/>
          <w:sz w:val="24"/>
          <w:szCs w:val="24"/>
        </w:rPr>
      </w:pPr>
      <w:r w:rsidRPr="00CB0C8D">
        <w:rPr>
          <w:rStyle w:val="service-title"/>
          <w:rFonts w:ascii="Times New Roman" w:hAnsi="Times New Roman"/>
          <w:sz w:val="24"/>
          <w:szCs w:val="24"/>
        </w:rPr>
        <w:t>kerékpárkölcsönzés;</w:t>
      </w:r>
    </w:p>
    <w:p w14:paraId="0E825E30" w14:textId="576F8EC6" w:rsidR="005F521E" w:rsidRPr="00CB0C8D" w:rsidRDefault="005F521E" w:rsidP="00CB0C8D">
      <w:pPr>
        <w:pStyle w:val="Listaszerbekezds"/>
        <w:numPr>
          <w:ilvl w:val="0"/>
          <w:numId w:val="4"/>
        </w:numPr>
        <w:spacing w:after="0"/>
        <w:ind w:left="714" w:hanging="357"/>
        <w:jc w:val="both"/>
        <w:rPr>
          <w:rStyle w:val="service-title"/>
          <w:rFonts w:ascii="Times New Roman" w:hAnsi="Times New Roman"/>
          <w:bCs/>
          <w:sz w:val="24"/>
          <w:szCs w:val="24"/>
        </w:rPr>
      </w:pPr>
      <w:r w:rsidRPr="00CB0C8D">
        <w:rPr>
          <w:rStyle w:val="service-title"/>
          <w:rFonts w:ascii="Times New Roman" w:hAnsi="Times New Roman"/>
          <w:sz w:val="24"/>
          <w:szCs w:val="24"/>
        </w:rPr>
        <w:t>csomagmegőrzés;</w:t>
      </w:r>
    </w:p>
    <w:p w14:paraId="625192D4" w14:textId="3FC57581" w:rsidR="00015FB2" w:rsidRPr="00CB0C8D" w:rsidRDefault="00015FB2" w:rsidP="00CB0C8D">
      <w:pPr>
        <w:pStyle w:val="Listaszerbekezds"/>
        <w:numPr>
          <w:ilvl w:val="0"/>
          <w:numId w:val="4"/>
        </w:numPr>
        <w:rPr>
          <w:rFonts w:ascii="Times New Roman" w:hAnsi="Times New Roman"/>
          <w:sz w:val="24"/>
          <w:szCs w:val="24"/>
          <w:lang w:eastAsia="hu-HU"/>
        </w:rPr>
      </w:pPr>
      <w:r w:rsidRPr="00CB0C8D">
        <w:rPr>
          <w:rFonts w:ascii="Times New Roman" w:hAnsi="Times New Roman"/>
          <w:sz w:val="24"/>
          <w:szCs w:val="24"/>
          <w:lang w:eastAsia="hu-HU"/>
        </w:rPr>
        <w:t>részt vesz a települési, térségi turisztikai marketing gyakorlati megvalósításában;</w:t>
      </w:r>
    </w:p>
    <w:p w14:paraId="3E512008" w14:textId="19B02C91" w:rsidR="005F521E" w:rsidRPr="00CB0C8D" w:rsidRDefault="00015FB2" w:rsidP="00CB0C8D">
      <w:pPr>
        <w:pStyle w:val="Listaszerbekezds"/>
        <w:numPr>
          <w:ilvl w:val="0"/>
          <w:numId w:val="4"/>
        </w:numPr>
        <w:spacing w:after="0"/>
        <w:ind w:left="714" w:hanging="357"/>
        <w:jc w:val="both"/>
        <w:rPr>
          <w:rStyle w:val="service-title"/>
          <w:rFonts w:ascii="Times New Roman" w:hAnsi="Times New Roman"/>
          <w:bCs/>
          <w:sz w:val="24"/>
          <w:szCs w:val="24"/>
        </w:rPr>
      </w:pPr>
      <w:r w:rsidRPr="00CB0C8D">
        <w:rPr>
          <w:rFonts w:ascii="Times New Roman" w:hAnsi="Times New Roman"/>
          <w:sz w:val="24"/>
          <w:szCs w:val="24"/>
        </w:rPr>
        <w:t>a helyi, térségi és országos ingyenes térképek és turisztikai kiadványok terjesztése</w:t>
      </w:r>
      <w:r w:rsidR="005F521E" w:rsidRPr="00CB0C8D">
        <w:rPr>
          <w:rStyle w:val="service-title"/>
          <w:rFonts w:ascii="Times New Roman" w:hAnsi="Times New Roman"/>
          <w:sz w:val="24"/>
          <w:szCs w:val="24"/>
        </w:rPr>
        <w:t>;</w:t>
      </w:r>
    </w:p>
    <w:p w14:paraId="22C2AB53" w14:textId="1218EA65" w:rsidR="00015FB2" w:rsidRPr="00CB0C8D" w:rsidRDefault="00015FB2" w:rsidP="00CB0C8D">
      <w:pPr>
        <w:pStyle w:val="Listaszerbekezds"/>
        <w:numPr>
          <w:ilvl w:val="0"/>
          <w:numId w:val="4"/>
        </w:numPr>
        <w:spacing w:after="0"/>
        <w:ind w:left="714" w:hanging="357"/>
        <w:jc w:val="both"/>
        <w:rPr>
          <w:rStyle w:val="service-title"/>
          <w:rFonts w:ascii="Times New Roman" w:hAnsi="Times New Roman"/>
          <w:bCs/>
          <w:sz w:val="24"/>
          <w:szCs w:val="24"/>
        </w:rPr>
      </w:pPr>
      <w:r w:rsidRPr="00CB0C8D">
        <w:rPr>
          <w:rFonts w:ascii="Times New Roman" w:hAnsi="Times New Roman"/>
          <w:sz w:val="24"/>
          <w:szCs w:val="24"/>
        </w:rPr>
        <w:t>a Magyar Turizmus Zrt. központi, nemzeti turisztikai kiadványainak és ajánlóinak kínálata a területükre érkező turistáknak;</w:t>
      </w:r>
    </w:p>
    <w:p w14:paraId="132F644E" w14:textId="70BDC2E7" w:rsidR="005F521E" w:rsidRPr="00CB0C8D" w:rsidRDefault="00FC35D6" w:rsidP="00CB0C8D">
      <w:pPr>
        <w:pStyle w:val="Listaszerbekezds"/>
        <w:numPr>
          <w:ilvl w:val="0"/>
          <w:numId w:val="4"/>
        </w:numPr>
        <w:spacing w:after="0"/>
        <w:ind w:left="714" w:hanging="357"/>
        <w:jc w:val="both"/>
        <w:rPr>
          <w:rStyle w:val="service-title"/>
          <w:rFonts w:ascii="Times New Roman" w:hAnsi="Times New Roman"/>
          <w:bCs/>
          <w:sz w:val="24"/>
          <w:szCs w:val="24"/>
        </w:rPr>
      </w:pPr>
      <w:r w:rsidRPr="00CB0C8D">
        <w:rPr>
          <w:rStyle w:val="service-title"/>
          <w:rFonts w:ascii="Times New Roman" w:hAnsi="Times New Roman"/>
          <w:sz w:val="24"/>
          <w:szCs w:val="24"/>
        </w:rPr>
        <w:t>idegenvezetés;</w:t>
      </w:r>
    </w:p>
    <w:p w14:paraId="6BA26A40" w14:textId="6FF9BDDA" w:rsidR="00FC35D6" w:rsidRPr="00CB0C8D" w:rsidRDefault="00FC35D6" w:rsidP="00CB0C8D">
      <w:pPr>
        <w:pStyle w:val="Listaszerbekezds"/>
        <w:numPr>
          <w:ilvl w:val="0"/>
          <w:numId w:val="4"/>
        </w:numPr>
        <w:spacing w:after="0" w:line="240" w:lineRule="auto"/>
        <w:ind w:left="714" w:hanging="357"/>
        <w:jc w:val="both"/>
        <w:rPr>
          <w:rStyle w:val="service-title"/>
          <w:rFonts w:ascii="Times New Roman" w:hAnsi="Times New Roman"/>
          <w:sz w:val="24"/>
          <w:szCs w:val="24"/>
        </w:rPr>
      </w:pPr>
      <w:r w:rsidRPr="00CB0C8D">
        <w:rPr>
          <w:rStyle w:val="service-title"/>
          <w:rFonts w:ascii="Times New Roman" w:hAnsi="Times New Roman"/>
          <w:sz w:val="24"/>
          <w:szCs w:val="24"/>
        </w:rPr>
        <w:t>túraszervezés, túravezetés;</w:t>
      </w:r>
    </w:p>
    <w:p w14:paraId="63BF2069" w14:textId="2532D2CB" w:rsidR="00FC35D6" w:rsidRPr="00CB0C8D" w:rsidRDefault="00FC35D6" w:rsidP="00CB0C8D">
      <w:pPr>
        <w:pStyle w:val="Listaszerbekezds"/>
        <w:numPr>
          <w:ilvl w:val="0"/>
          <w:numId w:val="4"/>
        </w:numPr>
        <w:spacing w:after="0"/>
        <w:ind w:left="714" w:hanging="357"/>
        <w:jc w:val="both"/>
        <w:rPr>
          <w:rFonts w:ascii="Times New Roman" w:hAnsi="Times New Roman"/>
          <w:bCs/>
          <w:sz w:val="24"/>
          <w:szCs w:val="24"/>
        </w:rPr>
      </w:pPr>
      <w:r w:rsidRPr="00CB0C8D">
        <w:rPr>
          <w:rFonts w:ascii="Times New Roman" w:hAnsi="Times New Roman"/>
          <w:bCs/>
          <w:sz w:val="24"/>
          <w:szCs w:val="24"/>
        </w:rPr>
        <w:t>fénymásolás, nyomtatás;</w:t>
      </w:r>
    </w:p>
    <w:p w14:paraId="290206FE" w14:textId="77777777" w:rsidR="00015FB2" w:rsidRPr="00CB0C8D" w:rsidRDefault="00015FB2" w:rsidP="00CB0C8D">
      <w:pPr>
        <w:pStyle w:val="Listaszerbekezds"/>
        <w:numPr>
          <w:ilvl w:val="0"/>
          <w:numId w:val="4"/>
        </w:numPr>
        <w:spacing w:after="0"/>
        <w:ind w:left="714" w:hanging="357"/>
        <w:jc w:val="both"/>
        <w:rPr>
          <w:rFonts w:ascii="Times New Roman" w:hAnsi="Times New Roman"/>
          <w:bCs/>
          <w:sz w:val="24"/>
          <w:szCs w:val="24"/>
        </w:rPr>
      </w:pPr>
      <w:r w:rsidRPr="00CB0C8D">
        <w:rPr>
          <w:rFonts w:ascii="Times New Roman" w:hAnsi="Times New Roman"/>
          <w:sz w:val="24"/>
          <w:szCs w:val="24"/>
        </w:rPr>
        <w:t>a szolgáltatók kínálatainak közvetítése;</w:t>
      </w:r>
    </w:p>
    <w:p w14:paraId="44ECCAD0" w14:textId="32A16679" w:rsidR="00015FB2" w:rsidRPr="00CB0C8D" w:rsidRDefault="00015FB2" w:rsidP="00CB0C8D">
      <w:pPr>
        <w:pStyle w:val="Listaszerbekezds"/>
        <w:numPr>
          <w:ilvl w:val="0"/>
          <w:numId w:val="4"/>
        </w:numPr>
        <w:spacing w:after="0"/>
        <w:ind w:left="714" w:hanging="357"/>
        <w:jc w:val="both"/>
        <w:rPr>
          <w:rFonts w:ascii="Times New Roman" w:hAnsi="Times New Roman"/>
          <w:bCs/>
          <w:sz w:val="24"/>
          <w:szCs w:val="24"/>
        </w:rPr>
      </w:pPr>
      <w:r w:rsidRPr="00CB0C8D">
        <w:rPr>
          <w:rFonts w:ascii="Times New Roman" w:hAnsi="Times New Roman"/>
          <w:sz w:val="24"/>
          <w:szCs w:val="24"/>
        </w:rPr>
        <w:t>részvétel a települési, térségi turisztikai marketing gyakorlati megvalósításában;</w:t>
      </w:r>
    </w:p>
    <w:p w14:paraId="705E8978" w14:textId="77777777" w:rsidR="00C8700F" w:rsidRPr="00CB0C8D" w:rsidRDefault="00C8700F" w:rsidP="00CB0C8D">
      <w:pPr>
        <w:numPr>
          <w:ilvl w:val="0"/>
          <w:numId w:val="4"/>
        </w:numPr>
        <w:ind w:left="709" w:hanging="349"/>
        <w:jc w:val="both"/>
        <w:rPr>
          <w:sz w:val="24"/>
          <w:szCs w:val="24"/>
        </w:rPr>
      </w:pPr>
      <w:r w:rsidRPr="00CB0C8D">
        <w:rPr>
          <w:sz w:val="24"/>
          <w:szCs w:val="24"/>
        </w:rPr>
        <w:t>szakmai anyagok, beérkezett levelek, kimenő iratok napi szintű irat- és dokumentumok kezelése;</w:t>
      </w:r>
    </w:p>
    <w:p w14:paraId="122B837B" w14:textId="75CCC271" w:rsidR="00015FB2" w:rsidRPr="00CB0C8D" w:rsidRDefault="00C8700F" w:rsidP="00CB0C8D">
      <w:pPr>
        <w:pStyle w:val="Listaszerbekezds"/>
        <w:numPr>
          <w:ilvl w:val="0"/>
          <w:numId w:val="4"/>
        </w:numPr>
        <w:spacing w:after="0"/>
        <w:ind w:left="714" w:hanging="357"/>
        <w:jc w:val="both"/>
        <w:rPr>
          <w:rFonts w:ascii="Times New Roman" w:hAnsi="Times New Roman"/>
          <w:bCs/>
          <w:sz w:val="24"/>
          <w:szCs w:val="24"/>
        </w:rPr>
      </w:pPr>
      <w:r w:rsidRPr="00CB0C8D">
        <w:rPr>
          <w:rFonts w:ascii="Times New Roman" w:hAnsi="Times New Roman"/>
          <w:sz w:val="24"/>
          <w:szCs w:val="24"/>
        </w:rPr>
        <w:t xml:space="preserve">minden, amit az Igazgatóság vagy a </w:t>
      </w:r>
      <w:r w:rsidRPr="00CB0C8D">
        <w:rPr>
          <w:rFonts w:ascii="Times New Roman" w:eastAsia="Times New Roman" w:hAnsi="Times New Roman"/>
          <w:sz w:val="24"/>
          <w:szCs w:val="20"/>
          <w:lang w:eastAsia="ar-SA"/>
        </w:rPr>
        <w:t>Marketing és Ellátási</w:t>
      </w:r>
      <w:r w:rsidRPr="00CB0C8D">
        <w:rPr>
          <w:rFonts w:ascii="Times New Roman" w:hAnsi="Times New Roman"/>
          <w:sz w:val="24"/>
          <w:szCs w:val="24"/>
        </w:rPr>
        <w:t xml:space="preserve"> igazgató feladatként meghatároz.</w:t>
      </w:r>
    </w:p>
    <w:p w14:paraId="24251CDC" w14:textId="77777777" w:rsidR="005F521E" w:rsidRPr="00CB0C8D" w:rsidRDefault="005F521E" w:rsidP="00CB0C8D">
      <w:pPr>
        <w:jc w:val="both"/>
        <w:rPr>
          <w:bCs/>
          <w:sz w:val="24"/>
          <w:szCs w:val="24"/>
        </w:rPr>
      </w:pPr>
    </w:p>
    <w:p w14:paraId="673C0392" w14:textId="73782921" w:rsidR="005F521E" w:rsidRPr="00CB0C8D" w:rsidRDefault="005F521E" w:rsidP="00CB0C8D">
      <w:pPr>
        <w:jc w:val="both"/>
        <w:rPr>
          <w:b/>
          <w:i/>
          <w:sz w:val="24"/>
          <w:szCs w:val="24"/>
        </w:rPr>
      </w:pPr>
      <w:r w:rsidRPr="00CB0C8D">
        <w:rPr>
          <w:b/>
          <w:i/>
          <w:sz w:val="24"/>
          <w:szCs w:val="24"/>
        </w:rPr>
        <w:t>A Tourinform iroda munkavállalói kötelesek a Társaság szervezeti egységeivel folyamatosan együttműködni.</w:t>
      </w:r>
    </w:p>
    <w:p w14:paraId="0461E909" w14:textId="77777777" w:rsidR="005F521E" w:rsidRPr="00CB0C8D" w:rsidRDefault="005F521E" w:rsidP="00CB0C8D">
      <w:pPr>
        <w:pStyle w:val="Szvegtrzs"/>
        <w:widowControl w:val="0"/>
        <w:tabs>
          <w:tab w:val="left" w:pos="685"/>
        </w:tabs>
        <w:suppressAutoHyphens w:val="0"/>
        <w:rPr>
          <w:szCs w:val="24"/>
        </w:rPr>
      </w:pPr>
    </w:p>
    <w:p w14:paraId="3B35AE73" w14:textId="4ABAF138" w:rsidR="005F521E" w:rsidRPr="00CB0C8D" w:rsidRDefault="005F521E" w:rsidP="00CB0C8D">
      <w:pPr>
        <w:pStyle w:val="Szvegtrzs"/>
        <w:widowControl w:val="0"/>
        <w:tabs>
          <w:tab w:val="left" w:pos="685"/>
        </w:tabs>
        <w:suppressAutoHyphens w:val="0"/>
        <w:rPr>
          <w:szCs w:val="24"/>
        </w:rPr>
      </w:pPr>
      <w:r w:rsidRPr="00CB0C8D">
        <w:rPr>
          <w:szCs w:val="24"/>
        </w:rPr>
        <w:t>A Tourinform irodába tartozó munkakörökre vonatkozó hatásköröket, az ellátandó feladatokat, valamint a felelősség részletes szabályait az adott munkakör munkaköri leírása szabályozza.</w:t>
      </w:r>
    </w:p>
    <w:p w14:paraId="157243C0" w14:textId="77777777" w:rsidR="005F521E" w:rsidRPr="00CB0C8D" w:rsidRDefault="005F521E" w:rsidP="00CB0C8D">
      <w:pPr>
        <w:pStyle w:val="Szvegtrzs"/>
        <w:widowControl w:val="0"/>
        <w:tabs>
          <w:tab w:val="left" w:pos="685"/>
        </w:tabs>
        <w:suppressAutoHyphens w:val="0"/>
        <w:rPr>
          <w:szCs w:val="24"/>
        </w:rPr>
      </w:pPr>
    </w:p>
    <w:p w14:paraId="5B9DEBA6" w14:textId="17606B02" w:rsidR="005F521E" w:rsidRPr="00CB0C8D" w:rsidRDefault="005F521E" w:rsidP="00CB0C8D">
      <w:pPr>
        <w:jc w:val="both"/>
      </w:pPr>
      <w:r w:rsidRPr="00CB0C8D">
        <w:rPr>
          <w:b/>
          <w:i/>
          <w:sz w:val="24"/>
          <w:szCs w:val="24"/>
        </w:rPr>
        <w:t>A Tourinform iroda működésének részletszabályai a vonatkozó ágazati ügyrendben kerülnek rögzítésre.</w:t>
      </w:r>
    </w:p>
    <w:p w14:paraId="4FE395AA" w14:textId="77777777" w:rsidR="00AE4D34" w:rsidRPr="00CB0C8D" w:rsidRDefault="00AE4D34" w:rsidP="00CB0C8D">
      <w:pPr>
        <w:suppressAutoHyphens w:val="0"/>
        <w:spacing w:after="160" w:line="259" w:lineRule="auto"/>
        <w:rPr>
          <w:sz w:val="24"/>
          <w:szCs w:val="24"/>
        </w:rPr>
      </w:pPr>
      <w:r w:rsidRPr="00CB0C8D">
        <w:rPr>
          <w:sz w:val="24"/>
          <w:szCs w:val="24"/>
        </w:rPr>
        <w:br w:type="page"/>
      </w:r>
    </w:p>
    <w:p w14:paraId="68F183A8" w14:textId="77777777" w:rsidR="00AE4D34" w:rsidRPr="00CB0C8D" w:rsidRDefault="00AE4D34" w:rsidP="00CB0C8D">
      <w:pPr>
        <w:rPr>
          <w:sz w:val="24"/>
          <w:szCs w:val="24"/>
        </w:rPr>
      </w:pPr>
    </w:p>
    <w:p w14:paraId="1454A943" w14:textId="77777777" w:rsidR="00AE4D34" w:rsidRPr="00CB0C8D" w:rsidRDefault="00AE4D34" w:rsidP="00CB0C8D">
      <w:pPr>
        <w:pStyle w:val="Cmsor2"/>
        <w:numPr>
          <w:ilvl w:val="0"/>
          <w:numId w:val="0"/>
        </w:numPr>
        <w:jc w:val="center"/>
        <w:rPr>
          <w:b/>
          <w:bCs/>
          <w:sz w:val="32"/>
          <w:u w:val="single"/>
        </w:rPr>
      </w:pPr>
      <w:bookmarkStart w:id="211" w:name="_Toc152275176"/>
      <w:r w:rsidRPr="00CB0C8D">
        <w:rPr>
          <w:b/>
          <w:bCs/>
          <w:sz w:val="32"/>
          <w:u w:val="single"/>
        </w:rPr>
        <w:t>5.4. Stratégiai Igazgatóság</w:t>
      </w:r>
      <w:bookmarkEnd w:id="206"/>
      <w:bookmarkEnd w:id="211"/>
    </w:p>
    <w:p w14:paraId="0EEE3208" w14:textId="77777777"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p>
    <w:p w14:paraId="63020358" w14:textId="77777777"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A Stratégiai Igazgatóság közvetlenül az Igazgatósághoz rendelt szervezeti egység. Vezetője a Stratégiai igazgató, aki szervezetileg az Igazgatóság tagja, közvetlenül az Igazgatóságnak tartozik beszámolási és jelentéstételi kötelezettséggel.</w:t>
      </w:r>
    </w:p>
    <w:p w14:paraId="5F4727C6" w14:textId="77777777" w:rsidR="00AE4D34" w:rsidRPr="00CB0C8D" w:rsidRDefault="00AE4D34" w:rsidP="00CB0C8D">
      <w:pPr>
        <w:rPr>
          <w:b/>
          <w:i/>
          <w:sz w:val="24"/>
          <w:szCs w:val="24"/>
        </w:rPr>
      </w:pPr>
    </w:p>
    <w:p w14:paraId="47CDCAD8" w14:textId="77777777" w:rsidR="00AE4D34" w:rsidRPr="00CB0C8D" w:rsidRDefault="00AE4D34" w:rsidP="00CB0C8D">
      <w:pPr>
        <w:rPr>
          <w:b/>
          <w:i/>
          <w:sz w:val="24"/>
          <w:szCs w:val="24"/>
        </w:rPr>
      </w:pPr>
      <w:r w:rsidRPr="00CB0C8D">
        <w:rPr>
          <w:b/>
          <w:i/>
          <w:sz w:val="24"/>
        </w:rPr>
        <w:t>Stratégiai</w:t>
      </w:r>
      <w:r w:rsidRPr="00CB0C8D">
        <w:rPr>
          <w:b/>
          <w:i/>
          <w:sz w:val="24"/>
          <w:szCs w:val="24"/>
        </w:rPr>
        <w:t xml:space="preserve"> Igazgatóság szervezeti egységei:</w:t>
      </w:r>
    </w:p>
    <w:p w14:paraId="63A7DBB9" w14:textId="77777777" w:rsidR="002E04C2" w:rsidRPr="00CB0C8D" w:rsidRDefault="002E04C2" w:rsidP="00CB0C8D">
      <w:pPr>
        <w:numPr>
          <w:ilvl w:val="0"/>
          <w:numId w:val="4"/>
        </w:numPr>
        <w:rPr>
          <w:sz w:val="24"/>
          <w:szCs w:val="24"/>
        </w:rPr>
      </w:pPr>
      <w:r w:rsidRPr="00CB0C8D">
        <w:rPr>
          <w:sz w:val="24"/>
          <w:szCs w:val="24"/>
        </w:rPr>
        <w:t>Beszerzési ágazat</w:t>
      </w:r>
    </w:p>
    <w:p w14:paraId="39A53215" w14:textId="77777777" w:rsidR="002E04C2" w:rsidRPr="00CB0C8D" w:rsidRDefault="002E04C2" w:rsidP="00CB0C8D">
      <w:pPr>
        <w:numPr>
          <w:ilvl w:val="0"/>
          <w:numId w:val="5"/>
        </w:numPr>
        <w:ind w:left="1276" w:hanging="283"/>
        <w:rPr>
          <w:sz w:val="24"/>
          <w:szCs w:val="24"/>
        </w:rPr>
      </w:pPr>
      <w:r w:rsidRPr="00CB0C8D">
        <w:rPr>
          <w:sz w:val="24"/>
          <w:szCs w:val="24"/>
        </w:rPr>
        <w:t>beszerzés (központosított, normál)</w:t>
      </w:r>
    </w:p>
    <w:p w14:paraId="117F1C5C" w14:textId="77777777" w:rsidR="002E04C2" w:rsidRPr="00CB0C8D" w:rsidRDefault="002E04C2" w:rsidP="00CB0C8D">
      <w:pPr>
        <w:numPr>
          <w:ilvl w:val="0"/>
          <w:numId w:val="5"/>
        </w:numPr>
        <w:ind w:left="1276" w:hanging="283"/>
        <w:rPr>
          <w:sz w:val="24"/>
          <w:szCs w:val="24"/>
        </w:rPr>
      </w:pPr>
      <w:r w:rsidRPr="00CB0C8D">
        <w:rPr>
          <w:sz w:val="24"/>
          <w:szCs w:val="24"/>
        </w:rPr>
        <w:t>logisztika és raktározás</w:t>
      </w:r>
    </w:p>
    <w:p w14:paraId="13F9F8B8" w14:textId="77777777" w:rsidR="006F2DA5" w:rsidRPr="00CB0C8D" w:rsidRDefault="006F2DA5" w:rsidP="00CB0C8D">
      <w:pPr>
        <w:numPr>
          <w:ilvl w:val="0"/>
          <w:numId w:val="4"/>
        </w:numPr>
        <w:rPr>
          <w:sz w:val="24"/>
          <w:szCs w:val="24"/>
        </w:rPr>
      </w:pPr>
      <w:r w:rsidRPr="00CB0C8D">
        <w:rPr>
          <w:sz w:val="24"/>
          <w:szCs w:val="24"/>
        </w:rPr>
        <w:t>HR ágazat</w:t>
      </w:r>
    </w:p>
    <w:p w14:paraId="77C774A5" w14:textId="77777777" w:rsidR="006F2DA5" w:rsidRPr="00CB0C8D" w:rsidRDefault="006F2DA5" w:rsidP="00CB0C8D">
      <w:pPr>
        <w:numPr>
          <w:ilvl w:val="1"/>
          <w:numId w:val="4"/>
        </w:numPr>
        <w:ind w:left="1276" w:hanging="283"/>
        <w:rPr>
          <w:sz w:val="24"/>
          <w:szCs w:val="24"/>
        </w:rPr>
      </w:pPr>
      <w:r w:rsidRPr="00CB0C8D">
        <w:rPr>
          <w:sz w:val="24"/>
          <w:szCs w:val="24"/>
        </w:rPr>
        <w:t>HR feladatok</w:t>
      </w:r>
    </w:p>
    <w:p w14:paraId="39D2DAEC" w14:textId="77777777" w:rsidR="006F2DA5" w:rsidRPr="00CB0C8D" w:rsidRDefault="006F2DA5" w:rsidP="00CB0C8D">
      <w:pPr>
        <w:numPr>
          <w:ilvl w:val="1"/>
          <w:numId w:val="4"/>
        </w:numPr>
        <w:ind w:left="1276" w:hanging="283"/>
        <w:rPr>
          <w:sz w:val="24"/>
          <w:szCs w:val="24"/>
        </w:rPr>
      </w:pPr>
      <w:r w:rsidRPr="00CB0C8D">
        <w:rPr>
          <w:sz w:val="24"/>
        </w:rPr>
        <w:t>munkaügyi-, bérügyi- és TB kifizetési</w:t>
      </w:r>
      <w:r w:rsidRPr="00CB0C8D">
        <w:rPr>
          <w:sz w:val="24"/>
          <w:szCs w:val="24"/>
        </w:rPr>
        <w:t xml:space="preserve"> feladatok</w:t>
      </w:r>
    </w:p>
    <w:p w14:paraId="692568AC" w14:textId="77777777" w:rsidR="006F2DA5" w:rsidRPr="00CB0C8D" w:rsidRDefault="006F2DA5" w:rsidP="00CB0C8D">
      <w:pPr>
        <w:numPr>
          <w:ilvl w:val="0"/>
          <w:numId w:val="4"/>
        </w:numPr>
        <w:rPr>
          <w:sz w:val="24"/>
          <w:szCs w:val="24"/>
        </w:rPr>
      </w:pPr>
      <w:r w:rsidRPr="00CB0C8D">
        <w:rPr>
          <w:sz w:val="24"/>
          <w:szCs w:val="24"/>
        </w:rPr>
        <w:t>Jogi ágazat</w:t>
      </w:r>
    </w:p>
    <w:p w14:paraId="5B2D7FA0" w14:textId="77777777" w:rsidR="006F2DA5" w:rsidRPr="00CB0C8D" w:rsidRDefault="006F2DA5" w:rsidP="00CB0C8D">
      <w:pPr>
        <w:numPr>
          <w:ilvl w:val="0"/>
          <w:numId w:val="5"/>
        </w:numPr>
        <w:ind w:left="1276" w:hanging="283"/>
        <w:rPr>
          <w:sz w:val="24"/>
          <w:szCs w:val="24"/>
        </w:rPr>
      </w:pPr>
      <w:r w:rsidRPr="00CB0C8D">
        <w:rPr>
          <w:sz w:val="24"/>
          <w:szCs w:val="24"/>
        </w:rPr>
        <w:t>jogi felügyelet</w:t>
      </w:r>
    </w:p>
    <w:p w14:paraId="7B86019A" w14:textId="77777777" w:rsidR="006F2DA5" w:rsidRPr="00CB0C8D" w:rsidRDefault="006F2DA5" w:rsidP="00CB0C8D">
      <w:pPr>
        <w:numPr>
          <w:ilvl w:val="0"/>
          <w:numId w:val="5"/>
        </w:numPr>
        <w:ind w:left="1276" w:hanging="283"/>
        <w:rPr>
          <w:sz w:val="24"/>
          <w:szCs w:val="24"/>
        </w:rPr>
      </w:pPr>
      <w:r w:rsidRPr="00CB0C8D">
        <w:rPr>
          <w:sz w:val="24"/>
          <w:szCs w:val="24"/>
        </w:rPr>
        <w:t>panaszkezelés, fogyasztóvédelem</w:t>
      </w:r>
    </w:p>
    <w:p w14:paraId="57694ACD" w14:textId="77777777" w:rsidR="006F2DA5" w:rsidRPr="00CB0C8D" w:rsidRDefault="006F2DA5" w:rsidP="00CB0C8D">
      <w:pPr>
        <w:numPr>
          <w:ilvl w:val="0"/>
          <w:numId w:val="4"/>
        </w:numPr>
        <w:rPr>
          <w:sz w:val="24"/>
          <w:szCs w:val="24"/>
        </w:rPr>
      </w:pPr>
      <w:r w:rsidRPr="00CB0C8D">
        <w:rPr>
          <w:sz w:val="24"/>
          <w:szCs w:val="24"/>
        </w:rPr>
        <w:t>Környezetirányítási ágazat</w:t>
      </w:r>
    </w:p>
    <w:p w14:paraId="7D67902E" w14:textId="77777777" w:rsidR="006F2DA5" w:rsidRPr="00CB0C8D" w:rsidRDefault="006F2DA5" w:rsidP="00CB0C8D">
      <w:pPr>
        <w:numPr>
          <w:ilvl w:val="0"/>
          <w:numId w:val="5"/>
        </w:numPr>
        <w:ind w:left="1276" w:hanging="283"/>
        <w:rPr>
          <w:sz w:val="24"/>
          <w:szCs w:val="24"/>
        </w:rPr>
      </w:pPr>
      <w:r w:rsidRPr="00CB0C8D">
        <w:rPr>
          <w:sz w:val="24"/>
          <w:szCs w:val="24"/>
        </w:rPr>
        <w:t>külterület kezelés (kertészet)</w:t>
      </w:r>
    </w:p>
    <w:p w14:paraId="091342A1" w14:textId="77777777" w:rsidR="006F2DA5" w:rsidRPr="00CB0C8D" w:rsidRDefault="006F2DA5" w:rsidP="00CB0C8D">
      <w:pPr>
        <w:numPr>
          <w:ilvl w:val="0"/>
          <w:numId w:val="5"/>
        </w:numPr>
        <w:ind w:left="1276" w:hanging="283"/>
        <w:rPr>
          <w:sz w:val="24"/>
          <w:szCs w:val="24"/>
        </w:rPr>
      </w:pPr>
      <w:r w:rsidRPr="00CB0C8D">
        <w:rPr>
          <w:sz w:val="24"/>
          <w:szCs w:val="24"/>
        </w:rPr>
        <w:t>hulladékkezelés (zöld-, kommunális- és veszélyes hulladék)</w:t>
      </w:r>
    </w:p>
    <w:p w14:paraId="42EFCF2A" w14:textId="77777777" w:rsidR="006F2DA5" w:rsidRPr="00CB0C8D" w:rsidRDefault="006F2DA5" w:rsidP="00CB0C8D">
      <w:pPr>
        <w:numPr>
          <w:ilvl w:val="0"/>
          <w:numId w:val="5"/>
        </w:numPr>
        <w:ind w:left="1276" w:hanging="283"/>
        <w:rPr>
          <w:sz w:val="24"/>
          <w:szCs w:val="24"/>
        </w:rPr>
      </w:pPr>
      <w:r w:rsidRPr="00CB0C8D">
        <w:rPr>
          <w:sz w:val="24"/>
          <w:szCs w:val="24"/>
        </w:rPr>
        <w:t>környezetirányítási rendszer</w:t>
      </w:r>
    </w:p>
    <w:p w14:paraId="7725A6F0" w14:textId="77777777" w:rsidR="00AE4D34" w:rsidRPr="00CB0C8D" w:rsidRDefault="00AE4D34" w:rsidP="00CB0C8D">
      <w:pPr>
        <w:numPr>
          <w:ilvl w:val="0"/>
          <w:numId w:val="4"/>
        </w:numPr>
        <w:rPr>
          <w:sz w:val="24"/>
          <w:szCs w:val="24"/>
        </w:rPr>
      </w:pPr>
      <w:r w:rsidRPr="00CB0C8D">
        <w:rPr>
          <w:sz w:val="24"/>
          <w:szCs w:val="24"/>
        </w:rPr>
        <w:t>Stratégiai ágazat</w:t>
      </w:r>
    </w:p>
    <w:p w14:paraId="7A823AD2" w14:textId="77777777" w:rsidR="00AE4D34" w:rsidRPr="00CB0C8D" w:rsidRDefault="00AE4D34" w:rsidP="00CB0C8D">
      <w:pPr>
        <w:numPr>
          <w:ilvl w:val="0"/>
          <w:numId w:val="5"/>
        </w:numPr>
        <w:ind w:left="1276" w:hanging="283"/>
        <w:rPr>
          <w:sz w:val="24"/>
          <w:szCs w:val="24"/>
        </w:rPr>
      </w:pPr>
      <w:r w:rsidRPr="00CB0C8D">
        <w:rPr>
          <w:sz w:val="24"/>
          <w:szCs w:val="24"/>
        </w:rPr>
        <w:t>szervezetfejlesztés</w:t>
      </w:r>
    </w:p>
    <w:p w14:paraId="71179162" w14:textId="77777777" w:rsidR="00AE4D34" w:rsidRPr="00CB0C8D" w:rsidRDefault="00AE4D34" w:rsidP="00CB0C8D">
      <w:pPr>
        <w:numPr>
          <w:ilvl w:val="0"/>
          <w:numId w:val="5"/>
        </w:numPr>
        <w:ind w:left="1276" w:hanging="283"/>
        <w:rPr>
          <w:sz w:val="24"/>
          <w:szCs w:val="24"/>
        </w:rPr>
      </w:pPr>
      <w:r w:rsidRPr="00CB0C8D">
        <w:rPr>
          <w:sz w:val="24"/>
          <w:szCs w:val="24"/>
        </w:rPr>
        <w:t>projektfejlesztés, projektmenedzsment</w:t>
      </w:r>
    </w:p>
    <w:p w14:paraId="303149A0" w14:textId="77777777" w:rsidR="00AE4D34" w:rsidRPr="00CB0C8D" w:rsidRDefault="00AE4D34" w:rsidP="00CB0C8D">
      <w:pPr>
        <w:numPr>
          <w:ilvl w:val="0"/>
          <w:numId w:val="4"/>
        </w:numPr>
        <w:rPr>
          <w:sz w:val="24"/>
          <w:szCs w:val="24"/>
        </w:rPr>
      </w:pPr>
      <w:r w:rsidRPr="00CB0C8D">
        <w:rPr>
          <w:sz w:val="24"/>
          <w:szCs w:val="24"/>
        </w:rPr>
        <w:t>Turisztikai ágazat</w:t>
      </w:r>
    </w:p>
    <w:p w14:paraId="6DE23DB0" w14:textId="77777777" w:rsidR="00AE4D34" w:rsidRPr="00CB0C8D" w:rsidRDefault="00AE4D34" w:rsidP="00CB0C8D">
      <w:pPr>
        <w:numPr>
          <w:ilvl w:val="0"/>
          <w:numId w:val="5"/>
        </w:numPr>
        <w:ind w:left="1276" w:hanging="283"/>
        <w:rPr>
          <w:sz w:val="24"/>
          <w:szCs w:val="24"/>
        </w:rPr>
      </w:pPr>
      <w:r w:rsidRPr="00CB0C8D">
        <w:rPr>
          <w:sz w:val="24"/>
          <w:szCs w:val="24"/>
        </w:rPr>
        <w:t>utazási iroda</w:t>
      </w:r>
    </w:p>
    <w:p w14:paraId="17F85879" w14:textId="77777777" w:rsidR="00AE4D34" w:rsidRPr="00CB0C8D" w:rsidRDefault="00AE4D34"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p>
    <w:p w14:paraId="2D66E1AA" w14:textId="77777777" w:rsidR="00AE4D34" w:rsidRPr="00CB0C8D" w:rsidRDefault="00AE4D34" w:rsidP="00CB0C8D">
      <w:pPr>
        <w:jc w:val="both"/>
        <w:rPr>
          <w:b/>
          <w:i/>
          <w:sz w:val="24"/>
        </w:rPr>
      </w:pPr>
      <w:r w:rsidRPr="00CB0C8D">
        <w:rPr>
          <w:b/>
          <w:i/>
          <w:sz w:val="24"/>
        </w:rPr>
        <w:t>Stratégiai Igazgatóság feladatai és hatásköre:</w:t>
      </w:r>
    </w:p>
    <w:p w14:paraId="06592A48" w14:textId="77777777" w:rsidR="002E04C2" w:rsidRPr="00CB0C8D" w:rsidRDefault="002E04C2" w:rsidP="00CB0C8D">
      <w:pPr>
        <w:numPr>
          <w:ilvl w:val="0"/>
          <w:numId w:val="4"/>
        </w:numPr>
        <w:jc w:val="both"/>
        <w:rPr>
          <w:sz w:val="24"/>
        </w:rPr>
      </w:pPr>
      <w:r w:rsidRPr="00CB0C8D">
        <w:rPr>
          <w:sz w:val="24"/>
        </w:rPr>
        <w:t>a Társaság anyaggazdálkodásával kapcsolatos beszerzési, logisztikai és raktározási feladatok ellátása;</w:t>
      </w:r>
    </w:p>
    <w:p w14:paraId="204B7A82" w14:textId="77777777" w:rsidR="00AE4D34" w:rsidRPr="00CB0C8D" w:rsidRDefault="00AE4D34" w:rsidP="00CB0C8D">
      <w:pPr>
        <w:numPr>
          <w:ilvl w:val="0"/>
          <w:numId w:val="4"/>
        </w:numPr>
        <w:jc w:val="both"/>
        <w:rPr>
          <w:sz w:val="24"/>
        </w:rPr>
      </w:pPr>
      <w:r w:rsidRPr="00CB0C8D">
        <w:rPr>
          <w:sz w:val="24"/>
        </w:rPr>
        <w:t xml:space="preserve">ellátja a szakmai információs, ügyfélszolgálati és panaszkezelési folyamatokat, feladatokat; </w:t>
      </w:r>
    </w:p>
    <w:p w14:paraId="75392027" w14:textId="77777777" w:rsidR="007C5995" w:rsidRPr="00CB0C8D" w:rsidRDefault="007C5995" w:rsidP="00CB0C8D">
      <w:pPr>
        <w:numPr>
          <w:ilvl w:val="0"/>
          <w:numId w:val="4"/>
        </w:numPr>
        <w:jc w:val="both"/>
        <w:rPr>
          <w:sz w:val="24"/>
        </w:rPr>
      </w:pPr>
      <w:r w:rsidRPr="00CB0C8D">
        <w:rPr>
          <w:sz w:val="24"/>
        </w:rPr>
        <w:t>az Igazgatósággal együttműködve, az Igazgatóság jóváhagyásával meghatározza a Társaság létszámát és HR-erőforrás gazdálkodását, javadalmazási és juttatási rendszerét;</w:t>
      </w:r>
    </w:p>
    <w:p w14:paraId="02139FCB" w14:textId="77777777" w:rsidR="00A355E5" w:rsidRPr="00CB0C8D" w:rsidRDefault="00A355E5" w:rsidP="00CB0C8D">
      <w:pPr>
        <w:numPr>
          <w:ilvl w:val="0"/>
          <w:numId w:val="4"/>
        </w:numPr>
        <w:jc w:val="both"/>
        <w:rPr>
          <w:sz w:val="24"/>
        </w:rPr>
      </w:pPr>
      <w:r w:rsidRPr="00CB0C8D">
        <w:rPr>
          <w:sz w:val="24"/>
        </w:rPr>
        <w:t>a munka- és bérügyi, TB ügyintézési feladatainak koordinálása, ellenőrzése;</w:t>
      </w:r>
    </w:p>
    <w:p w14:paraId="2B935EBF" w14:textId="77777777" w:rsidR="007C5995" w:rsidRPr="00CB0C8D" w:rsidRDefault="007C5995" w:rsidP="00CB0C8D">
      <w:pPr>
        <w:numPr>
          <w:ilvl w:val="0"/>
          <w:numId w:val="4"/>
        </w:numPr>
        <w:jc w:val="both"/>
        <w:rPr>
          <w:sz w:val="24"/>
        </w:rPr>
      </w:pPr>
      <w:r w:rsidRPr="00CB0C8D">
        <w:rPr>
          <w:sz w:val="24"/>
        </w:rPr>
        <w:t>ellátja a Társaság teljes jogi tevékenységének a felügyeletét, az igazgatóságok kérésének és igényének megfelelően előkészíti a szerződéseket Igazgatósági aláírásra;</w:t>
      </w:r>
    </w:p>
    <w:p w14:paraId="2F513D6F" w14:textId="77777777" w:rsidR="0097418F" w:rsidRPr="00CB0C8D" w:rsidRDefault="0097418F" w:rsidP="00CB0C8D">
      <w:pPr>
        <w:numPr>
          <w:ilvl w:val="0"/>
          <w:numId w:val="4"/>
        </w:numPr>
        <w:jc w:val="both"/>
        <w:rPr>
          <w:sz w:val="24"/>
        </w:rPr>
      </w:pPr>
      <w:r w:rsidRPr="00CB0C8D">
        <w:rPr>
          <w:sz w:val="24"/>
        </w:rPr>
        <w:t>környezetirányítási rendszer működtetése;</w:t>
      </w:r>
    </w:p>
    <w:p w14:paraId="5AAE9115" w14:textId="77777777" w:rsidR="0097418F" w:rsidRPr="00CB0C8D" w:rsidRDefault="0097418F" w:rsidP="00CB0C8D">
      <w:pPr>
        <w:numPr>
          <w:ilvl w:val="0"/>
          <w:numId w:val="4"/>
        </w:numPr>
        <w:jc w:val="both"/>
        <w:rPr>
          <w:sz w:val="24"/>
        </w:rPr>
      </w:pPr>
      <w:r w:rsidRPr="00CB0C8D">
        <w:rPr>
          <w:sz w:val="24"/>
        </w:rPr>
        <w:t>hulladékkezelés biztosítása;</w:t>
      </w:r>
    </w:p>
    <w:p w14:paraId="7600B096" w14:textId="77777777" w:rsidR="0097418F" w:rsidRPr="00CB0C8D" w:rsidRDefault="0097418F" w:rsidP="00CB0C8D">
      <w:pPr>
        <w:numPr>
          <w:ilvl w:val="0"/>
          <w:numId w:val="4"/>
        </w:numPr>
        <w:jc w:val="both"/>
        <w:rPr>
          <w:sz w:val="24"/>
        </w:rPr>
      </w:pPr>
      <w:r w:rsidRPr="00CB0C8D">
        <w:rPr>
          <w:sz w:val="24"/>
        </w:rPr>
        <w:t>parkgondozási, kertészeti feladatok ellátása;</w:t>
      </w:r>
    </w:p>
    <w:p w14:paraId="0AA78D85" w14:textId="77777777" w:rsidR="00AE4D34" w:rsidRPr="00CB0C8D" w:rsidRDefault="00AE4D34" w:rsidP="00CB0C8D">
      <w:pPr>
        <w:numPr>
          <w:ilvl w:val="0"/>
          <w:numId w:val="4"/>
        </w:numPr>
        <w:jc w:val="both"/>
        <w:rPr>
          <w:sz w:val="24"/>
        </w:rPr>
      </w:pPr>
      <w:r w:rsidRPr="00CB0C8D">
        <w:rPr>
          <w:sz w:val="24"/>
        </w:rPr>
        <w:t>elemzi a szervezet működését és javaslatokat tesz a szervezet átalakítására hatékonysági elvek alapján;</w:t>
      </w:r>
    </w:p>
    <w:p w14:paraId="58ECD4F2" w14:textId="77777777" w:rsidR="00AE4D34" w:rsidRPr="00CB0C8D" w:rsidRDefault="00AE4D34" w:rsidP="00CB0C8D">
      <w:pPr>
        <w:numPr>
          <w:ilvl w:val="0"/>
          <w:numId w:val="4"/>
        </w:numPr>
        <w:jc w:val="both"/>
        <w:rPr>
          <w:sz w:val="24"/>
        </w:rPr>
      </w:pPr>
      <w:r w:rsidRPr="00CB0C8D">
        <w:rPr>
          <w:sz w:val="24"/>
        </w:rPr>
        <w:t>ellátja a pályázati tevékenységet illetve futó projektek menedzselését,</w:t>
      </w:r>
    </w:p>
    <w:p w14:paraId="10B23982" w14:textId="77777777" w:rsidR="00AE4D34" w:rsidRPr="00CB0C8D" w:rsidRDefault="00AE4D34" w:rsidP="00CB0C8D">
      <w:pPr>
        <w:numPr>
          <w:ilvl w:val="0"/>
          <w:numId w:val="4"/>
        </w:numPr>
        <w:jc w:val="both"/>
        <w:rPr>
          <w:sz w:val="24"/>
        </w:rPr>
      </w:pPr>
      <w:r w:rsidRPr="00CB0C8D">
        <w:rPr>
          <w:sz w:val="24"/>
        </w:rPr>
        <w:t>a Harkány Travel Utazási Iroda üzemeltetése;</w:t>
      </w:r>
    </w:p>
    <w:p w14:paraId="4798FCA6" w14:textId="77777777" w:rsidR="00AE4D34" w:rsidRPr="00CB0C8D" w:rsidRDefault="00AE4D34" w:rsidP="00CB0C8D">
      <w:pPr>
        <w:numPr>
          <w:ilvl w:val="0"/>
          <w:numId w:val="4"/>
        </w:numPr>
        <w:jc w:val="both"/>
        <w:rPr>
          <w:sz w:val="24"/>
        </w:rPr>
      </w:pPr>
      <w:r w:rsidRPr="00CB0C8D">
        <w:rPr>
          <w:sz w:val="24"/>
        </w:rPr>
        <w:t>ellenőrzi a Társaság törvényes működését, eltérés esetén jelzi azt az Igazgatóság felé megoldási javaslattal együtt.</w:t>
      </w:r>
    </w:p>
    <w:p w14:paraId="5321344F" w14:textId="77777777" w:rsidR="00AE4D34" w:rsidRPr="00CB0C8D" w:rsidRDefault="00AE4D34" w:rsidP="00CB0C8D"/>
    <w:p w14:paraId="60B52BA5" w14:textId="77777777" w:rsidR="002E04C2" w:rsidRPr="00CB0C8D" w:rsidRDefault="002E04C2" w:rsidP="00CB0C8D">
      <w:pPr>
        <w:jc w:val="both"/>
        <w:rPr>
          <w:b/>
          <w:sz w:val="24"/>
        </w:rPr>
      </w:pPr>
    </w:p>
    <w:p w14:paraId="215854F3" w14:textId="727A8237" w:rsidR="002E04C2" w:rsidRPr="00CB0C8D" w:rsidRDefault="002E04C2" w:rsidP="00CB0C8D">
      <w:pPr>
        <w:jc w:val="both"/>
        <w:rPr>
          <w:b/>
          <w:sz w:val="28"/>
          <w:u w:val="single"/>
        </w:rPr>
      </w:pPr>
      <w:r w:rsidRPr="00CB0C8D">
        <w:rPr>
          <w:b/>
          <w:sz w:val="28"/>
          <w:u w:val="single"/>
        </w:rPr>
        <w:t>5.4.1. Beszerzési ágazat</w:t>
      </w:r>
    </w:p>
    <w:p w14:paraId="54BFB95B" w14:textId="77777777" w:rsidR="002E04C2" w:rsidRPr="00CB0C8D" w:rsidRDefault="002E04C2" w:rsidP="00CB0C8D">
      <w:pPr>
        <w:jc w:val="both"/>
        <w:rPr>
          <w:b/>
          <w:i/>
          <w:sz w:val="24"/>
        </w:rPr>
      </w:pPr>
    </w:p>
    <w:p w14:paraId="5A36B20C" w14:textId="1AA5AAA2" w:rsidR="002E04C2" w:rsidRPr="00CB0C8D" w:rsidRDefault="002E04C2" w:rsidP="00CB0C8D">
      <w:pPr>
        <w:pStyle w:val="Listaszerbekezds"/>
        <w:tabs>
          <w:tab w:val="left" w:pos="0"/>
        </w:tabs>
        <w:spacing w:after="0" w:line="240" w:lineRule="auto"/>
        <w:ind w:left="0"/>
        <w:contextualSpacing w:val="0"/>
        <w:jc w:val="both"/>
        <w:rPr>
          <w:rFonts w:ascii="Times New Roman" w:eastAsia="Times New Roman" w:hAnsi="Times New Roman"/>
          <w:sz w:val="24"/>
          <w:szCs w:val="20"/>
          <w:lang w:eastAsia="ar-SA"/>
        </w:rPr>
      </w:pPr>
      <w:r w:rsidRPr="00CB0C8D">
        <w:rPr>
          <w:rFonts w:ascii="Times New Roman" w:eastAsia="Times New Roman" w:hAnsi="Times New Roman"/>
          <w:sz w:val="24"/>
          <w:szCs w:val="20"/>
          <w:lang w:eastAsia="ar-SA"/>
        </w:rPr>
        <w:t xml:space="preserve">A Beszerzési ágazat közvetlenül a </w:t>
      </w:r>
      <w:r w:rsidR="006F2DA5" w:rsidRPr="00CB0C8D">
        <w:rPr>
          <w:rFonts w:ascii="Times New Roman" w:eastAsia="Times New Roman" w:hAnsi="Times New Roman"/>
          <w:sz w:val="24"/>
          <w:szCs w:val="20"/>
          <w:lang w:eastAsia="ar-SA"/>
        </w:rPr>
        <w:t>Stratégiai</w:t>
      </w:r>
      <w:r w:rsidRPr="00CB0C8D">
        <w:rPr>
          <w:rFonts w:ascii="Times New Roman" w:eastAsia="Times New Roman" w:hAnsi="Times New Roman"/>
          <w:sz w:val="24"/>
          <w:szCs w:val="20"/>
          <w:lang w:eastAsia="ar-SA"/>
        </w:rPr>
        <w:t xml:space="preserve"> igazgatóhoz rendelt szervezeti egység. Vezetője a beszerzési ügyintéző, aki szervezetileg közvetlenül a </w:t>
      </w:r>
      <w:r w:rsidR="006F2DA5" w:rsidRPr="00CB0C8D">
        <w:rPr>
          <w:rFonts w:ascii="Times New Roman" w:eastAsia="Times New Roman" w:hAnsi="Times New Roman"/>
          <w:sz w:val="24"/>
          <w:szCs w:val="20"/>
          <w:lang w:eastAsia="ar-SA"/>
        </w:rPr>
        <w:t xml:space="preserve">Stratégiai </w:t>
      </w:r>
      <w:r w:rsidRPr="00CB0C8D">
        <w:rPr>
          <w:rFonts w:ascii="Times New Roman" w:eastAsia="Times New Roman" w:hAnsi="Times New Roman"/>
          <w:sz w:val="24"/>
          <w:szCs w:val="20"/>
          <w:lang w:eastAsia="ar-SA"/>
        </w:rPr>
        <w:t xml:space="preserve">igazgató alá tartozik, valamint közvetlenül a </w:t>
      </w:r>
      <w:r w:rsidR="006F2DA5" w:rsidRPr="00CB0C8D">
        <w:rPr>
          <w:rFonts w:ascii="Times New Roman" w:eastAsia="Times New Roman" w:hAnsi="Times New Roman"/>
          <w:sz w:val="24"/>
          <w:szCs w:val="20"/>
          <w:lang w:eastAsia="ar-SA"/>
        </w:rPr>
        <w:t xml:space="preserve">Stratégiai </w:t>
      </w:r>
      <w:r w:rsidRPr="00CB0C8D">
        <w:rPr>
          <w:rFonts w:ascii="Times New Roman" w:eastAsia="Times New Roman" w:hAnsi="Times New Roman"/>
          <w:sz w:val="24"/>
          <w:szCs w:val="20"/>
          <w:lang w:eastAsia="ar-SA"/>
        </w:rPr>
        <w:t>igazgatónak tartozik beszámolási és jelentéstételi kötelezettséggel.</w:t>
      </w:r>
    </w:p>
    <w:p w14:paraId="7F5955F7" w14:textId="77777777" w:rsidR="002E04C2" w:rsidRPr="00CB0C8D" w:rsidRDefault="002E04C2" w:rsidP="00CB0C8D">
      <w:pPr>
        <w:jc w:val="both"/>
        <w:rPr>
          <w:sz w:val="24"/>
        </w:rPr>
      </w:pPr>
    </w:p>
    <w:p w14:paraId="16B91201" w14:textId="77777777" w:rsidR="007C5995" w:rsidRPr="00CB0C8D" w:rsidRDefault="007C5995" w:rsidP="00CB0C8D">
      <w:pPr>
        <w:jc w:val="both"/>
        <w:rPr>
          <w:sz w:val="24"/>
        </w:rPr>
      </w:pPr>
    </w:p>
    <w:p w14:paraId="19A91839" w14:textId="77777777" w:rsidR="002E04C2" w:rsidRPr="00CB0C8D" w:rsidRDefault="002E04C2" w:rsidP="00CB0C8D">
      <w:pPr>
        <w:rPr>
          <w:b/>
          <w:i/>
          <w:sz w:val="24"/>
        </w:rPr>
      </w:pPr>
      <w:r w:rsidRPr="00CB0C8D">
        <w:rPr>
          <w:b/>
          <w:i/>
          <w:sz w:val="24"/>
        </w:rPr>
        <w:lastRenderedPageBreak/>
        <w:t>A Beszerzési ágazat főbb feladatai:</w:t>
      </w:r>
    </w:p>
    <w:p w14:paraId="028F5D2D" w14:textId="77777777" w:rsidR="00304C15" w:rsidRPr="00CB0C8D" w:rsidRDefault="00304C15" w:rsidP="00CB0C8D">
      <w:pPr>
        <w:numPr>
          <w:ilvl w:val="0"/>
          <w:numId w:val="4"/>
        </w:numPr>
        <w:jc w:val="both"/>
        <w:rPr>
          <w:sz w:val="24"/>
          <w:szCs w:val="24"/>
        </w:rPr>
      </w:pPr>
      <w:r w:rsidRPr="00CB0C8D">
        <w:rPr>
          <w:sz w:val="24"/>
          <w:szCs w:val="24"/>
        </w:rPr>
        <w:t>a Társaság egészét érintően egységes elvek és folyamatok alapján a beszerzési, a logisztikai és a raktározási feladatok ellátása;</w:t>
      </w:r>
    </w:p>
    <w:p w14:paraId="19B93F4B" w14:textId="77777777" w:rsidR="00304C15" w:rsidRPr="00CB0C8D" w:rsidRDefault="00304C15" w:rsidP="00CB0C8D">
      <w:pPr>
        <w:numPr>
          <w:ilvl w:val="0"/>
          <w:numId w:val="4"/>
        </w:numPr>
        <w:jc w:val="both"/>
        <w:rPr>
          <w:sz w:val="24"/>
          <w:szCs w:val="24"/>
        </w:rPr>
      </w:pPr>
      <w:r w:rsidRPr="00CB0C8D">
        <w:rPr>
          <w:sz w:val="24"/>
          <w:szCs w:val="24"/>
        </w:rPr>
        <w:t>a Társaság éves szintű beszerzéseinek a tervezése, egyeztetése, koordinációja;</w:t>
      </w:r>
    </w:p>
    <w:p w14:paraId="2549808B" w14:textId="77777777" w:rsidR="00304C15" w:rsidRPr="00CB0C8D" w:rsidRDefault="00304C15" w:rsidP="00CB0C8D">
      <w:pPr>
        <w:numPr>
          <w:ilvl w:val="0"/>
          <w:numId w:val="4"/>
        </w:numPr>
        <w:jc w:val="both"/>
        <w:rPr>
          <w:sz w:val="24"/>
          <w:szCs w:val="24"/>
        </w:rPr>
      </w:pPr>
      <w:r w:rsidRPr="00CB0C8D">
        <w:rPr>
          <w:sz w:val="24"/>
          <w:szCs w:val="24"/>
        </w:rPr>
        <w:t>beszerzések előkészítése jóváhagyásra, felsővezetői értekezletre és igazgatósági ülésre;</w:t>
      </w:r>
    </w:p>
    <w:p w14:paraId="5F8837C1" w14:textId="77777777" w:rsidR="00304C15" w:rsidRPr="00CB0C8D" w:rsidRDefault="00304C15" w:rsidP="00CB0C8D">
      <w:pPr>
        <w:numPr>
          <w:ilvl w:val="0"/>
          <w:numId w:val="4"/>
        </w:numPr>
        <w:jc w:val="both"/>
        <w:rPr>
          <w:sz w:val="24"/>
          <w:szCs w:val="24"/>
        </w:rPr>
      </w:pPr>
      <w:r w:rsidRPr="00CB0C8D">
        <w:rPr>
          <w:sz w:val="24"/>
          <w:szCs w:val="24"/>
        </w:rPr>
        <w:t>a folyamatos működéshez, gazdálkodáshoz szükséges anyagok, eszközök, szolgáltatások beszerzése és azok folyamatos felülvizsgálata az éves üzleti tervek figyelembe vételével;</w:t>
      </w:r>
    </w:p>
    <w:p w14:paraId="2536807E" w14:textId="77777777" w:rsidR="00304C15" w:rsidRPr="00CB0C8D" w:rsidRDefault="00304C15" w:rsidP="00CB0C8D">
      <w:pPr>
        <w:numPr>
          <w:ilvl w:val="0"/>
          <w:numId w:val="4"/>
        </w:numPr>
        <w:jc w:val="both"/>
        <w:rPr>
          <w:sz w:val="24"/>
          <w:szCs w:val="24"/>
        </w:rPr>
      </w:pPr>
      <w:r w:rsidRPr="00CB0C8D">
        <w:rPr>
          <w:sz w:val="24"/>
          <w:szCs w:val="24"/>
        </w:rPr>
        <w:t>az egyes szervezeti egységek igényeinek felmérése, összesítése;</w:t>
      </w:r>
    </w:p>
    <w:p w14:paraId="04B9F641" w14:textId="77777777" w:rsidR="00304C15" w:rsidRPr="00CB0C8D" w:rsidRDefault="00304C15" w:rsidP="00CB0C8D">
      <w:pPr>
        <w:numPr>
          <w:ilvl w:val="0"/>
          <w:numId w:val="4"/>
        </w:numPr>
        <w:jc w:val="both"/>
        <w:rPr>
          <w:sz w:val="24"/>
          <w:szCs w:val="24"/>
        </w:rPr>
      </w:pPr>
      <w:r w:rsidRPr="00CB0C8D">
        <w:rPr>
          <w:sz w:val="24"/>
          <w:szCs w:val="24"/>
        </w:rPr>
        <w:t>a megfelelő külső partnerek felkutatása és a kiválasztási folyamatok lebonyolítása a jogszabályi előírások figyelembe vételével;</w:t>
      </w:r>
    </w:p>
    <w:p w14:paraId="1B75FE9C" w14:textId="77777777" w:rsidR="00304C15" w:rsidRPr="00CB0C8D" w:rsidRDefault="00304C15" w:rsidP="00CB0C8D">
      <w:pPr>
        <w:numPr>
          <w:ilvl w:val="0"/>
          <w:numId w:val="4"/>
        </w:numPr>
        <w:jc w:val="both"/>
        <w:rPr>
          <w:sz w:val="24"/>
          <w:szCs w:val="24"/>
        </w:rPr>
      </w:pPr>
      <w:r w:rsidRPr="00CB0C8D">
        <w:rPr>
          <w:sz w:val="24"/>
          <w:szCs w:val="24"/>
        </w:rPr>
        <w:t>a hatályos Beszerzési szabályzatnak megfelelően az árajánlatok beszerzése;</w:t>
      </w:r>
    </w:p>
    <w:p w14:paraId="239E67F7" w14:textId="77777777" w:rsidR="00304C15" w:rsidRPr="00CB0C8D" w:rsidRDefault="00304C15" w:rsidP="00CB0C8D">
      <w:pPr>
        <w:numPr>
          <w:ilvl w:val="0"/>
          <w:numId w:val="4"/>
        </w:numPr>
        <w:jc w:val="both"/>
        <w:rPr>
          <w:sz w:val="24"/>
          <w:szCs w:val="24"/>
        </w:rPr>
      </w:pPr>
      <w:r w:rsidRPr="00CB0C8D">
        <w:rPr>
          <w:sz w:val="24"/>
          <w:szCs w:val="24"/>
        </w:rPr>
        <w:t>engedélyek, pénzügyi igazolások beszerzésének koordinációja;</w:t>
      </w:r>
    </w:p>
    <w:p w14:paraId="08DEF5E0" w14:textId="5222FF06" w:rsidR="00304C15" w:rsidRPr="00CB0C8D" w:rsidRDefault="00304C15" w:rsidP="00CB0C8D">
      <w:pPr>
        <w:numPr>
          <w:ilvl w:val="0"/>
          <w:numId w:val="4"/>
        </w:numPr>
        <w:jc w:val="both"/>
        <w:rPr>
          <w:sz w:val="24"/>
          <w:szCs w:val="24"/>
        </w:rPr>
      </w:pPr>
      <w:r w:rsidRPr="00CB0C8D">
        <w:rPr>
          <w:sz w:val="24"/>
          <w:szCs w:val="24"/>
        </w:rPr>
        <w:t>adásvételi, szállítói és megbízási szerződések, megállapodások szakmai előkészítése;</w:t>
      </w:r>
    </w:p>
    <w:p w14:paraId="1841874D" w14:textId="77777777" w:rsidR="002E04C2" w:rsidRPr="00CB0C8D" w:rsidRDefault="002E04C2" w:rsidP="00CB0C8D">
      <w:pPr>
        <w:numPr>
          <w:ilvl w:val="0"/>
          <w:numId w:val="4"/>
        </w:numPr>
        <w:jc w:val="both"/>
        <w:rPr>
          <w:sz w:val="24"/>
          <w:szCs w:val="24"/>
        </w:rPr>
      </w:pPr>
      <w:r w:rsidRPr="00CB0C8D">
        <w:rPr>
          <w:sz w:val="24"/>
          <w:szCs w:val="24"/>
        </w:rPr>
        <w:t>beszerzési folyamatok monitoringja;</w:t>
      </w:r>
    </w:p>
    <w:p w14:paraId="17894D4F" w14:textId="77777777" w:rsidR="00304C15" w:rsidRPr="00CB0C8D" w:rsidRDefault="002E04C2" w:rsidP="00CB0C8D">
      <w:pPr>
        <w:numPr>
          <w:ilvl w:val="0"/>
          <w:numId w:val="4"/>
        </w:numPr>
        <w:jc w:val="both"/>
        <w:rPr>
          <w:sz w:val="24"/>
          <w:szCs w:val="24"/>
        </w:rPr>
      </w:pPr>
      <w:r w:rsidRPr="00CB0C8D">
        <w:rPr>
          <w:sz w:val="24"/>
          <w:szCs w:val="24"/>
        </w:rPr>
        <w:t>partnerekkel való kapcsolattartás;</w:t>
      </w:r>
    </w:p>
    <w:p w14:paraId="5A4A1FC3" w14:textId="77777777" w:rsidR="00304C15" w:rsidRPr="00CB0C8D" w:rsidRDefault="00304C15" w:rsidP="00CB0C8D">
      <w:pPr>
        <w:numPr>
          <w:ilvl w:val="0"/>
          <w:numId w:val="4"/>
        </w:numPr>
        <w:jc w:val="both"/>
        <w:rPr>
          <w:sz w:val="24"/>
          <w:szCs w:val="24"/>
        </w:rPr>
      </w:pPr>
      <w:r w:rsidRPr="00CB0C8D">
        <w:rPr>
          <w:sz w:val="24"/>
          <w:szCs w:val="24"/>
        </w:rPr>
        <w:t>szükség esetén külső beszerzési és logisztikai erőforrások biztosítása;</w:t>
      </w:r>
    </w:p>
    <w:p w14:paraId="02E66047" w14:textId="77777777" w:rsidR="00304C15" w:rsidRPr="00CB0C8D" w:rsidRDefault="00304C15" w:rsidP="00CB0C8D">
      <w:pPr>
        <w:numPr>
          <w:ilvl w:val="0"/>
          <w:numId w:val="4"/>
        </w:numPr>
        <w:jc w:val="both"/>
        <w:rPr>
          <w:sz w:val="24"/>
          <w:szCs w:val="24"/>
        </w:rPr>
      </w:pPr>
      <w:r w:rsidRPr="00CB0C8D">
        <w:rPr>
          <w:sz w:val="24"/>
          <w:szCs w:val="24"/>
        </w:rPr>
        <w:t>anyagraktári készletgazdálkodás folyamatos ellenőrzése, naprakész nyilvántartás vezetése;</w:t>
      </w:r>
    </w:p>
    <w:p w14:paraId="2B5EB6D5" w14:textId="77777777" w:rsidR="002E04C2" w:rsidRPr="00CB0C8D" w:rsidRDefault="002E04C2" w:rsidP="00CB0C8D">
      <w:pPr>
        <w:numPr>
          <w:ilvl w:val="0"/>
          <w:numId w:val="4"/>
        </w:numPr>
        <w:jc w:val="both"/>
        <w:rPr>
          <w:sz w:val="24"/>
          <w:szCs w:val="24"/>
        </w:rPr>
      </w:pPr>
      <w:r w:rsidRPr="00CB0C8D">
        <w:rPr>
          <w:sz w:val="24"/>
          <w:szCs w:val="24"/>
        </w:rPr>
        <w:t>központi raktár biztosítása;</w:t>
      </w:r>
    </w:p>
    <w:p w14:paraId="6B98C638" w14:textId="77777777" w:rsidR="002E04C2" w:rsidRPr="00CB0C8D" w:rsidRDefault="002E04C2" w:rsidP="00CB0C8D">
      <w:pPr>
        <w:numPr>
          <w:ilvl w:val="0"/>
          <w:numId w:val="4"/>
        </w:numPr>
        <w:ind w:left="709" w:hanging="349"/>
        <w:jc w:val="both"/>
        <w:rPr>
          <w:sz w:val="24"/>
        </w:rPr>
      </w:pPr>
      <w:r w:rsidRPr="00CB0C8D">
        <w:rPr>
          <w:sz w:val="24"/>
        </w:rPr>
        <w:t>gépjárművekkel kapcsolatos karbantartási és beszerzési feladatok ellátása;</w:t>
      </w:r>
    </w:p>
    <w:p w14:paraId="6E3D056C" w14:textId="40CA3632" w:rsidR="00717571" w:rsidRPr="00CB0C8D" w:rsidRDefault="00717571" w:rsidP="00CB0C8D">
      <w:pPr>
        <w:numPr>
          <w:ilvl w:val="0"/>
          <w:numId w:val="4"/>
        </w:numPr>
        <w:ind w:left="709" w:hanging="349"/>
        <w:jc w:val="both"/>
        <w:rPr>
          <w:sz w:val="24"/>
        </w:rPr>
      </w:pPr>
      <w:r w:rsidRPr="00CB0C8D">
        <w:rPr>
          <w:sz w:val="24"/>
        </w:rPr>
        <w:t xml:space="preserve">a beszerzéshez kapcsolódó informatikai szoftver folyamatos szakmai felügyelete, javaslattétel annak fejlesztésére; </w:t>
      </w:r>
    </w:p>
    <w:p w14:paraId="5EF93F10" w14:textId="77777777" w:rsidR="002E04C2" w:rsidRPr="00CB0C8D" w:rsidRDefault="002E04C2" w:rsidP="00CB0C8D">
      <w:pPr>
        <w:numPr>
          <w:ilvl w:val="0"/>
          <w:numId w:val="4"/>
        </w:numPr>
        <w:ind w:left="709" w:hanging="349"/>
        <w:jc w:val="both"/>
        <w:rPr>
          <w:sz w:val="24"/>
        </w:rPr>
      </w:pPr>
      <w:r w:rsidRPr="00CB0C8D">
        <w:rPr>
          <w:sz w:val="24"/>
          <w:szCs w:val="24"/>
        </w:rPr>
        <w:t>a feladatok naponkénti meghatározása a végrehajtás ellenőrzésével munkaidő-beosztások, szabadságolási terv elkészítése;</w:t>
      </w:r>
    </w:p>
    <w:p w14:paraId="11689605" w14:textId="77777777" w:rsidR="00304C15" w:rsidRPr="00CB0C8D" w:rsidRDefault="00304C15" w:rsidP="00CB0C8D">
      <w:pPr>
        <w:numPr>
          <w:ilvl w:val="0"/>
          <w:numId w:val="4"/>
        </w:numPr>
        <w:jc w:val="both"/>
        <w:rPr>
          <w:sz w:val="24"/>
          <w:szCs w:val="24"/>
        </w:rPr>
      </w:pPr>
      <w:r w:rsidRPr="00CB0C8D">
        <w:rPr>
          <w:sz w:val="24"/>
          <w:szCs w:val="24"/>
        </w:rPr>
        <w:t>együttműködés és kapcsolattartás a Társaság szervezeti egységeivel, azok kijelölt képviselőivel, szakmai egységeivel és azok munkatársaival;</w:t>
      </w:r>
    </w:p>
    <w:p w14:paraId="1AF5383C" w14:textId="77777777" w:rsidR="002E04C2" w:rsidRPr="00CB0C8D" w:rsidRDefault="002E04C2"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4C7B0D18" w14:textId="319118A0" w:rsidR="002E04C2" w:rsidRPr="00CB0C8D" w:rsidRDefault="002E04C2" w:rsidP="00CB0C8D">
      <w:pPr>
        <w:numPr>
          <w:ilvl w:val="0"/>
          <w:numId w:val="4"/>
        </w:numPr>
        <w:jc w:val="both"/>
        <w:rPr>
          <w:sz w:val="24"/>
        </w:rPr>
      </w:pPr>
      <w:r w:rsidRPr="00CB0C8D">
        <w:rPr>
          <w:sz w:val="24"/>
        </w:rPr>
        <w:t xml:space="preserve">minden, amit az Igazgatóság vagy a </w:t>
      </w:r>
      <w:r w:rsidR="006F2DA5" w:rsidRPr="00CB0C8D">
        <w:rPr>
          <w:sz w:val="24"/>
        </w:rPr>
        <w:t xml:space="preserve">Stratégiai </w:t>
      </w:r>
      <w:r w:rsidRPr="00CB0C8D">
        <w:rPr>
          <w:sz w:val="24"/>
        </w:rPr>
        <w:t>igazgató feladatként meghatároz.</w:t>
      </w:r>
    </w:p>
    <w:p w14:paraId="27B22D82" w14:textId="77777777" w:rsidR="002E04C2" w:rsidRPr="00CB0C8D" w:rsidRDefault="002E04C2" w:rsidP="00CB0C8D">
      <w:pPr>
        <w:jc w:val="both"/>
        <w:rPr>
          <w:sz w:val="24"/>
          <w:szCs w:val="24"/>
        </w:rPr>
      </w:pPr>
    </w:p>
    <w:p w14:paraId="79889B41" w14:textId="77777777" w:rsidR="002E04C2" w:rsidRPr="00CB0C8D" w:rsidRDefault="002E04C2" w:rsidP="00CB0C8D">
      <w:pPr>
        <w:jc w:val="both"/>
        <w:rPr>
          <w:sz w:val="24"/>
        </w:rPr>
      </w:pPr>
      <w:r w:rsidRPr="00CB0C8D">
        <w:rPr>
          <w:b/>
          <w:i/>
          <w:sz w:val="24"/>
          <w:szCs w:val="24"/>
        </w:rPr>
        <w:t>A Beszerzési ágazat</w:t>
      </w:r>
      <w:r w:rsidRPr="00CB0C8D">
        <w:rPr>
          <w:b/>
          <w:i/>
          <w:sz w:val="24"/>
        </w:rPr>
        <w:t xml:space="preserve"> </w:t>
      </w:r>
      <w:r w:rsidRPr="00CB0C8D">
        <w:rPr>
          <w:b/>
          <w:i/>
          <w:sz w:val="24"/>
          <w:szCs w:val="24"/>
        </w:rPr>
        <w:t>munkavállalói kötelesek a Társaság szervezeti egységeivel folyamatosan együttműködni.</w:t>
      </w:r>
    </w:p>
    <w:p w14:paraId="08B91450" w14:textId="77777777" w:rsidR="002E04C2" w:rsidRPr="00CB0C8D" w:rsidRDefault="002E04C2" w:rsidP="00CB0C8D">
      <w:pPr>
        <w:jc w:val="both"/>
        <w:rPr>
          <w:b/>
          <w:i/>
          <w:sz w:val="24"/>
          <w:szCs w:val="24"/>
        </w:rPr>
      </w:pPr>
    </w:p>
    <w:p w14:paraId="3F4CF2BE" w14:textId="77777777" w:rsidR="002E04C2" w:rsidRPr="00CB0C8D" w:rsidRDefault="002E04C2" w:rsidP="00CB0C8D">
      <w:pPr>
        <w:pStyle w:val="Szvegtrzs"/>
        <w:widowControl w:val="0"/>
        <w:tabs>
          <w:tab w:val="left" w:pos="685"/>
        </w:tabs>
        <w:suppressAutoHyphens w:val="0"/>
        <w:rPr>
          <w:szCs w:val="24"/>
        </w:rPr>
      </w:pPr>
      <w:r w:rsidRPr="00CB0C8D">
        <w:rPr>
          <w:szCs w:val="24"/>
        </w:rPr>
        <w:t>A Beszerzési ágazatba tartozó munkakörökre vonatkozó hatásköröket, az ellátandó feladatokat, valamint a felelősség részletes szabályait az adott munkakör munkaköri leírása szabályozza.</w:t>
      </w:r>
    </w:p>
    <w:p w14:paraId="060926EA" w14:textId="77777777" w:rsidR="002E04C2" w:rsidRPr="00CB0C8D" w:rsidRDefault="002E04C2" w:rsidP="00CB0C8D">
      <w:pPr>
        <w:jc w:val="both"/>
        <w:rPr>
          <w:b/>
          <w:i/>
          <w:sz w:val="24"/>
          <w:szCs w:val="24"/>
        </w:rPr>
      </w:pPr>
    </w:p>
    <w:p w14:paraId="282681DA" w14:textId="77777777" w:rsidR="002E04C2" w:rsidRPr="00CB0C8D" w:rsidRDefault="002E04C2" w:rsidP="00CB0C8D">
      <w:pPr>
        <w:jc w:val="both"/>
        <w:rPr>
          <w:b/>
          <w:i/>
          <w:sz w:val="24"/>
          <w:szCs w:val="24"/>
        </w:rPr>
      </w:pPr>
      <w:r w:rsidRPr="00CB0C8D">
        <w:rPr>
          <w:b/>
          <w:i/>
          <w:sz w:val="24"/>
          <w:szCs w:val="24"/>
        </w:rPr>
        <w:t>A Beszerzési ágazat működésének részletszabályai a vonatkozó ágazati ügyrendben kerülnek rögzítésre.</w:t>
      </w:r>
    </w:p>
    <w:p w14:paraId="68504D6D" w14:textId="77777777" w:rsidR="002E04C2" w:rsidRPr="00CB0C8D" w:rsidRDefault="002E04C2" w:rsidP="00CB0C8D">
      <w:pPr>
        <w:jc w:val="both"/>
        <w:rPr>
          <w:b/>
          <w:i/>
          <w:sz w:val="24"/>
          <w:szCs w:val="24"/>
        </w:rPr>
      </w:pPr>
    </w:p>
    <w:p w14:paraId="2A253EAE" w14:textId="77777777" w:rsidR="006F2DA5" w:rsidRPr="00CB0C8D" w:rsidRDefault="006F2DA5" w:rsidP="00CB0C8D">
      <w:pPr>
        <w:jc w:val="both"/>
        <w:rPr>
          <w:b/>
          <w:i/>
          <w:sz w:val="24"/>
          <w:szCs w:val="24"/>
        </w:rPr>
      </w:pPr>
    </w:p>
    <w:p w14:paraId="5011279B" w14:textId="14343020" w:rsidR="006F2DA5" w:rsidRPr="00CB0C8D" w:rsidRDefault="006F2DA5" w:rsidP="00CB0C8D">
      <w:pPr>
        <w:rPr>
          <w:sz w:val="18"/>
        </w:rPr>
      </w:pPr>
      <w:r w:rsidRPr="00CB0C8D">
        <w:rPr>
          <w:b/>
          <w:bCs/>
          <w:sz w:val="28"/>
          <w:u w:val="single"/>
        </w:rPr>
        <w:t>5.4.2. HR ágazat</w:t>
      </w:r>
    </w:p>
    <w:p w14:paraId="3D294CEF" w14:textId="77777777" w:rsidR="006F2DA5" w:rsidRPr="00CB0C8D" w:rsidRDefault="006F2DA5" w:rsidP="00CB0C8D">
      <w:pPr>
        <w:jc w:val="both"/>
        <w:rPr>
          <w:b/>
          <w:sz w:val="28"/>
          <w:u w:val="single"/>
        </w:rPr>
      </w:pPr>
    </w:p>
    <w:p w14:paraId="74794EAD" w14:textId="77777777" w:rsidR="006F2DA5" w:rsidRPr="00CB0C8D" w:rsidRDefault="006F2DA5" w:rsidP="00CB0C8D">
      <w:pPr>
        <w:jc w:val="both"/>
        <w:rPr>
          <w:sz w:val="24"/>
          <w:szCs w:val="24"/>
        </w:rPr>
      </w:pPr>
      <w:r w:rsidRPr="00CB0C8D">
        <w:rPr>
          <w:sz w:val="24"/>
        </w:rPr>
        <w:t>A HR ágazat közvetlenül a Stratégiai igazgatóhoz rendelt szervezeti egység. Vezetője az HR vezető (mint ágazatvezető), aki szervezetileg közvetlenül a Stratégiai igazgató alá tartozik, munkavállalói közvetlenül a Stratégiai</w:t>
      </w:r>
      <w:r w:rsidRPr="00CB0C8D">
        <w:rPr>
          <w:sz w:val="24"/>
          <w:szCs w:val="24"/>
        </w:rPr>
        <w:t xml:space="preserve"> igazgatónak tartoznak beszámolási és jelentéstételi kötelezettséggel.</w:t>
      </w:r>
    </w:p>
    <w:p w14:paraId="6CCC4B97" w14:textId="77777777" w:rsidR="006F2DA5" w:rsidRPr="00CB0C8D" w:rsidRDefault="006F2DA5" w:rsidP="00CB0C8D">
      <w:pPr>
        <w:jc w:val="both"/>
        <w:rPr>
          <w:sz w:val="24"/>
          <w:szCs w:val="24"/>
        </w:rPr>
      </w:pPr>
    </w:p>
    <w:p w14:paraId="747CCCB9" w14:textId="77777777" w:rsidR="006F2DA5" w:rsidRPr="00CB0C8D" w:rsidRDefault="006F2DA5" w:rsidP="00CB0C8D">
      <w:pPr>
        <w:jc w:val="both"/>
        <w:rPr>
          <w:b/>
          <w:i/>
          <w:sz w:val="24"/>
        </w:rPr>
      </w:pPr>
      <w:r w:rsidRPr="00CB0C8D">
        <w:rPr>
          <w:b/>
          <w:i/>
          <w:sz w:val="24"/>
        </w:rPr>
        <w:t>Humán erőforrás menedzsmenttel kapcsolatos teljes körű feladatok:</w:t>
      </w:r>
    </w:p>
    <w:p w14:paraId="72C6D28F" w14:textId="77777777" w:rsidR="006F2DA5" w:rsidRPr="00CB0C8D" w:rsidRDefault="006F2DA5" w:rsidP="00CB0C8D">
      <w:pPr>
        <w:numPr>
          <w:ilvl w:val="0"/>
          <w:numId w:val="4"/>
        </w:numPr>
        <w:jc w:val="both"/>
        <w:rPr>
          <w:sz w:val="24"/>
        </w:rPr>
      </w:pPr>
      <w:r w:rsidRPr="00CB0C8D">
        <w:rPr>
          <w:sz w:val="24"/>
        </w:rPr>
        <w:t>segíti a Társaság emberi erőforrás stratégiai tervezésének és gazdálkodásának folyamatait, ellátja a központi HR folyamatokat és HR kontrollingot;</w:t>
      </w:r>
    </w:p>
    <w:p w14:paraId="5088B3CE" w14:textId="77777777" w:rsidR="006F2DA5" w:rsidRPr="00CB0C8D" w:rsidRDefault="006F2DA5" w:rsidP="00CB0C8D">
      <w:pPr>
        <w:numPr>
          <w:ilvl w:val="0"/>
          <w:numId w:val="4"/>
        </w:numPr>
        <w:jc w:val="both"/>
        <w:rPr>
          <w:sz w:val="24"/>
        </w:rPr>
      </w:pPr>
      <w:r w:rsidRPr="00CB0C8D">
        <w:rPr>
          <w:sz w:val="24"/>
        </w:rPr>
        <w:t xml:space="preserve">folyamatosan együttműködik az érintett vezetőkkel; </w:t>
      </w:r>
    </w:p>
    <w:p w14:paraId="2766C96B" w14:textId="77777777" w:rsidR="006F2DA5" w:rsidRPr="00CB0C8D" w:rsidRDefault="006F2DA5" w:rsidP="00CB0C8D">
      <w:pPr>
        <w:numPr>
          <w:ilvl w:val="0"/>
          <w:numId w:val="4"/>
        </w:numPr>
        <w:jc w:val="both"/>
        <w:rPr>
          <w:sz w:val="24"/>
        </w:rPr>
      </w:pPr>
      <w:r w:rsidRPr="00CB0C8D">
        <w:rPr>
          <w:sz w:val="24"/>
        </w:rPr>
        <w:t>szervezi és irányítja a munkaügyi-, bérügyi- és TB kifizetési feladatok ellátását;</w:t>
      </w:r>
    </w:p>
    <w:p w14:paraId="2D49D0B5" w14:textId="77777777" w:rsidR="006F2DA5" w:rsidRPr="00CB0C8D" w:rsidRDefault="006F2DA5" w:rsidP="00CB0C8D">
      <w:pPr>
        <w:numPr>
          <w:ilvl w:val="0"/>
          <w:numId w:val="4"/>
        </w:numPr>
        <w:jc w:val="both"/>
        <w:rPr>
          <w:sz w:val="24"/>
        </w:rPr>
      </w:pPr>
      <w:r w:rsidRPr="00CB0C8D">
        <w:rPr>
          <w:sz w:val="24"/>
        </w:rPr>
        <w:t>a HR erőforrásokhoz kapcsolódó ügyekben való eljárás, központi igények felmérése, feldolgozása, munkaerő igények összehangolása;</w:t>
      </w:r>
    </w:p>
    <w:p w14:paraId="03D88A7F" w14:textId="77777777" w:rsidR="006F2DA5" w:rsidRPr="00CB0C8D" w:rsidRDefault="006F2DA5" w:rsidP="00CB0C8D">
      <w:pPr>
        <w:numPr>
          <w:ilvl w:val="0"/>
          <w:numId w:val="4"/>
        </w:numPr>
        <w:jc w:val="both"/>
        <w:rPr>
          <w:sz w:val="24"/>
          <w:szCs w:val="24"/>
        </w:rPr>
      </w:pPr>
      <w:r w:rsidRPr="00CB0C8D">
        <w:rPr>
          <w:sz w:val="24"/>
        </w:rPr>
        <w:t xml:space="preserve">toborzás – kiválasztás folyamatainak ellátása: álláspályázatok előkészítése, meghirdetése – Társaság igényeinek megfelelően; beérkezett pályázatok, a személyi anyagok feldolgozása; </w:t>
      </w:r>
      <w:r w:rsidRPr="00CB0C8D">
        <w:rPr>
          <w:sz w:val="24"/>
        </w:rPr>
        <w:lastRenderedPageBreak/>
        <w:t>meghallgatások szervezése és a háttér adminisztráció ellátása; kiválasztási folyamat lebonyolítása, személyes interjúk előkészítése, pályázatok lezárása, adminisztráció e</w:t>
      </w:r>
      <w:r w:rsidRPr="00CB0C8D">
        <w:rPr>
          <w:sz w:val="24"/>
          <w:szCs w:val="24"/>
        </w:rPr>
        <w:t>llátása;</w:t>
      </w:r>
    </w:p>
    <w:p w14:paraId="2545DC57" w14:textId="77777777" w:rsidR="006F2DA5" w:rsidRPr="00CB0C8D" w:rsidRDefault="006F2DA5" w:rsidP="00CB0C8D">
      <w:pPr>
        <w:numPr>
          <w:ilvl w:val="0"/>
          <w:numId w:val="4"/>
        </w:numPr>
        <w:jc w:val="both"/>
        <w:rPr>
          <w:sz w:val="24"/>
          <w:szCs w:val="24"/>
        </w:rPr>
      </w:pPr>
      <w:r w:rsidRPr="00CB0C8D">
        <w:rPr>
          <w:sz w:val="24"/>
          <w:szCs w:val="24"/>
        </w:rPr>
        <w:t>előkészíti a munkaszerződéseket, módosításokat, koordinálja a kiválasztott szakemberek felvételi és beillesztési folyamatait;</w:t>
      </w:r>
    </w:p>
    <w:p w14:paraId="0422C3E9" w14:textId="77777777" w:rsidR="006F2DA5" w:rsidRPr="00CB0C8D" w:rsidRDefault="006F2DA5" w:rsidP="00CB0C8D">
      <w:pPr>
        <w:numPr>
          <w:ilvl w:val="0"/>
          <w:numId w:val="4"/>
        </w:numPr>
        <w:jc w:val="both"/>
        <w:rPr>
          <w:sz w:val="24"/>
          <w:szCs w:val="24"/>
        </w:rPr>
      </w:pPr>
      <w:r w:rsidRPr="00CB0C8D">
        <w:rPr>
          <w:sz w:val="24"/>
        </w:rPr>
        <w:t>kidolgozza a munkaköri leírások tervezetét munkakörönként és aktualizálja és naprakészen vezeti/tartja nyilván a társaság szabályzataival;</w:t>
      </w:r>
    </w:p>
    <w:p w14:paraId="44C26E01" w14:textId="77777777" w:rsidR="006F2DA5" w:rsidRPr="00CB0C8D" w:rsidRDefault="006F2DA5" w:rsidP="00CB0C8D">
      <w:pPr>
        <w:widowControl w:val="0"/>
        <w:numPr>
          <w:ilvl w:val="0"/>
          <w:numId w:val="4"/>
        </w:numPr>
        <w:jc w:val="both"/>
        <w:rPr>
          <w:sz w:val="24"/>
          <w:szCs w:val="24"/>
        </w:rPr>
      </w:pPr>
      <w:r w:rsidRPr="00CB0C8D">
        <w:rPr>
          <w:sz w:val="24"/>
          <w:szCs w:val="24"/>
        </w:rPr>
        <w:t>hatékonyabb humánerőforrás-felhasználás megvalósításának érdekében szervezi és működteti a társaság közmunka programját, gyakornoki és karrier programját, valamint diákmunka (szakmai gyakorlaton dolgozó, nyári gyakorlaton dolgozó és a kötelező iskolai közösségi szolgálatot teljesítő dolgozók) programját;</w:t>
      </w:r>
    </w:p>
    <w:p w14:paraId="7202E437" w14:textId="5B3DF436" w:rsidR="006F2DA5" w:rsidRPr="00CB0C8D" w:rsidRDefault="006F2DA5" w:rsidP="00CB0C8D">
      <w:pPr>
        <w:numPr>
          <w:ilvl w:val="0"/>
          <w:numId w:val="4"/>
        </w:numPr>
        <w:jc w:val="both"/>
        <w:rPr>
          <w:sz w:val="24"/>
        </w:rPr>
      </w:pPr>
      <w:r w:rsidRPr="00CB0C8D">
        <w:rPr>
          <w:sz w:val="24"/>
        </w:rPr>
        <w:t>képzési igények felmérése, képzési mátrix készítése (</w:t>
      </w:r>
      <w:r w:rsidR="00226194" w:rsidRPr="00CB0C8D">
        <w:rPr>
          <w:sz w:val="24"/>
        </w:rPr>
        <w:t>Igazgatóság elnöke</w:t>
      </w:r>
      <w:r w:rsidRPr="00CB0C8D">
        <w:rPr>
          <w:sz w:val="24"/>
        </w:rPr>
        <w:t xml:space="preserve"> és igazgatók), képzési programok kialakítása, belső összehangolása és külső szervekkel, oktatási központokkal való együttműködés koordinálása, képzési statisztikák, összefoglalók, jelentések készítése, képzési pályázatokban való részvétel;</w:t>
      </w:r>
    </w:p>
    <w:p w14:paraId="73FA1999" w14:textId="77777777" w:rsidR="006F2DA5" w:rsidRPr="00CB0C8D" w:rsidRDefault="006F2DA5" w:rsidP="00CB0C8D">
      <w:pPr>
        <w:numPr>
          <w:ilvl w:val="0"/>
          <w:numId w:val="4"/>
        </w:numPr>
        <w:jc w:val="both"/>
        <w:rPr>
          <w:sz w:val="24"/>
        </w:rPr>
      </w:pPr>
      <w:r w:rsidRPr="00CB0C8D">
        <w:rPr>
          <w:sz w:val="24"/>
        </w:rPr>
        <w:t>belső tréningek, vezetői képzések szervezése, lebonyolítása, tréninganyagok ellenőrzése;</w:t>
      </w:r>
    </w:p>
    <w:p w14:paraId="5CB4FA17" w14:textId="77777777" w:rsidR="006F2DA5" w:rsidRPr="00CB0C8D" w:rsidRDefault="006F2DA5" w:rsidP="00CB0C8D">
      <w:pPr>
        <w:numPr>
          <w:ilvl w:val="0"/>
          <w:numId w:val="4"/>
        </w:numPr>
        <w:jc w:val="both"/>
        <w:rPr>
          <w:sz w:val="24"/>
        </w:rPr>
      </w:pPr>
      <w:r w:rsidRPr="00CB0C8D">
        <w:rPr>
          <w:sz w:val="24"/>
        </w:rPr>
        <w:t>képzésekkel kapcsolatos költségkalkulációk készítése;</w:t>
      </w:r>
    </w:p>
    <w:p w14:paraId="25EB39C5" w14:textId="77777777" w:rsidR="006F2DA5" w:rsidRPr="00CB0C8D" w:rsidRDefault="006F2DA5" w:rsidP="00CB0C8D">
      <w:pPr>
        <w:numPr>
          <w:ilvl w:val="0"/>
          <w:numId w:val="4"/>
        </w:numPr>
        <w:jc w:val="both"/>
        <w:rPr>
          <w:sz w:val="24"/>
        </w:rPr>
      </w:pPr>
      <w:r w:rsidRPr="00CB0C8D">
        <w:rPr>
          <w:sz w:val="24"/>
        </w:rPr>
        <w:t>tanulmányi megállapodások, rövid- és hosszabb tanulmányi szerződések előkészítése és azok teljesítésének nyomon követése;</w:t>
      </w:r>
    </w:p>
    <w:p w14:paraId="4C14063E" w14:textId="77777777" w:rsidR="006F2DA5" w:rsidRPr="00CB0C8D" w:rsidRDefault="006F2DA5" w:rsidP="00CB0C8D">
      <w:pPr>
        <w:numPr>
          <w:ilvl w:val="0"/>
          <w:numId w:val="4"/>
        </w:numPr>
        <w:jc w:val="both"/>
        <w:rPr>
          <w:sz w:val="24"/>
        </w:rPr>
      </w:pPr>
      <w:r w:rsidRPr="00CB0C8D">
        <w:rPr>
          <w:sz w:val="24"/>
        </w:rPr>
        <w:t>munkavállalók teljesítményértékelési rendszerének működtetése, az egyes munkavállalói teljesítmények kiértékelésében való részvétel;</w:t>
      </w:r>
    </w:p>
    <w:p w14:paraId="374063E6" w14:textId="77777777" w:rsidR="006F2DA5" w:rsidRPr="00CB0C8D" w:rsidRDefault="006F2DA5" w:rsidP="00CB0C8D">
      <w:pPr>
        <w:numPr>
          <w:ilvl w:val="0"/>
          <w:numId w:val="4"/>
        </w:numPr>
        <w:jc w:val="both"/>
        <w:rPr>
          <w:sz w:val="24"/>
        </w:rPr>
      </w:pPr>
      <w:r w:rsidRPr="00CB0C8D">
        <w:rPr>
          <w:sz w:val="24"/>
        </w:rPr>
        <w:t>a Társaság éves szabadságtervének az készítése és koordinálása;</w:t>
      </w:r>
    </w:p>
    <w:p w14:paraId="3C452D32" w14:textId="77777777" w:rsidR="006F2DA5" w:rsidRPr="00CB0C8D" w:rsidRDefault="006F2DA5" w:rsidP="00CB0C8D">
      <w:pPr>
        <w:numPr>
          <w:ilvl w:val="0"/>
          <w:numId w:val="4"/>
        </w:numPr>
        <w:jc w:val="both"/>
        <w:rPr>
          <w:sz w:val="24"/>
        </w:rPr>
      </w:pPr>
      <w:r w:rsidRPr="00CB0C8D">
        <w:rPr>
          <w:sz w:val="24"/>
        </w:rPr>
        <w:t>belső munkaügyi auditok végrehajtásában való közreműködés;</w:t>
      </w:r>
    </w:p>
    <w:p w14:paraId="44E3AB4F" w14:textId="77777777" w:rsidR="006F2DA5" w:rsidRPr="00CB0C8D" w:rsidRDefault="006F2DA5" w:rsidP="00CB0C8D">
      <w:pPr>
        <w:numPr>
          <w:ilvl w:val="0"/>
          <w:numId w:val="4"/>
        </w:numPr>
        <w:jc w:val="both"/>
        <w:rPr>
          <w:sz w:val="24"/>
        </w:rPr>
      </w:pPr>
      <w:r w:rsidRPr="00CB0C8D">
        <w:rPr>
          <w:sz w:val="24"/>
        </w:rPr>
        <w:t>munkaegészségügyi feladatok ellátása, üzemorvosi rendszer működtetése, foglalkoztatás-egészségügyi koordináció ellátása;</w:t>
      </w:r>
    </w:p>
    <w:p w14:paraId="6D2FCEDD" w14:textId="77777777" w:rsidR="006F2DA5" w:rsidRPr="00CB0C8D" w:rsidRDefault="006F2DA5" w:rsidP="00CB0C8D">
      <w:pPr>
        <w:numPr>
          <w:ilvl w:val="0"/>
          <w:numId w:val="4"/>
        </w:numPr>
        <w:jc w:val="both"/>
        <w:rPr>
          <w:sz w:val="24"/>
        </w:rPr>
      </w:pPr>
      <w:r w:rsidRPr="00CB0C8D">
        <w:rPr>
          <w:sz w:val="24"/>
        </w:rPr>
        <w:t>céges szintű érdekegyeztetés lebonyolítása, konstruktív együttműködés kialakítása az érdekképviseleti szervekkel;</w:t>
      </w:r>
    </w:p>
    <w:p w14:paraId="5E1FD3F8" w14:textId="0626585F" w:rsidR="006F2DA5" w:rsidRPr="00CB0C8D" w:rsidRDefault="006F2DA5" w:rsidP="00CB0C8D">
      <w:pPr>
        <w:numPr>
          <w:ilvl w:val="0"/>
          <w:numId w:val="4"/>
        </w:numPr>
        <w:jc w:val="both"/>
        <w:rPr>
          <w:sz w:val="24"/>
        </w:rPr>
      </w:pPr>
      <w:r w:rsidRPr="00CB0C8D">
        <w:rPr>
          <w:sz w:val="24"/>
        </w:rPr>
        <w:t>a Társaság juttatási rendszerének kialakításában való részvétel, szabályzatok készítése;</w:t>
      </w:r>
    </w:p>
    <w:p w14:paraId="0613A94A" w14:textId="77777777" w:rsidR="006F2DA5" w:rsidRPr="00CB0C8D" w:rsidRDefault="006F2DA5" w:rsidP="00CB0C8D">
      <w:pPr>
        <w:numPr>
          <w:ilvl w:val="0"/>
          <w:numId w:val="4"/>
        </w:numPr>
        <w:jc w:val="both"/>
        <w:rPr>
          <w:sz w:val="24"/>
        </w:rPr>
      </w:pPr>
      <w:r w:rsidRPr="00CB0C8D">
        <w:rPr>
          <w:sz w:val="24"/>
        </w:rPr>
        <w:t>HR statisztikák, elemzések, jelentések készítése;</w:t>
      </w:r>
    </w:p>
    <w:p w14:paraId="3B522758" w14:textId="77777777" w:rsidR="006F2DA5" w:rsidRPr="00CB0C8D" w:rsidRDefault="006F2DA5" w:rsidP="00CB0C8D">
      <w:pPr>
        <w:numPr>
          <w:ilvl w:val="0"/>
          <w:numId w:val="4"/>
        </w:numPr>
        <w:jc w:val="both"/>
        <w:rPr>
          <w:sz w:val="24"/>
        </w:rPr>
      </w:pPr>
      <w:r w:rsidRPr="00CB0C8D">
        <w:rPr>
          <w:sz w:val="24"/>
        </w:rPr>
        <w:t>jogszabályi háttér folyamatos figyelése, változásokról feljegyzések készítése, jogszabály-konform rendszer folyamatos felülvizsgálata, szakmai javaslatok készítése, vezetői információs rendszer működéséhez való hozzájárulás;</w:t>
      </w:r>
    </w:p>
    <w:p w14:paraId="59BC1BEE" w14:textId="77777777" w:rsidR="006F2DA5" w:rsidRPr="00CB0C8D" w:rsidRDefault="006F2DA5" w:rsidP="00CB0C8D">
      <w:pPr>
        <w:numPr>
          <w:ilvl w:val="0"/>
          <w:numId w:val="4"/>
        </w:numPr>
        <w:jc w:val="both"/>
        <w:rPr>
          <w:sz w:val="24"/>
        </w:rPr>
      </w:pPr>
      <w:r w:rsidRPr="00CB0C8D">
        <w:rPr>
          <w:sz w:val="24"/>
        </w:rPr>
        <w:t>szakmai anyagok, beérkezett levelek, kimenő iratok napi szintű irat- és dokumentumok kezelése;</w:t>
      </w:r>
    </w:p>
    <w:p w14:paraId="208865CF" w14:textId="4FA73E45" w:rsidR="006F2DA5" w:rsidRPr="00CB0C8D" w:rsidRDefault="006F2DA5" w:rsidP="00CB0C8D">
      <w:pPr>
        <w:numPr>
          <w:ilvl w:val="0"/>
          <w:numId w:val="4"/>
        </w:numPr>
        <w:jc w:val="both"/>
        <w:rPr>
          <w:sz w:val="24"/>
        </w:rPr>
      </w:pPr>
      <w:r w:rsidRPr="00CB0C8D">
        <w:rPr>
          <w:sz w:val="24"/>
        </w:rPr>
        <w:t xml:space="preserve">minden, amit az Igazgatóság vagy a </w:t>
      </w:r>
      <w:r w:rsidR="007C5995" w:rsidRPr="00CB0C8D">
        <w:rPr>
          <w:sz w:val="24"/>
        </w:rPr>
        <w:t xml:space="preserve">Stratégiai </w:t>
      </w:r>
      <w:r w:rsidRPr="00CB0C8D">
        <w:rPr>
          <w:sz w:val="24"/>
        </w:rPr>
        <w:t>igazgató feladatként meghatároz.</w:t>
      </w:r>
    </w:p>
    <w:p w14:paraId="3EDD9E52" w14:textId="77777777" w:rsidR="007C5995" w:rsidRPr="00CB0C8D" w:rsidRDefault="007C5995" w:rsidP="00CB0C8D">
      <w:pPr>
        <w:jc w:val="both"/>
        <w:rPr>
          <w:b/>
          <w:i/>
          <w:sz w:val="24"/>
          <w:szCs w:val="24"/>
        </w:rPr>
      </w:pPr>
    </w:p>
    <w:p w14:paraId="2BB682B4" w14:textId="7DD42DB4" w:rsidR="006F2DA5" w:rsidRPr="00CB0C8D" w:rsidRDefault="006F2DA5" w:rsidP="00CB0C8D">
      <w:pPr>
        <w:jc w:val="both"/>
        <w:rPr>
          <w:sz w:val="24"/>
        </w:rPr>
      </w:pPr>
      <w:r w:rsidRPr="00CB0C8D">
        <w:rPr>
          <w:b/>
          <w:i/>
          <w:sz w:val="24"/>
          <w:szCs w:val="24"/>
        </w:rPr>
        <w:t xml:space="preserve">A HR </w:t>
      </w:r>
      <w:r w:rsidR="007C5995" w:rsidRPr="00CB0C8D">
        <w:rPr>
          <w:b/>
          <w:i/>
          <w:sz w:val="24"/>
          <w:szCs w:val="24"/>
        </w:rPr>
        <w:t>ágazat</w:t>
      </w:r>
      <w:r w:rsidRPr="00CB0C8D">
        <w:rPr>
          <w:b/>
          <w:i/>
          <w:sz w:val="24"/>
        </w:rPr>
        <w:t xml:space="preserve"> </w:t>
      </w:r>
      <w:r w:rsidRPr="00CB0C8D">
        <w:rPr>
          <w:b/>
          <w:i/>
          <w:sz w:val="24"/>
          <w:szCs w:val="24"/>
        </w:rPr>
        <w:t>munkavállalói kötelesek a Társaság szervezeti egységeivel folyamatosan együttműködni.</w:t>
      </w:r>
    </w:p>
    <w:p w14:paraId="13C0F854" w14:textId="77777777" w:rsidR="006F2DA5" w:rsidRPr="00CB0C8D" w:rsidRDefault="006F2DA5" w:rsidP="00CB0C8D">
      <w:pPr>
        <w:pStyle w:val="Szvegtrzs"/>
        <w:widowControl w:val="0"/>
        <w:tabs>
          <w:tab w:val="left" w:pos="685"/>
        </w:tabs>
        <w:suppressAutoHyphens w:val="0"/>
        <w:rPr>
          <w:szCs w:val="24"/>
        </w:rPr>
      </w:pPr>
    </w:p>
    <w:p w14:paraId="6D03662F" w14:textId="2F4C95DF" w:rsidR="006F2DA5" w:rsidRPr="00CB0C8D" w:rsidRDefault="006F2DA5" w:rsidP="00CB0C8D">
      <w:pPr>
        <w:pStyle w:val="Szvegtrzs"/>
        <w:widowControl w:val="0"/>
        <w:tabs>
          <w:tab w:val="left" w:pos="685"/>
        </w:tabs>
        <w:suppressAutoHyphens w:val="0"/>
        <w:rPr>
          <w:szCs w:val="24"/>
        </w:rPr>
      </w:pPr>
      <w:r w:rsidRPr="00CB0C8D">
        <w:rPr>
          <w:szCs w:val="24"/>
        </w:rPr>
        <w:t xml:space="preserve">A </w:t>
      </w:r>
      <w:r w:rsidRPr="00CB0C8D">
        <w:t xml:space="preserve">HR </w:t>
      </w:r>
      <w:r w:rsidR="007C5995" w:rsidRPr="00CB0C8D">
        <w:t xml:space="preserve">ágazat </w:t>
      </w:r>
      <w:r w:rsidRPr="00CB0C8D">
        <w:rPr>
          <w:szCs w:val="24"/>
        </w:rPr>
        <w:t>tartozó munkakörökre vonatkozó hatásköröket, az ellátandó feladatokat, valamint a felelősség részletes szabályait az adott munkakör munkaköri leírása szabályozza.</w:t>
      </w:r>
    </w:p>
    <w:p w14:paraId="367417B4" w14:textId="77777777" w:rsidR="006F2DA5" w:rsidRPr="00CB0C8D" w:rsidRDefault="006F2DA5" w:rsidP="00CB0C8D">
      <w:pPr>
        <w:jc w:val="both"/>
        <w:rPr>
          <w:b/>
          <w:i/>
          <w:sz w:val="24"/>
          <w:szCs w:val="24"/>
        </w:rPr>
      </w:pPr>
    </w:p>
    <w:p w14:paraId="1EBE2D55" w14:textId="3E0BD50F" w:rsidR="006F2DA5" w:rsidRPr="00CB0C8D" w:rsidRDefault="006F2DA5" w:rsidP="00CB0C8D">
      <w:pPr>
        <w:pStyle w:val="Szvegtrzs"/>
        <w:widowControl w:val="0"/>
        <w:tabs>
          <w:tab w:val="left" w:pos="685"/>
        </w:tabs>
        <w:suppressAutoHyphens w:val="0"/>
        <w:rPr>
          <w:b/>
          <w:i/>
          <w:szCs w:val="24"/>
        </w:rPr>
      </w:pPr>
      <w:r w:rsidRPr="00CB0C8D">
        <w:rPr>
          <w:b/>
          <w:i/>
          <w:szCs w:val="24"/>
        </w:rPr>
        <w:t xml:space="preserve">A HR </w:t>
      </w:r>
      <w:r w:rsidR="007C5995" w:rsidRPr="00CB0C8D">
        <w:rPr>
          <w:b/>
          <w:i/>
          <w:szCs w:val="24"/>
        </w:rPr>
        <w:t xml:space="preserve">ágazat </w:t>
      </w:r>
      <w:r w:rsidRPr="00CB0C8D">
        <w:rPr>
          <w:b/>
          <w:i/>
          <w:szCs w:val="24"/>
        </w:rPr>
        <w:t>működésének részletszabályai a vonatkozó ágazati ügyrendben kerülnek rögzítésre.</w:t>
      </w:r>
    </w:p>
    <w:p w14:paraId="4AF6230D" w14:textId="77777777" w:rsidR="00717571" w:rsidRPr="00CB0C8D" w:rsidRDefault="00717571" w:rsidP="00CB0C8D">
      <w:pPr>
        <w:rPr>
          <w:b/>
          <w:sz w:val="24"/>
          <w:szCs w:val="24"/>
        </w:rPr>
      </w:pPr>
    </w:p>
    <w:p w14:paraId="500E7210" w14:textId="77777777" w:rsidR="00717571" w:rsidRPr="00CB0C8D" w:rsidRDefault="00717571" w:rsidP="00CB0C8D">
      <w:pPr>
        <w:rPr>
          <w:b/>
          <w:sz w:val="24"/>
          <w:szCs w:val="24"/>
        </w:rPr>
      </w:pPr>
    </w:p>
    <w:p w14:paraId="5B007182" w14:textId="4D7A6B04" w:rsidR="006F2DA5" w:rsidRPr="00CB0C8D" w:rsidRDefault="006F2DA5" w:rsidP="00CB0C8D">
      <w:pPr>
        <w:rPr>
          <w:b/>
          <w:sz w:val="28"/>
          <w:u w:val="single"/>
        </w:rPr>
      </w:pPr>
      <w:r w:rsidRPr="00CB0C8D">
        <w:rPr>
          <w:b/>
          <w:sz w:val="28"/>
          <w:u w:val="single"/>
        </w:rPr>
        <w:t>5.4.3. Jogi ágazat</w:t>
      </w:r>
    </w:p>
    <w:p w14:paraId="3B0F7852" w14:textId="77777777" w:rsidR="006F2DA5" w:rsidRPr="00CB0C8D" w:rsidRDefault="006F2DA5" w:rsidP="00CB0C8D"/>
    <w:p w14:paraId="5B87BCE7" w14:textId="77777777" w:rsidR="006F2DA5" w:rsidRPr="00CB0C8D" w:rsidRDefault="006F2DA5" w:rsidP="00CB0C8D">
      <w:pPr>
        <w:jc w:val="both"/>
        <w:rPr>
          <w:sz w:val="24"/>
          <w:szCs w:val="24"/>
        </w:rPr>
      </w:pPr>
      <w:r w:rsidRPr="00CB0C8D">
        <w:rPr>
          <w:sz w:val="24"/>
        </w:rPr>
        <w:t>A Jogi ágazat közvetlenül a Stratégiai igazgatóhoz rendelt szervezeti egység. Szervezetileg közvetlenül a Stratégiai igazgató alá tartozik, munkavállalói közvetlenül a Stratégiai</w:t>
      </w:r>
      <w:r w:rsidRPr="00CB0C8D">
        <w:rPr>
          <w:sz w:val="24"/>
          <w:szCs w:val="24"/>
        </w:rPr>
        <w:t xml:space="preserve"> igazgatónak tartoznak beszámolási és jelentéstételi kötelezettséggel.</w:t>
      </w:r>
    </w:p>
    <w:p w14:paraId="3A6915FF" w14:textId="77777777" w:rsidR="00C25B55" w:rsidRPr="00CB0C8D" w:rsidRDefault="00C25B55" w:rsidP="00CB0C8D">
      <w:pPr>
        <w:jc w:val="both"/>
        <w:rPr>
          <w:b/>
          <w:sz w:val="24"/>
          <w:szCs w:val="24"/>
        </w:rPr>
      </w:pPr>
    </w:p>
    <w:p w14:paraId="5DB8C36C" w14:textId="77777777" w:rsidR="006F2DA5" w:rsidRPr="00CB0C8D" w:rsidRDefault="006F2DA5" w:rsidP="00CB0C8D">
      <w:pPr>
        <w:jc w:val="both"/>
        <w:rPr>
          <w:b/>
          <w:i/>
          <w:sz w:val="24"/>
          <w:szCs w:val="24"/>
        </w:rPr>
      </w:pPr>
      <w:r w:rsidRPr="00CB0C8D">
        <w:rPr>
          <w:b/>
          <w:i/>
          <w:sz w:val="24"/>
          <w:szCs w:val="24"/>
        </w:rPr>
        <w:t>A Jogi ágazat főbb feladatai:</w:t>
      </w:r>
    </w:p>
    <w:p w14:paraId="142E0132" w14:textId="77777777" w:rsidR="006F2DA5" w:rsidRPr="00CB0C8D" w:rsidRDefault="006F2DA5" w:rsidP="00CB0C8D">
      <w:pPr>
        <w:numPr>
          <w:ilvl w:val="0"/>
          <w:numId w:val="4"/>
        </w:numPr>
        <w:ind w:left="709" w:hanging="349"/>
        <w:jc w:val="both"/>
        <w:rPr>
          <w:sz w:val="24"/>
          <w:szCs w:val="24"/>
        </w:rPr>
      </w:pPr>
      <w:r w:rsidRPr="00CB0C8D">
        <w:rPr>
          <w:sz w:val="24"/>
          <w:szCs w:val="24"/>
        </w:rPr>
        <w:t>a Társaság jogi tevékenységének a hatályos jogszabályok alapján történő végzése, a Társaság törvényes működésének elősegítése és a külső jogi képviselővel történő együttműködés biztosítása;</w:t>
      </w:r>
    </w:p>
    <w:p w14:paraId="43F09CE0" w14:textId="77777777" w:rsidR="006F2DA5" w:rsidRPr="00CB0C8D" w:rsidRDefault="006F2DA5" w:rsidP="00CB0C8D">
      <w:pPr>
        <w:numPr>
          <w:ilvl w:val="0"/>
          <w:numId w:val="4"/>
        </w:numPr>
        <w:ind w:left="709" w:hanging="349"/>
        <w:jc w:val="both"/>
        <w:rPr>
          <w:sz w:val="24"/>
          <w:szCs w:val="24"/>
        </w:rPr>
      </w:pPr>
      <w:r w:rsidRPr="00CB0C8D">
        <w:rPr>
          <w:sz w:val="24"/>
          <w:szCs w:val="24"/>
        </w:rPr>
        <w:lastRenderedPageBreak/>
        <w:t>a Társaság jogi szolgáltatásainak lebonyolítása, szerződés esetén napi kapcsolattartás a külső jogi képviselővel;</w:t>
      </w:r>
    </w:p>
    <w:p w14:paraId="00BF22AF" w14:textId="77777777" w:rsidR="006F2DA5" w:rsidRPr="00CB0C8D" w:rsidRDefault="006F2DA5" w:rsidP="00CB0C8D">
      <w:pPr>
        <w:numPr>
          <w:ilvl w:val="0"/>
          <w:numId w:val="4"/>
        </w:numPr>
        <w:ind w:left="709" w:hanging="349"/>
        <w:jc w:val="both"/>
        <w:rPr>
          <w:sz w:val="24"/>
          <w:szCs w:val="24"/>
        </w:rPr>
      </w:pPr>
      <w:r w:rsidRPr="00CB0C8D">
        <w:rPr>
          <w:sz w:val="24"/>
          <w:szCs w:val="24"/>
        </w:rPr>
        <w:t>a működést biztosító szabályzatok előkészítése, egyeztetéseket követő véglegesítése, kiadásuk biztosítása, valamint azok módosításának, visszavonásának koordinálása;</w:t>
      </w:r>
    </w:p>
    <w:p w14:paraId="3FA236DE" w14:textId="77777777" w:rsidR="006F2DA5" w:rsidRPr="00CB0C8D" w:rsidRDefault="006F2DA5" w:rsidP="00CB0C8D">
      <w:pPr>
        <w:numPr>
          <w:ilvl w:val="0"/>
          <w:numId w:val="4"/>
        </w:numPr>
        <w:ind w:left="709" w:hanging="349"/>
        <w:jc w:val="both"/>
        <w:rPr>
          <w:sz w:val="24"/>
          <w:szCs w:val="24"/>
        </w:rPr>
      </w:pPr>
      <w:r w:rsidRPr="00CB0C8D">
        <w:rPr>
          <w:sz w:val="24"/>
          <w:szCs w:val="24"/>
        </w:rPr>
        <w:t>a Társaság működésének elősegítése érdekében közreműködés a gazdasági és egyéb döntések, határozatok jogi szempontból történő előkészítésében;</w:t>
      </w:r>
    </w:p>
    <w:p w14:paraId="4D1FAB54" w14:textId="77777777" w:rsidR="006F2DA5" w:rsidRPr="00CB0C8D" w:rsidRDefault="006F2DA5" w:rsidP="00CB0C8D">
      <w:pPr>
        <w:numPr>
          <w:ilvl w:val="0"/>
          <w:numId w:val="4"/>
        </w:numPr>
        <w:ind w:left="709" w:hanging="349"/>
        <w:jc w:val="both"/>
        <w:rPr>
          <w:sz w:val="24"/>
          <w:szCs w:val="24"/>
        </w:rPr>
      </w:pPr>
      <w:r w:rsidRPr="00CB0C8D">
        <w:rPr>
          <w:sz w:val="24"/>
          <w:szCs w:val="24"/>
        </w:rPr>
        <w:t>igazgatósági utasítások törvényességi ellenőrzése, jóváhagyása;</w:t>
      </w:r>
    </w:p>
    <w:p w14:paraId="52FCA229" w14:textId="77777777" w:rsidR="006F2DA5" w:rsidRPr="00CB0C8D" w:rsidRDefault="006F2DA5" w:rsidP="00CB0C8D">
      <w:pPr>
        <w:numPr>
          <w:ilvl w:val="0"/>
          <w:numId w:val="4"/>
        </w:numPr>
        <w:ind w:left="709" w:hanging="349"/>
        <w:jc w:val="both"/>
        <w:rPr>
          <w:sz w:val="24"/>
          <w:szCs w:val="24"/>
        </w:rPr>
      </w:pPr>
      <w:r w:rsidRPr="00CB0C8D">
        <w:rPr>
          <w:sz w:val="24"/>
          <w:szCs w:val="24"/>
        </w:rPr>
        <w:t>a működést biztosító szabályzatok, igazgatói utasítások naprakész nyilvántartása;</w:t>
      </w:r>
    </w:p>
    <w:p w14:paraId="40E5E745" w14:textId="77777777" w:rsidR="006F2DA5" w:rsidRPr="00CB0C8D" w:rsidRDefault="006F2DA5" w:rsidP="00CB0C8D">
      <w:pPr>
        <w:numPr>
          <w:ilvl w:val="0"/>
          <w:numId w:val="4"/>
        </w:numPr>
        <w:ind w:left="709" w:hanging="349"/>
        <w:jc w:val="both"/>
        <w:rPr>
          <w:sz w:val="24"/>
          <w:szCs w:val="24"/>
        </w:rPr>
      </w:pPr>
      <w:r w:rsidRPr="00CB0C8D">
        <w:rPr>
          <w:sz w:val="24"/>
          <w:szCs w:val="24"/>
        </w:rPr>
        <w:t>jogi szempontból közreműködés a szerződések előkészítésében, véleményezésében, kiegészítésében, felülvizsgálatában és megkötésében, azaz ilyen értelemben a Társaság képviselete a Társaság jogaira és kötelezettségeire kihatással járó tárgyalásokon;</w:t>
      </w:r>
    </w:p>
    <w:p w14:paraId="4EE61CE1" w14:textId="77777777" w:rsidR="006F2DA5" w:rsidRPr="00CB0C8D" w:rsidRDefault="006F2DA5" w:rsidP="00CB0C8D">
      <w:pPr>
        <w:numPr>
          <w:ilvl w:val="0"/>
          <w:numId w:val="4"/>
        </w:numPr>
        <w:ind w:left="709" w:hanging="349"/>
        <w:jc w:val="both"/>
        <w:rPr>
          <w:sz w:val="24"/>
          <w:szCs w:val="24"/>
        </w:rPr>
      </w:pPr>
      <w:r w:rsidRPr="00CB0C8D">
        <w:rPr>
          <w:sz w:val="24"/>
          <w:szCs w:val="24"/>
        </w:rPr>
        <w:t>közreműködik a Társaság feladatkörét érintő előterjesztések előkészítésében;</w:t>
      </w:r>
    </w:p>
    <w:p w14:paraId="6CEEC345" w14:textId="77777777" w:rsidR="006F2DA5" w:rsidRPr="00CB0C8D" w:rsidRDefault="006F2DA5" w:rsidP="00CB0C8D">
      <w:pPr>
        <w:numPr>
          <w:ilvl w:val="0"/>
          <w:numId w:val="4"/>
        </w:numPr>
        <w:ind w:left="709" w:hanging="349"/>
        <w:jc w:val="both"/>
        <w:rPr>
          <w:sz w:val="24"/>
          <w:szCs w:val="24"/>
        </w:rPr>
      </w:pPr>
      <w:r w:rsidRPr="00CB0C8D">
        <w:rPr>
          <w:sz w:val="24"/>
          <w:szCs w:val="24"/>
        </w:rPr>
        <w:t>külső jogi képviselőn keresztül koordinálja a jogi képviseletet bíróság, közigazgatási szerv, más hatóság és szerv előtt, valamint harmadik személlyel szemben;</w:t>
      </w:r>
    </w:p>
    <w:p w14:paraId="1EC61E9C" w14:textId="77777777" w:rsidR="006F2DA5" w:rsidRPr="00CB0C8D" w:rsidRDefault="006F2DA5" w:rsidP="00CB0C8D">
      <w:pPr>
        <w:numPr>
          <w:ilvl w:val="0"/>
          <w:numId w:val="4"/>
        </w:numPr>
        <w:ind w:left="709" w:hanging="349"/>
        <w:jc w:val="both"/>
        <w:rPr>
          <w:sz w:val="24"/>
          <w:szCs w:val="24"/>
        </w:rPr>
      </w:pPr>
      <w:r w:rsidRPr="00CB0C8D">
        <w:rPr>
          <w:sz w:val="24"/>
          <w:szCs w:val="24"/>
        </w:rPr>
        <w:t>lefolytatja a feladatkörébe utalt eljárásokat;</w:t>
      </w:r>
    </w:p>
    <w:p w14:paraId="319119EB" w14:textId="77777777" w:rsidR="006F2DA5" w:rsidRPr="00CB0C8D" w:rsidRDefault="006F2DA5" w:rsidP="00CB0C8D">
      <w:pPr>
        <w:numPr>
          <w:ilvl w:val="0"/>
          <w:numId w:val="4"/>
        </w:numPr>
        <w:ind w:left="709" w:hanging="349"/>
        <w:jc w:val="both"/>
        <w:rPr>
          <w:sz w:val="24"/>
          <w:szCs w:val="24"/>
        </w:rPr>
      </w:pPr>
      <w:r w:rsidRPr="00CB0C8D">
        <w:rPr>
          <w:sz w:val="24"/>
          <w:szCs w:val="24"/>
        </w:rPr>
        <w:t>az ügykörben tudomására jutott jogsértésekre felhívja az Igazgatóság figyelmét és azok megszüntetésére javaslatot tesz;</w:t>
      </w:r>
    </w:p>
    <w:p w14:paraId="269C1EA5" w14:textId="77777777" w:rsidR="006F2DA5" w:rsidRPr="00CB0C8D" w:rsidRDefault="006F2DA5" w:rsidP="00CB0C8D">
      <w:pPr>
        <w:numPr>
          <w:ilvl w:val="0"/>
          <w:numId w:val="4"/>
        </w:numPr>
        <w:ind w:left="709" w:hanging="349"/>
        <w:jc w:val="both"/>
        <w:rPr>
          <w:sz w:val="24"/>
          <w:szCs w:val="24"/>
        </w:rPr>
      </w:pPr>
      <w:r w:rsidRPr="00CB0C8D">
        <w:rPr>
          <w:sz w:val="24"/>
          <w:szCs w:val="24"/>
        </w:rPr>
        <w:t>közreműködés a Társaság által kezdeményezett munkajogi ügyek vizsgálatában, illetve az ezekkel összefüggésben keletkező határozatok és jegyzőkönyvek elkészítésében;</w:t>
      </w:r>
    </w:p>
    <w:p w14:paraId="4E50645A" w14:textId="77777777" w:rsidR="006F2DA5" w:rsidRPr="00CB0C8D" w:rsidRDefault="006F2DA5" w:rsidP="00CB0C8D">
      <w:pPr>
        <w:numPr>
          <w:ilvl w:val="0"/>
          <w:numId w:val="4"/>
        </w:numPr>
        <w:ind w:left="709" w:hanging="349"/>
        <w:jc w:val="both"/>
        <w:rPr>
          <w:sz w:val="24"/>
          <w:szCs w:val="24"/>
        </w:rPr>
      </w:pPr>
      <w:r w:rsidRPr="00CB0C8D">
        <w:rPr>
          <w:sz w:val="24"/>
          <w:szCs w:val="24"/>
        </w:rPr>
        <w:t>közreműködik és biztosítja a Társasághoz érkező közérdekű vagy szolgáltatásaihoz köthető:</w:t>
      </w:r>
    </w:p>
    <w:p w14:paraId="7D26A450" w14:textId="77777777" w:rsidR="006F2DA5" w:rsidRPr="00CB0C8D" w:rsidRDefault="006F2DA5" w:rsidP="00CB0C8D">
      <w:pPr>
        <w:numPr>
          <w:ilvl w:val="1"/>
          <w:numId w:val="4"/>
        </w:numPr>
        <w:jc w:val="both"/>
        <w:rPr>
          <w:sz w:val="24"/>
          <w:szCs w:val="24"/>
        </w:rPr>
      </w:pPr>
      <w:r w:rsidRPr="00CB0C8D">
        <w:rPr>
          <w:sz w:val="24"/>
          <w:szCs w:val="24"/>
        </w:rPr>
        <w:t>kérdések,</w:t>
      </w:r>
    </w:p>
    <w:p w14:paraId="4E7A862D" w14:textId="77777777" w:rsidR="006F2DA5" w:rsidRPr="00CB0C8D" w:rsidRDefault="006F2DA5" w:rsidP="00CB0C8D">
      <w:pPr>
        <w:numPr>
          <w:ilvl w:val="1"/>
          <w:numId w:val="4"/>
        </w:numPr>
        <w:jc w:val="both"/>
        <w:rPr>
          <w:sz w:val="24"/>
          <w:szCs w:val="24"/>
        </w:rPr>
      </w:pPr>
      <w:r w:rsidRPr="00CB0C8D">
        <w:rPr>
          <w:sz w:val="24"/>
          <w:szCs w:val="24"/>
        </w:rPr>
        <w:t xml:space="preserve">bejelentések, </w:t>
      </w:r>
    </w:p>
    <w:p w14:paraId="4D7A4297" w14:textId="77777777" w:rsidR="006F2DA5" w:rsidRPr="00CB0C8D" w:rsidRDefault="006F2DA5" w:rsidP="00CB0C8D">
      <w:pPr>
        <w:numPr>
          <w:ilvl w:val="1"/>
          <w:numId w:val="4"/>
        </w:numPr>
        <w:jc w:val="both"/>
        <w:rPr>
          <w:sz w:val="24"/>
          <w:szCs w:val="24"/>
        </w:rPr>
      </w:pPr>
      <w:r w:rsidRPr="00CB0C8D">
        <w:rPr>
          <w:sz w:val="24"/>
          <w:szCs w:val="24"/>
        </w:rPr>
        <w:t xml:space="preserve">kérelmek, </w:t>
      </w:r>
    </w:p>
    <w:p w14:paraId="66597751" w14:textId="77777777" w:rsidR="006F2DA5" w:rsidRPr="00CB0C8D" w:rsidRDefault="006F2DA5" w:rsidP="00CB0C8D">
      <w:pPr>
        <w:numPr>
          <w:ilvl w:val="1"/>
          <w:numId w:val="4"/>
        </w:numPr>
        <w:jc w:val="both"/>
        <w:rPr>
          <w:sz w:val="24"/>
          <w:szCs w:val="24"/>
        </w:rPr>
      </w:pPr>
      <w:r w:rsidRPr="00CB0C8D">
        <w:rPr>
          <w:sz w:val="24"/>
          <w:szCs w:val="24"/>
        </w:rPr>
        <w:t xml:space="preserve">panaszok illetve </w:t>
      </w:r>
    </w:p>
    <w:p w14:paraId="11433DD0" w14:textId="77777777" w:rsidR="006F2DA5" w:rsidRPr="00CB0C8D" w:rsidRDefault="006F2DA5" w:rsidP="00CB0C8D">
      <w:pPr>
        <w:numPr>
          <w:ilvl w:val="1"/>
          <w:numId w:val="4"/>
        </w:numPr>
        <w:jc w:val="both"/>
        <w:rPr>
          <w:sz w:val="24"/>
          <w:szCs w:val="24"/>
        </w:rPr>
      </w:pPr>
      <w:r w:rsidRPr="00CB0C8D">
        <w:rPr>
          <w:sz w:val="24"/>
          <w:szCs w:val="24"/>
        </w:rPr>
        <w:t>a fentiekkel kapcsolatos ügyek</w:t>
      </w:r>
    </w:p>
    <w:p w14:paraId="5BA710CE" w14:textId="77777777" w:rsidR="006F2DA5" w:rsidRPr="00CB0C8D" w:rsidRDefault="006F2DA5" w:rsidP="00CB0C8D">
      <w:pPr>
        <w:ind w:left="708"/>
        <w:jc w:val="both"/>
        <w:rPr>
          <w:sz w:val="24"/>
          <w:szCs w:val="24"/>
        </w:rPr>
      </w:pPr>
      <w:r w:rsidRPr="00CB0C8D">
        <w:rPr>
          <w:sz w:val="24"/>
          <w:szCs w:val="24"/>
        </w:rPr>
        <w:t>kivizsgálását és megválaszolását együttműködve a Társaság érintett szervezeti egységeivel;</w:t>
      </w:r>
    </w:p>
    <w:p w14:paraId="333C8A2D" w14:textId="77777777" w:rsidR="006F2DA5" w:rsidRPr="00CB0C8D" w:rsidRDefault="006F2DA5" w:rsidP="00CB0C8D">
      <w:pPr>
        <w:numPr>
          <w:ilvl w:val="0"/>
          <w:numId w:val="4"/>
        </w:numPr>
        <w:ind w:left="709" w:hanging="349"/>
        <w:jc w:val="both"/>
        <w:rPr>
          <w:sz w:val="24"/>
          <w:szCs w:val="24"/>
        </w:rPr>
      </w:pPr>
      <w:r w:rsidRPr="00CB0C8D">
        <w:rPr>
          <w:sz w:val="24"/>
          <w:szCs w:val="24"/>
        </w:rPr>
        <w:t>szakmai anyagok, beérkezett levelek, kimenő iratok napi szintű irat- és dokumentumok kezelése;</w:t>
      </w:r>
    </w:p>
    <w:p w14:paraId="348DA3EF" w14:textId="77777777" w:rsidR="006F2DA5" w:rsidRPr="00CB0C8D" w:rsidRDefault="006F2DA5" w:rsidP="00CB0C8D">
      <w:pPr>
        <w:numPr>
          <w:ilvl w:val="0"/>
          <w:numId w:val="4"/>
        </w:numPr>
        <w:ind w:left="709" w:hanging="349"/>
        <w:jc w:val="both"/>
        <w:rPr>
          <w:sz w:val="24"/>
          <w:szCs w:val="24"/>
        </w:rPr>
      </w:pPr>
      <w:r w:rsidRPr="00CB0C8D">
        <w:rPr>
          <w:sz w:val="24"/>
          <w:szCs w:val="24"/>
        </w:rPr>
        <w:t>minden, amit az Igazgatóság vagy a Stratégiai igazgató feladatként meghatároz.</w:t>
      </w:r>
    </w:p>
    <w:p w14:paraId="38D6DB85" w14:textId="77777777" w:rsidR="006F2DA5" w:rsidRPr="00CB0C8D" w:rsidRDefault="006F2DA5" w:rsidP="00CB0C8D">
      <w:pPr>
        <w:jc w:val="both"/>
        <w:rPr>
          <w:b/>
          <w:sz w:val="24"/>
          <w:szCs w:val="24"/>
        </w:rPr>
      </w:pPr>
    </w:p>
    <w:p w14:paraId="25B05309" w14:textId="77777777" w:rsidR="006F2DA5" w:rsidRPr="00CB0C8D" w:rsidRDefault="006F2DA5" w:rsidP="00CB0C8D">
      <w:pPr>
        <w:jc w:val="both"/>
        <w:rPr>
          <w:b/>
          <w:sz w:val="24"/>
          <w:szCs w:val="24"/>
        </w:rPr>
      </w:pPr>
      <w:r w:rsidRPr="00CB0C8D">
        <w:rPr>
          <w:sz w:val="24"/>
          <w:szCs w:val="24"/>
        </w:rPr>
        <w:t>Az Igazgatóság megbízására a Társaság jogi feladatait külső, arra jogosult vállalkozó is végezheti.</w:t>
      </w:r>
    </w:p>
    <w:p w14:paraId="786E5250" w14:textId="77777777" w:rsidR="006F2DA5" w:rsidRPr="00CB0C8D" w:rsidRDefault="006F2DA5" w:rsidP="00CB0C8D">
      <w:pPr>
        <w:jc w:val="both"/>
        <w:rPr>
          <w:b/>
          <w:sz w:val="24"/>
          <w:szCs w:val="24"/>
        </w:rPr>
      </w:pPr>
    </w:p>
    <w:p w14:paraId="3B58C34B" w14:textId="77777777" w:rsidR="006F2DA5" w:rsidRPr="00CB0C8D" w:rsidRDefault="006F2DA5" w:rsidP="00CB0C8D">
      <w:pPr>
        <w:jc w:val="both"/>
        <w:rPr>
          <w:b/>
          <w:sz w:val="24"/>
          <w:szCs w:val="24"/>
        </w:rPr>
      </w:pPr>
      <w:r w:rsidRPr="00CB0C8D">
        <w:rPr>
          <w:b/>
          <w:i/>
          <w:sz w:val="24"/>
          <w:szCs w:val="24"/>
        </w:rPr>
        <w:t xml:space="preserve">A Jogi ágazat munkavállalói és megbízottai kötelesek a Társaság szervezeti egységeivel folyamatosan együttműködni, kiemelten kötelesek </w:t>
      </w:r>
      <w:r w:rsidRPr="00CB0C8D">
        <w:rPr>
          <w:b/>
          <w:i/>
          <w:sz w:val="24"/>
        </w:rPr>
        <w:t>szakmai támogatással és tanácsadással segíteni azok feladatait</w:t>
      </w:r>
      <w:r w:rsidRPr="00CB0C8D">
        <w:rPr>
          <w:b/>
          <w:i/>
          <w:sz w:val="24"/>
          <w:szCs w:val="24"/>
        </w:rPr>
        <w:t>.</w:t>
      </w:r>
    </w:p>
    <w:p w14:paraId="5748F461" w14:textId="77777777" w:rsidR="006F2DA5" w:rsidRPr="00CB0C8D" w:rsidRDefault="006F2DA5" w:rsidP="00CB0C8D">
      <w:pPr>
        <w:rPr>
          <w:b/>
          <w:sz w:val="24"/>
          <w:szCs w:val="24"/>
        </w:rPr>
      </w:pPr>
    </w:p>
    <w:p w14:paraId="24D408CD" w14:textId="77777777" w:rsidR="006F2DA5" w:rsidRPr="00CB0C8D" w:rsidRDefault="006F2DA5" w:rsidP="00CB0C8D">
      <w:pPr>
        <w:pStyle w:val="Szvegtrzs"/>
        <w:widowControl w:val="0"/>
        <w:tabs>
          <w:tab w:val="left" w:pos="685"/>
        </w:tabs>
        <w:suppressAutoHyphens w:val="0"/>
        <w:rPr>
          <w:szCs w:val="24"/>
        </w:rPr>
      </w:pPr>
      <w:r w:rsidRPr="00CB0C8D">
        <w:rPr>
          <w:szCs w:val="24"/>
        </w:rPr>
        <w:t>A Jogi ágazatba tartozó munka- és feladatkörökre vonatkozó hatásköröket, az ellátandó feladatokat, valamint a felelősség részletes szabályait az adott munkakör munkaköri leírása szabályozza.</w:t>
      </w:r>
    </w:p>
    <w:p w14:paraId="756278F6" w14:textId="77777777" w:rsidR="006F2DA5" w:rsidRPr="00CB0C8D" w:rsidRDefault="006F2DA5" w:rsidP="00CB0C8D">
      <w:pPr>
        <w:pStyle w:val="Szvegtrzs"/>
        <w:widowControl w:val="0"/>
        <w:tabs>
          <w:tab w:val="left" w:pos="685"/>
        </w:tabs>
        <w:suppressAutoHyphens w:val="0"/>
        <w:rPr>
          <w:szCs w:val="24"/>
        </w:rPr>
      </w:pPr>
    </w:p>
    <w:p w14:paraId="5DC76310" w14:textId="77777777" w:rsidR="006F2DA5" w:rsidRPr="00CB0C8D" w:rsidRDefault="006F2DA5" w:rsidP="00CB0C8D">
      <w:pPr>
        <w:jc w:val="both"/>
        <w:rPr>
          <w:b/>
          <w:sz w:val="24"/>
          <w:szCs w:val="24"/>
        </w:rPr>
      </w:pPr>
      <w:r w:rsidRPr="00CB0C8D">
        <w:rPr>
          <w:b/>
          <w:i/>
          <w:sz w:val="24"/>
          <w:szCs w:val="24"/>
        </w:rPr>
        <w:t>A Jogi ágazat működésének részletszabályai a vonatkozó ágazati ügyrendben kerülnek rögzítésre.</w:t>
      </w:r>
    </w:p>
    <w:p w14:paraId="49683C5D" w14:textId="77777777" w:rsidR="00717571" w:rsidRPr="00CB0C8D" w:rsidRDefault="00717571" w:rsidP="00CB0C8D"/>
    <w:p w14:paraId="4685E791" w14:textId="77777777" w:rsidR="00717571" w:rsidRPr="00CB0C8D" w:rsidRDefault="00717571" w:rsidP="00CB0C8D"/>
    <w:p w14:paraId="5BBB5188" w14:textId="0A1DD7B0" w:rsidR="00F368B5" w:rsidRPr="00CB0C8D" w:rsidRDefault="00F368B5" w:rsidP="00CB0C8D">
      <w:pPr>
        <w:rPr>
          <w:b/>
          <w:sz w:val="28"/>
          <w:szCs w:val="24"/>
          <w:u w:val="single"/>
        </w:rPr>
      </w:pPr>
      <w:r w:rsidRPr="00CB0C8D">
        <w:rPr>
          <w:b/>
          <w:sz w:val="28"/>
          <w:szCs w:val="24"/>
          <w:u w:val="single"/>
        </w:rPr>
        <w:t>5.4.4. Környezetirányítási ágazat</w:t>
      </w:r>
    </w:p>
    <w:p w14:paraId="3C33A759" w14:textId="77777777" w:rsidR="00F368B5" w:rsidRPr="00CB0C8D" w:rsidRDefault="00F368B5" w:rsidP="00CB0C8D">
      <w:pPr>
        <w:rPr>
          <w:sz w:val="24"/>
          <w:szCs w:val="24"/>
        </w:rPr>
      </w:pPr>
    </w:p>
    <w:p w14:paraId="24A7CC1D" w14:textId="24DC51FE" w:rsidR="00F368B5" w:rsidRPr="00CB0C8D" w:rsidRDefault="00F368B5" w:rsidP="00CB0C8D">
      <w:pPr>
        <w:jc w:val="both"/>
        <w:rPr>
          <w:sz w:val="24"/>
          <w:szCs w:val="24"/>
        </w:rPr>
      </w:pPr>
      <w:r w:rsidRPr="00CB0C8D">
        <w:rPr>
          <w:sz w:val="24"/>
        </w:rPr>
        <w:t xml:space="preserve">A Környezetirányítási ágazat közvetlenül a </w:t>
      </w:r>
      <w:r w:rsidR="007C5995" w:rsidRPr="00CB0C8D">
        <w:rPr>
          <w:sz w:val="24"/>
        </w:rPr>
        <w:t xml:space="preserve">Stratégiai </w:t>
      </w:r>
      <w:r w:rsidRPr="00CB0C8D">
        <w:rPr>
          <w:sz w:val="24"/>
        </w:rPr>
        <w:t xml:space="preserve">igazgatóhoz rendelt szervezeti egység. </w:t>
      </w:r>
      <w:r w:rsidR="008C745B" w:rsidRPr="00CB0C8D">
        <w:rPr>
          <w:sz w:val="24"/>
        </w:rPr>
        <w:t>Szakmai v</w:t>
      </w:r>
      <w:r w:rsidRPr="00CB0C8D">
        <w:rPr>
          <w:sz w:val="24"/>
        </w:rPr>
        <w:t xml:space="preserve">ezetője a főkertész, aki szervezetileg közvetlenül a </w:t>
      </w:r>
      <w:r w:rsidR="007C5995" w:rsidRPr="00CB0C8D">
        <w:rPr>
          <w:sz w:val="24"/>
        </w:rPr>
        <w:t xml:space="preserve">Stratégiai </w:t>
      </w:r>
      <w:r w:rsidRPr="00CB0C8D">
        <w:rPr>
          <w:sz w:val="24"/>
        </w:rPr>
        <w:t xml:space="preserve">igazgató alá tartozik, közvetlenül a </w:t>
      </w:r>
      <w:r w:rsidR="007C5995" w:rsidRPr="00CB0C8D">
        <w:rPr>
          <w:sz w:val="24"/>
        </w:rPr>
        <w:t xml:space="preserve">Stratégiai </w:t>
      </w:r>
      <w:r w:rsidRPr="00CB0C8D">
        <w:rPr>
          <w:sz w:val="24"/>
        </w:rPr>
        <w:t>igazgatónak tartozik beszámolási és jelentéstételi kötelezettséggel.</w:t>
      </w:r>
    </w:p>
    <w:p w14:paraId="544E32A6" w14:textId="1DF9D309" w:rsidR="00F368B5" w:rsidRPr="00CB0C8D" w:rsidRDefault="00B117B5" w:rsidP="00CB0C8D">
      <w:pPr>
        <w:rPr>
          <w:sz w:val="24"/>
          <w:szCs w:val="24"/>
        </w:rPr>
      </w:pPr>
      <w:r w:rsidRPr="00CB0C8D">
        <w:rPr>
          <w:sz w:val="24"/>
          <w:szCs w:val="24"/>
        </w:rPr>
        <w:t xml:space="preserve"> </w:t>
      </w:r>
    </w:p>
    <w:p w14:paraId="56F9FA65" w14:textId="77777777" w:rsidR="00F368B5" w:rsidRPr="00CB0C8D" w:rsidRDefault="00F368B5" w:rsidP="00CB0C8D">
      <w:pPr>
        <w:jc w:val="both"/>
        <w:rPr>
          <w:b/>
          <w:i/>
          <w:sz w:val="24"/>
          <w:szCs w:val="24"/>
        </w:rPr>
      </w:pPr>
      <w:r w:rsidRPr="00CB0C8D">
        <w:rPr>
          <w:b/>
          <w:i/>
          <w:sz w:val="24"/>
        </w:rPr>
        <w:t>A Környezetirányítási ágazat főbb feladatai:</w:t>
      </w:r>
    </w:p>
    <w:p w14:paraId="4F07EAB4"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külterület kezelése, kertészeti feladatok szervezése és irányítása;</w:t>
      </w:r>
    </w:p>
    <w:p w14:paraId="7DC3D873"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fürdő tulajdonában lévő üvegházakban a kertészeti munkák elvégzése vagy elvégeztetése;</w:t>
      </w:r>
    </w:p>
    <w:p w14:paraId="5D53A48B"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 fürdő pihenő és zöldterületeinek talaj és növényállományának, ültetvényeinek ápolása;</w:t>
      </w:r>
    </w:p>
    <w:p w14:paraId="6CDC5092"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zöldhulladék gyűjtésének szervezése, a hulladék elszállításának irányítása;</w:t>
      </w:r>
    </w:p>
    <w:p w14:paraId="5B0BD657"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az eltávolításra kerülő fák kivágásához szükséges szakvélemények, engedélyek stb. beszerzése;</w:t>
      </w:r>
    </w:p>
    <w:p w14:paraId="702AB79F"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lastRenderedPageBreak/>
        <w:t>kommunális hulladék gyűjtésének szervezése, a hulladék elszállításának irányítása;</w:t>
      </w:r>
    </w:p>
    <w:p w14:paraId="31D33DCF"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veszélyes hulladék gyűjtésének szervezése, a hulladék elszállításának irányítása;</w:t>
      </w:r>
    </w:p>
    <w:p w14:paraId="0FF6E92C"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környezetirányítási rendszer működtetése, a megfogalmazott szabályok betartása és betartatása;</w:t>
      </w:r>
    </w:p>
    <w:p w14:paraId="0E5BEE97" w14:textId="77777777"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szCs w:val="24"/>
        </w:rPr>
        <w:t>gondoskodás a környezetirányítási rendszer naprakészen történő tartásáról, valamint lejáratkori megújításáról;</w:t>
      </w:r>
    </w:p>
    <w:p w14:paraId="77DCD3C5" w14:textId="77777777" w:rsidR="00F368B5" w:rsidRPr="00CB0C8D" w:rsidRDefault="00F368B5"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6DB52041" w14:textId="454BDB6F" w:rsidR="00F368B5" w:rsidRPr="00CB0C8D" w:rsidRDefault="00F368B5" w:rsidP="00CB0C8D">
      <w:pPr>
        <w:pStyle w:val="Listaszerbekezds"/>
        <w:numPr>
          <w:ilvl w:val="0"/>
          <w:numId w:val="4"/>
        </w:numPr>
        <w:spacing w:after="0" w:line="240" w:lineRule="auto"/>
        <w:jc w:val="both"/>
        <w:rPr>
          <w:rFonts w:ascii="Times New Roman" w:hAnsi="Times New Roman"/>
          <w:sz w:val="24"/>
          <w:szCs w:val="24"/>
        </w:rPr>
      </w:pPr>
      <w:r w:rsidRPr="00CB0C8D">
        <w:rPr>
          <w:rFonts w:ascii="Times New Roman" w:hAnsi="Times New Roman"/>
          <w:sz w:val="24"/>
        </w:rPr>
        <w:t xml:space="preserve">minden, amit az Igazgatóság vagy a </w:t>
      </w:r>
      <w:r w:rsidR="007C5995" w:rsidRPr="00CB0C8D">
        <w:rPr>
          <w:rFonts w:ascii="Times New Roman" w:eastAsia="Times New Roman" w:hAnsi="Times New Roman"/>
          <w:sz w:val="24"/>
          <w:szCs w:val="20"/>
          <w:lang w:eastAsia="ar-SA"/>
        </w:rPr>
        <w:t>Stratégiai</w:t>
      </w:r>
      <w:r w:rsidR="007C5995" w:rsidRPr="00CB0C8D">
        <w:rPr>
          <w:rFonts w:ascii="Times New Roman" w:hAnsi="Times New Roman"/>
          <w:sz w:val="24"/>
        </w:rPr>
        <w:t xml:space="preserve"> </w:t>
      </w:r>
      <w:r w:rsidRPr="00CB0C8D">
        <w:rPr>
          <w:rFonts w:ascii="Times New Roman" w:hAnsi="Times New Roman"/>
          <w:sz w:val="24"/>
        </w:rPr>
        <w:t>igazgató feladatként meghatároz.</w:t>
      </w:r>
    </w:p>
    <w:p w14:paraId="58A348D6" w14:textId="77777777" w:rsidR="00F368B5" w:rsidRPr="00CB0C8D" w:rsidRDefault="00F368B5" w:rsidP="00CB0C8D">
      <w:pPr>
        <w:jc w:val="both"/>
        <w:rPr>
          <w:sz w:val="24"/>
          <w:szCs w:val="24"/>
        </w:rPr>
      </w:pPr>
    </w:p>
    <w:p w14:paraId="24BB09CD" w14:textId="77777777" w:rsidR="00F368B5" w:rsidRPr="00CB0C8D" w:rsidRDefault="00F368B5" w:rsidP="00CB0C8D">
      <w:pPr>
        <w:jc w:val="both"/>
        <w:rPr>
          <w:b/>
          <w:i/>
          <w:sz w:val="24"/>
          <w:szCs w:val="24"/>
        </w:rPr>
      </w:pPr>
      <w:r w:rsidRPr="00CB0C8D">
        <w:rPr>
          <w:b/>
          <w:i/>
          <w:sz w:val="24"/>
        </w:rPr>
        <w:t>A Környezetirányítási</w:t>
      </w:r>
      <w:r w:rsidRPr="00CB0C8D">
        <w:rPr>
          <w:b/>
          <w:i/>
          <w:sz w:val="24"/>
          <w:szCs w:val="24"/>
        </w:rPr>
        <w:t xml:space="preserve"> ágazat munkavállalói kötelesek a Társaság szervezeti egységeivel folyamatosan együttműködni.</w:t>
      </w:r>
    </w:p>
    <w:p w14:paraId="3673BE36" w14:textId="77777777" w:rsidR="00F368B5" w:rsidRPr="00CB0C8D" w:rsidRDefault="00F368B5" w:rsidP="00CB0C8D">
      <w:pPr>
        <w:pStyle w:val="Szvegtrzs"/>
        <w:widowControl w:val="0"/>
        <w:tabs>
          <w:tab w:val="left" w:pos="685"/>
        </w:tabs>
        <w:suppressAutoHyphens w:val="0"/>
        <w:rPr>
          <w:szCs w:val="24"/>
        </w:rPr>
      </w:pPr>
    </w:p>
    <w:p w14:paraId="11550090" w14:textId="77777777" w:rsidR="00F368B5" w:rsidRPr="00CB0C8D" w:rsidRDefault="00F368B5" w:rsidP="00CB0C8D">
      <w:pPr>
        <w:pStyle w:val="Szvegtrzs"/>
        <w:widowControl w:val="0"/>
        <w:tabs>
          <w:tab w:val="left" w:pos="685"/>
        </w:tabs>
        <w:suppressAutoHyphens w:val="0"/>
        <w:rPr>
          <w:szCs w:val="24"/>
        </w:rPr>
      </w:pPr>
      <w:r w:rsidRPr="00CB0C8D">
        <w:t>A Környezetirányítási</w:t>
      </w:r>
      <w:r w:rsidRPr="00CB0C8D">
        <w:rPr>
          <w:szCs w:val="24"/>
        </w:rPr>
        <w:t xml:space="preserve"> ágazatba tartozó munkakörökre vonatkozó hatásköröket, az ellátandó feladatokat, valamint a felelősség részletes szabályait az adott munkakör munkaköri leírása szabályozza.</w:t>
      </w:r>
    </w:p>
    <w:p w14:paraId="05035581" w14:textId="77777777" w:rsidR="00F368B5" w:rsidRPr="00CB0C8D" w:rsidRDefault="00F368B5" w:rsidP="00CB0C8D">
      <w:pPr>
        <w:pStyle w:val="Szvegtrzs"/>
        <w:widowControl w:val="0"/>
        <w:tabs>
          <w:tab w:val="left" w:pos="685"/>
        </w:tabs>
        <w:suppressAutoHyphens w:val="0"/>
        <w:rPr>
          <w:szCs w:val="24"/>
        </w:rPr>
      </w:pPr>
    </w:p>
    <w:p w14:paraId="6BF3EA63" w14:textId="77777777" w:rsidR="00F368B5" w:rsidRPr="00CB0C8D" w:rsidRDefault="00F368B5" w:rsidP="00CB0C8D">
      <w:pPr>
        <w:jc w:val="both"/>
      </w:pPr>
      <w:r w:rsidRPr="00CB0C8D">
        <w:rPr>
          <w:b/>
          <w:i/>
          <w:sz w:val="24"/>
        </w:rPr>
        <w:t>A Környezetirányítási</w:t>
      </w:r>
      <w:r w:rsidRPr="00CB0C8D">
        <w:rPr>
          <w:b/>
          <w:i/>
          <w:sz w:val="24"/>
          <w:szCs w:val="24"/>
        </w:rPr>
        <w:t xml:space="preserve"> ágazat működésének részletszabályai a vonatkozó ágazati ügyrendben kerülnek rögzítésre.</w:t>
      </w:r>
    </w:p>
    <w:p w14:paraId="6CC1A3F1" w14:textId="77777777" w:rsidR="00F368B5" w:rsidRPr="00CB0C8D" w:rsidRDefault="00F368B5" w:rsidP="00CB0C8D"/>
    <w:p w14:paraId="7E5EC7A6" w14:textId="77777777" w:rsidR="00F368B5" w:rsidRPr="00CB0C8D" w:rsidRDefault="00F368B5" w:rsidP="00CB0C8D"/>
    <w:p w14:paraId="16E24504" w14:textId="29E72C0C" w:rsidR="00AE4D34" w:rsidRPr="00CB0C8D" w:rsidRDefault="00AE4D34" w:rsidP="00CB0C8D">
      <w:pPr>
        <w:rPr>
          <w:b/>
          <w:sz w:val="28"/>
          <w:u w:val="single"/>
        </w:rPr>
      </w:pPr>
      <w:r w:rsidRPr="00CB0C8D">
        <w:rPr>
          <w:b/>
          <w:sz w:val="28"/>
          <w:u w:val="single"/>
        </w:rPr>
        <w:t>5.4.</w:t>
      </w:r>
      <w:r w:rsidR="00F368B5" w:rsidRPr="00CB0C8D">
        <w:rPr>
          <w:b/>
          <w:sz w:val="28"/>
          <w:u w:val="single"/>
        </w:rPr>
        <w:t>5</w:t>
      </w:r>
      <w:r w:rsidRPr="00CB0C8D">
        <w:rPr>
          <w:b/>
          <w:sz w:val="28"/>
          <w:u w:val="single"/>
        </w:rPr>
        <w:t>. Stratégiai ágazat</w:t>
      </w:r>
    </w:p>
    <w:p w14:paraId="017E5EC2" w14:textId="77777777" w:rsidR="00AE4D34" w:rsidRPr="00CB0C8D" w:rsidRDefault="00AE4D34" w:rsidP="00CB0C8D"/>
    <w:p w14:paraId="6805E3B5" w14:textId="77777777" w:rsidR="00AE4D34" w:rsidRPr="00CB0C8D" w:rsidRDefault="00AE4D34" w:rsidP="00CB0C8D">
      <w:pPr>
        <w:jc w:val="both"/>
        <w:rPr>
          <w:sz w:val="24"/>
          <w:szCs w:val="24"/>
        </w:rPr>
      </w:pPr>
      <w:r w:rsidRPr="00CB0C8D">
        <w:rPr>
          <w:sz w:val="24"/>
        </w:rPr>
        <w:t>A Stratégiai ágazat közvetlenül a Stratégiai igazgatóhoz rendelt szervezeti egység. Szervezetileg közvetlenül a Stratégiai igazgató alá tartozik, munkavállalói közvetlenül a Stratégiai</w:t>
      </w:r>
      <w:r w:rsidRPr="00CB0C8D">
        <w:rPr>
          <w:sz w:val="24"/>
          <w:szCs w:val="24"/>
        </w:rPr>
        <w:t xml:space="preserve"> igazgatónak tartoznak beszámolási és jelentéstételi kötelezettséggel.</w:t>
      </w:r>
    </w:p>
    <w:p w14:paraId="44FD8F8A" w14:textId="77777777" w:rsidR="00AE4D34" w:rsidRPr="00CB0C8D" w:rsidRDefault="00AE4D34" w:rsidP="00CB0C8D">
      <w:pPr>
        <w:rPr>
          <w:b/>
          <w:sz w:val="24"/>
          <w:szCs w:val="24"/>
        </w:rPr>
      </w:pPr>
    </w:p>
    <w:p w14:paraId="4E787EF1" w14:textId="77777777" w:rsidR="00AE4D34" w:rsidRPr="00CB0C8D" w:rsidRDefault="00AE4D34" w:rsidP="00CB0C8D">
      <w:pPr>
        <w:rPr>
          <w:sz w:val="24"/>
          <w:szCs w:val="24"/>
        </w:rPr>
      </w:pPr>
      <w:r w:rsidRPr="00CB0C8D">
        <w:rPr>
          <w:sz w:val="24"/>
          <w:szCs w:val="24"/>
        </w:rPr>
        <w:t>A Stratégiai ágazat a feladatellátását két területen végzi:</w:t>
      </w:r>
    </w:p>
    <w:p w14:paraId="7FAACD45" w14:textId="77777777" w:rsidR="00AE4D34" w:rsidRPr="00CB0C8D" w:rsidRDefault="00AE4D34" w:rsidP="00CB0C8D">
      <w:pPr>
        <w:numPr>
          <w:ilvl w:val="0"/>
          <w:numId w:val="5"/>
        </w:numPr>
        <w:ind w:left="1276" w:hanging="283"/>
        <w:rPr>
          <w:sz w:val="24"/>
          <w:szCs w:val="24"/>
        </w:rPr>
      </w:pPr>
      <w:r w:rsidRPr="00CB0C8D">
        <w:rPr>
          <w:sz w:val="24"/>
          <w:szCs w:val="24"/>
        </w:rPr>
        <w:t>pályázati- és projektmenedzsment</w:t>
      </w:r>
    </w:p>
    <w:p w14:paraId="5691DB95" w14:textId="77777777" w:rsidR="00AE4D34" w:rsidRPr="00CB0C8D" w:rsidRDefault="00AE4D34" w:rsidP="00CB0C8D">
      <w:pPr>
        <w:numPr>
          <w:ilvl w:val="0"/>
          <w:numId w:val="5"/>
        </w:numPr>
        <w:ind w:left="1276" w:hanging="283"/>
        <w:rPr>
          <w:sz w:val="24"/>
          <w:szCs w:val="24"/>
        </w:rPr>
      </w:pPr>
      <w:r w:rsidRPr="00CB0C8D">
        <w:rPr>
          <w:sz w:val="24"/>
          <w:szCs w:val="24"/>
        </w:rPr>
        <w:t>szervezetfejlesztési</w:t>
      </w:r>
    </w:p>
    <w:p w14:paraId="34A1C55C" w14:textId="77777777" w:rsidR="00AE4D34" w:rsidRPr="00CB0C8D" w:rsidRDefault="00AE4D34" w:rsidP="00CB0C8D">
      <w:pPr>
        <w:rPr>
          <w:b/>
          <w:sz w:val="24"/>
          <w:szCs w:val="24"/>
        </w:rPr>
      </w:pPr>
    </w:p>
    <w:p w14:paraId="3D1D3948" w14:textId="77777777" w:rsidR="00AE4D34" w:rsidRPr="00CB0C8D" w:rsidRDefault="00AE4D34" w:rsidP="00CB0C8D">
      <w:pPr>
        <w:rPr>
          <w:b/>
          <w:i/>
          <w:sz w:val="24"/>
        </w:rPr>
      </w:pPr>
      <w:r w:rsidRPr="00CB0C8D">
        <w:rPr>
          <w:b/>
          <w:i/>
          <w:sz w:val="24"/>
        </w:rPr>
        <w:t>A Stratégiai ágazat főbb feladatai:</w:t>
      </w:r>
    </w:p>
    <w:p w14:paraId="252B5759" w14:textId="77777777" w:rsidR="00AE4D34" w:rsidRPr="00CB0C8D" w:rsidRDefault="00AE4D34" w:rsidP="00CB0C8D">
      <w:pPr>
        <w:numPr>
          <w:ilvl w:val="0"/>
          <w:numId w:val="4"/>
        </w:numPr>
        <w:ind w:left="709" w:hanging="349"/>
        <w:jc w:val="both"/>
        <w:rPr>
          <w:sz w:val="24"/>
        </w:rPr>
      </w:pPr>
      <w:r w:rsidRPr="00CB0C8D">
        <w:rPr>
          <w:sz w:val="24"/>
        </w:rPr>
        <w:t>közreműködik a pályázati lehetőségek felkutatásában, előkészítésében, koordinációjában;</w:t>
      </w:r>
    </w:p>
    <w:p w14:paraId="0AC2C328" w14:textId="77777777" w:rsidR="00AE4D34" w:rsidRPr="00CB0C8D" w:rsidRDefault="00AE4D34" w:rsidP="00CB0C8D">
      <w:pPr>
        <w:numPr>
          <w:ilvl w:val="0"/>
          <w:numId w:val="4"/>
        </w:numPr>
        <w:ind w:left="709" w:hanging="349"/>
        <w:jc w:val="both"/>
        <w:rPr>
          <w:sz w:val="24"/>
        </w:rPr>
      </w:pPr>
      <w:r w:rsidRPr="00CB0C8D">
        <w:rPr>
          <w:sz w:val="24"/>
        </w:rPr>
        <w:t>segíti más szervezetekkel (önkormányzat, gazdasági társaság, egyéb szervekkel) közös – konzorciumi pályázatok előkészítését;</w:t>
      </w:r>
    </w:p>
    <w:p w14:paraId="6CC5967E" w14:textId="77777777" w:rsidR="00AE4D34" w:rsidRPr="00CB0C8D" w:rsidRDefault="00AE4D34" w:rsidP="00CB0C8D">
      <w:pPr>
        <w:numPr>
          <w:ilvl w:val="0"/>
          <w:numId w:val="4"/>
        </w:numPr>
        <w:ind w:left="709" w:hanging="349"/>
        <w:jc w:val="both"/>
        <w:rPr>
          <w:sz w:val="24"/>
        </w:rPr>
      </w:pPr>
      <w:r w:rsidRPr="00CB0C8D">
        <w:rPr>
          <w:sz w:val="24"/>
        </w:rPr>
        <w:t>részt vesz a terveket előkészítő munkacsoportokban;</w:t>
      </w:r>
    </w:p>
    <w:p w14:paraId="732B4C1E" w14:textId="77777777" w:rsidR="00AE4D34" w:rsidRPr="00CB0C8D" w:rsidRDefault="00AE4D34" w:rsidP="00CB0C8D">
      <w:pPr>
        <w:numPr>
          <w:ilvl w:val="0"/>
          <w:numId w:val="4"/>
        </w:numPr>
        <w:ind w:left="709" w:hanging="349"/>
        <w:jc w:val="both"/>
        <w:rPr>
          <w:sz w:val="24"/>
        </w:rPr>
      </w:pPr>
      <w:r w:rsidRPr="00CB0C8D">
        <w:rPr>
          <w:sz w:val="24"/>
        </w:rPr>
        <w:t>ellátja a szervezet által beadandó a pályázati dokumentációk összeállítását;</w:t>
      </w:r>
    </w:p>
    <w:p w14:paraId="5F140DE9" w14:textId="77777777" w:rsidR="00AE4D34" w:rsidRPr="00CB0C8D" w:rsidRDefault="00AE4D34" w:rsidP="00CB0C8D">
      <w:pPr>
        <w:numPr>
          <w:ilvl w:val="0"/>
          <w:numId w:val="4"/>
        </w:numPr>
        <w:ind w:left="709" w:hanging="349"/>
        <w:jc w:val="both"/>
        <w:rPr>
          <w:sz w:val="24"/>
        </w:rPr>
      </w:pPr>
      <w:r w:rsidRPr="00CB0C8D">
        <w:rPr>
          <w:sz w:val="24"/>
        </w:rPr>
        <w:t>ellátja a nyertes, megvalósítás alatt lévő projektek projektmenedzsment feladatait;</w:t>
      </w:r>
    </w:p>
    <w:p w14:paraId="1F669CF5" w14:textId="77777777" w:rsidR="00AE4D34" w:rsidRPr="00CB0C8D" w:rsidRDefault="00AE4D34" w:rsidP="00CB0C8D">
      <w:pPr>
        <w:numPr>
          <w:ilvl w:val="0"/>
          <w:numId w:val="4"/>
        </w:numPr>
        <w:ind w:left="709" w:hanging="349"/>
        <w:jc w:val="both"/>
        <w:rPr>
          <w:sz w:val="24"/>
        </w:rPr>
      </w:pPr>
      <w:r w:rsidRPr="00CB0C8D">
        <w:rPr>
          <w:sz w:val="24"/>
        </w:rPr>
        <w:t>napra készen nyomon követi a projektek, a pályázati források felhasználását, részt vesz az elszámolásokban együttműködve a szakmai és a pénzügyi szakterülettel;</w:t>
      </w:r>
    </w:p>
    <w:p w14:paraId="3EA01967" w14:textId="77777777" w:rsidR="00AE4D34" w:rsidRPr="00CB0C8D" w:rsidRDefault="00AE4D34" w:rsidP="00CB0C8D">
      <w:pPr>
        <w:numPr>
          <w:ilvl w:val="0"/>
          <w:numId w:val="4"/>
        </w:numPr>
        <w:ind w:left="709" w:hanging="349"/>
        <w:jc w:val="both"/>
        <w:rPr>
          <w:sz w:val="24"/>
        </w:rPr>
      </w:pPr>
      <w:r w:rsidRPr="00CB0C8D">
        <w:rPr>
          <w:sz w:val="24"/>
        </w:rPr>
        <w:t>koordinálja a különböző fejlesztési célú támogatások pályázataihoz szükséges speciális szakmai ismereteket igénylő külső szervezet vagy szakértő megkeresését, előkészíti a megbízását;</w:t>
      </w:r>
    </w:p>
    <w:p w14:paraId="1EFB5950" w14:textId="77777777" w:rsidR="00AE4D34" w:rsidRPr="00CB0C8D" w:rsidRDefault="00AE4D34" w:rsidP="00CB0C8D">
      <w:pPr>
        <w:numPr>
          <w:ilvl w:val="0"/>
          <w:numId w:val="4"/>
        </w:numPr>
        <w:ind w:left="709" w:hanging="349"/>
        <w:jc w:val="both"/>
        <w:rPr>
          <w:sz w:val="24"/>
        </w:rPr>
      </w:pPr>
      <w:r w:rsidRPr="00CB0C8D">
        <w:rPr>
          <w:sz w:val="24"/>
        </w:rPr>
        <w:t>elemzi és értékeli a projektek végrehajtásának tapasztalatait;</w:t>
      </w:r>
    </w:p>
    <w:p w14:paraId="2B9E242F" w14:textId="77777777" w:rsidR="00AE4D34" w:rsidRPr="00CB0C8D" w:rsidRDefault="00AE4D34" w:rsidP="00CB0C8D">
      <w:pPr>
        <w:numPr>
          <w:ilvl w:val="0"/>
          <w:numId w:val="4"/>
        </w:numPr>
        <w:ind w:left="709" w:hanging="349"/>
        <w:jc w:val="both"/>
        <w:rPr>
          <w:sz w:val="24"/>
        </w:rPr>
      </w:pPr>
      <w:r w:rsidRPr="00CB0C8D">
        <w:rPr>
          <w:sz w:val="24"/>
        </w:rPr>
        <w:t>részt vesz a Társaság fejlesztési és üzemeltetési, valamint az ingatlanvagyon gazdálkodási rövid- és hosszú távú terveinek előkészítésében és egyeztetésében;</w:t>
      </w:r>
    </w:p>
    <w:p w14:paraId="6CDEFBE8" w14:textId="77777777" w:rsidR="00AE4D34" w:rsidRPr="00CB0C8D" w:rsidRDefault="00AE4D34" w:rsidP="00CB0C8D">
      <w:pPr>
        <w:numPr>
          <w:ilvl w:val="0"/>
          <w:numId w:val="4"/>
        </w:numPr>
        <w:ind w:left="709" w:hanging="349"/>
        <w:jc w:val="both"/>
        <w:rPr>
          <w:sz w:val="24"/>
        </w:rPr>
      </w:pPr>
      <w:r w:rsidRPr="00CB0C8D">
        <w:rPr>
          <w:sz w:val="24"/>
        </w:rPr>
        <w:t>véleményezi a fejlesztések megvalósításával kapcsolatos pályázati elképzeléseket;</w:t>
      </w:r>
    </w:p>
    <w:p w14:paraId="4172F582" w14:textId="77777777" w:rsidR="00AE4D34" w:rsidRPr="00CB0C8D" w:rsidRDefault="00AE4D34" w:rsidP="00CB0C8D">
      <w:pPr>
        <w:numPr>
          <w:ilvl w:val="0"/>
          <w:numId w:val="4"/>
        </w:numPr>
        <w:ind w:left="709" w:hanging="349"/>
        <w:jc w:val="both"/>
        <w:rPr>
          <w:sz w:val="24"/>
          <w:szCs w:val="24"/>
        </w:rPr>
      </w:pPr>
      <w:r w:rsidRPr="00CB0C8D">
        <w:rPr>
          <w:sz w:val="24"/>
          <w:szCs w:val="24"/>
        </w:rPr>
        <w:t>javaslatot tesz a Társaság szolgáltatási, fejlesztési és Társasági divízióinak folyamatos működését, esetleg fejlesztését érintő kérdésekben;</w:t>
      </w:r>
    </w:p>
    <w:p w14:paraId="72414A60" w14:textId="77777777" w:rsidR="00AE4D34" w:rsidRPr="00CB0C8D" w:rsidRDefault="00AE4D34" w:rsidP="00CB0C8D">
      <w:pPr>
        <w:numPr>
          <w:ilvl w:val="0"/>
          <w:numId w:val="4"/>
        </w:numPr>
        <w:ind w:left="709" w:hanging="349"/>
        <w:jc w:val="both"/>
        <w:rPr>
          <w:sz w:val="24"/>
          <w:szCs w:val="24"/>
        </w:rPr>
      </w:pPr>
      <w:r w:rsidRPr="00CB0C8D">
        <w:rPr>
          <w:sz w:val="24"/>
          <w:szCs w:val="24"/>
        </w:rPr>
        <w:t>javaslatot tesz és közreműködik a Társaság középtávú és éves, operatív tervét alapvetően meghatározó teendők megállapításában;</w:t>
      </w:r>
    </w:p>
    <w:p w14:paraId="4DCF3006" w14:textId="77777777" w:rsidR="00AE4D34" w:rsidRPr="00CB0C8D" w:rsidRDefault="00AE4D34" w:rsidP="00CB0C8D">
      <w:pPr>
        <w:numPr>
          <w:ilvl w:val="0"/>
          <w:numId w:val="4"/>
        </w:numPr>
        <w:ind w:left="709" w:hanging="349"/>
        <w:jc w:val="both"/>
        <w:rPr>
          <w:sz w:val="24"/>
          <w:szCs w:val="24"/>
        </w:rPr>
      </w:pPr>
      <w:r w:rsidRPr="00CB0C8D">
        <w:rPr>
          <w:sz w:val="24"/>
          <w:szCs w:val="24"/>
        </w:rPr>
        <w:t>a Társaság gazdaságos működtetése és szolgáltatási színvonalának fejlesztése érdekében kezdeményezően közvetlenül részt vesz a Társaság vezetésében és javaslatokat dolgoz ki;</w:t>
      </w:r>
    </w:p>
    <w:p w14:paraId="2072266E" w14:textId="77777777" w:rsidR="00AE4D34" w:rsidRPr="00CB0C8D" w:rsidRDefault="00AE4D34" w:rsidP="00CB0C8D">
      <w:pPr>
        <w:numPr>
          <w:ilvl w:val="0"/>
          <w:numId w:val="4"/>
        </w:numPr>
        <w:ind w:left="709" w:hanging="349"/>
        <w:jc w:val="both"/>
        <w:rPr>
          <w:sz w:val="24"/>
          <w:szCs w:val="24"/>
        </w:rPr>
      </w:pPr>
      <w:r w:rsidRPr="00CB0C8D">
        <w:rPr>
          <w:sz w:val="24"/>
          <w:szCs w:val="24"/>
        </w:rPr>
        <w:lastRenderedPageBreak/>
        <w:t>szervezi és meghatározza a Vállalkozás irányításának javasolt módszerét, az egységek kapcsolatrendszerét, valamint az adatszolgáltatási kötelezettségek és az információ áramlás útját;</w:t>
      </w:r>
    </w:p>
    <w:p w14:paraId="5639120A" w14:textId="77777777" w:rsidR="00AE4D34" w:rsidRPr="00CB0C8D" w:rsidRDefault="00AE4D34" w:rsidP="00CB0C8D">
      <w:pPr>
        <w:numPr>
          <w:ilvl w:val="0"/>
          <w:numId w:val="4"/>
        </w:numPr>
        <w:ind w:left="709" w:hanging="349"/>
        <w:jc w:val="both"/>
        <w:rPr>
          <w:sz w:val="24"/>
          <w:szCs w:val="24"/>
        </w:rPr>
      </w:pPr>
      <w:r w:rsidRPr="00CB0C8D">
        <w:rPr>
          <w:sz w:val="24"/>
          <w:szCs w:val="24"/>
        </w:rPr>
        <w:t>javaslatot tesz a legalkalmasabb szervezeti forma kialakítására;</w:t>
      </w:r>
    </w:p>
    <w:p w14:paraId="6675FFCB" w14:textId="77777777" w:rsidR="00AE4D34" w:rsidRPr="00CB0C8D" w:rsidRDefault="00AE4D34" w:rsidP="00CB0C8D">
      <w:pPr>
        <w:numPr>
          <w:ilvl w:val="0"/>
          <w:numId w:val="4"/>
        </w:numPr>
        <w:ind w:left="709" w:hanging="349"/>
        <w:jc w:val="both"/>
        <w:rPr>
          <w:sz w:val="24"/>
          <w:szCs w:val="24"/>
        </w:rPr>
      </w:pPr>
      <w:r w:rsidRPr="00CB0C8D">
        <w:rPr>
          <w:sz w:val="24"/>
          <w:szCs w:val="24"/>
        </w:rPr>
        <w:t>a vagyongazdálkodási stratégia, tervek készítése;</w:t>
      </w:r>
    </w:p>
    <w:p w14:paraId="57E2F9BE" w14:textId="77777777" w:rsidR="00AE4D34" w:rsidRPr="00CB0C8D" w:rsidRDefault="00AE4D34" w:rsidP="00CB0C8D">
      <w:pPr>
        <w:numPr>
          <w:ilvl w:val="0"/>
          <w:numId w:val="4"/>
        </w:numPr>
        <w:ind w:left="709" w:hanging="349"/>
        <w:jc w:val="both"/>
        <w:rPr>
          <w:sz w:val="24"/>
          <w:szCs w:val="24"/>
        </w:rPr>
      </w:pPr>
      <w:r w:rsidRPr="00CB0C8D">
        <w:rPr>
          <w:sz w:val="24"/>
          <w:szCs w:val="24"/>
        </w:rPr>
        <w:t>fürdőfejlesztési koncepció készítése, részvétel a koncepció egyes elemei megvalósításának szervezésében;</w:t>
      </w:r>
    </w:p>
    <w:p w14:paraId="3993D68D" w14:textId="77777777" w:rsidR="00AE4D34" w:rsidRPr="00CB0C8D" w:rsidRDefault="00AE4D34" w:rsidP="00CB0C8D">
      <w:pPr>
        <w:numPr>
          <w:ilvl w:val="0"/>
          <w:numId w:val="4"/>
        </w:numPr>
        <w:ind w:left="709" w:hanging="349"/>
        <w:jc w:val="both"/>
        <w:rPr>
          <w:sz w:val="24"/>
          <w:szCs w:val="24"/>
        </w:rPr>
      </w:pPr>
      <w:r w:rsidRPr="00CB0C8D">
        <w:rPr>
          <w:sz w:val="24"/>
          <w:szCs w:val="24"/>
        </w:rPr>
        <w:t>ingatlanfejlesztések vizsgálata, előkészítése, fejlesztési és hasznosítási tervek készítése;</w:t>
      </w:r>
    </w:p>
    <w:p w14:paraId="779AA19B" w14:textId="77777777" w:rsidR="00AE4D34" w:rsidRPr="00CB0C8D" w:rsidRDefault="00AE4D34" w:rsidP="00CB0C8D">
      <w:pPr>
        <w:numPr>
          <w:ilvl w:val="0"/>
          <w:numId w:val="4"/>
        </w:numPr>
        <w:ind w:left="709" w:hanging="349"/>
        <w:jc w:val="both"/>
        <w:rPr>
          <w:sz w:val="24"/>
        </w:rPr>
      </w:pPr>
      <w:r w:rsidRPr="00CB0C8D">
        <w:rPr>
          <w:sz w:val="24"/>
        </w:rPr>
        <w:t>szakmai anyagok, beérkezett levelek, kimenő iratok napi szintű irat- és dokumentumok kezelése;</w:t>
      </w:r>
    </w:p>
    <w:p w14:paraId="0236B4F8" w14:textId="77777777" w:rsidR="00AE4D34" w:rsidRPr="00CB0C8D" w:rsidRDefault="00AE4D34" w:rsidP="00CB0C8D">
      <w:pPr>
        <w:numPr>
          <w:ilvl w:val="0"/>
          <w:numId w:val="4"/>
        </w:numPr>
        <w:ind w:left="709" w:hanging="349"/>
        <w:jc w:val="both"/>
        <w:rPr>
          <w:sz w:val="24"/>
        </w:rPr>
      </w:pPr>
      <w:r w:rsidRPr="00CB0C8D">
        <w:rPr>
          <w:sz w:val="24"/>
        </w:rPr>
        <w:t>minden, amit az Igazgatóság vagy a Stratégiai igazgató feladatként meghatároz.</w:t>
      </w:r>
    </w:p>
    <w:p w14:paraId="2332BEA6" w14:textId="77777777" w:rsidR="007C5995" w:rsidRPr="00CB0C8D" w:rsidRDefault="007C5995" w:rsidP="00CB0C8D">
      <w:pPr>
        <w:jc w:val="both"/>
        <w:rPr>
          <w:sz w:val="24"/>
          <w:szCs w:val="24"/>
        </w:rPr>
      </w:pPr>
    </w:p>
    <w:p w14:paraId="07C932BD" w14:textId="0A2E0998" w:rsidR="00AE4D34" w:rsidRPr="00CB0C8D" w:rsidRDefault="00AE4D34" w:rsidP="00CB0C8D">
      <w:pPr>
        <w:jc w:val="both"/>
        <w:rPr>
          <w:sz w:val="24"/>
          <w:szCs w:val="24"/>
        </w:rPr>
      </w:pPr>
      <w:r w:rsidRPr="00CB0C8D">
        <w:rPr>
          <w:sz w:val="24"/>
          <w:szCs w:val="24"/>
        </w:rPr>
        <w:t>Az Igazgatóság megbízására a Társaság pályázati- és projektmenedzsment, valamint szervezetfejlesztési feladatait külső, arra jogosult vállalkozó is végezheti.</w:t>
      </w:r>
    </w:p>
    <w:p w14:paraId="4CAC2952" w14:textId="77777777" w:rsidR="00AE4D34" w:rsidRPr="00CB0C8D" w:rsidRDefault="00AE4D34" w:rsidP="00CB0C8D">
      <w:pPr>
        <w:jc w:val="both"/>
        <w:rPr>
          <w:b/>
          <w:i/>
          <w:sz w:val="24"/>
          <w:szCs w:val="24"/>
        </w:rPr>
      </w:pPr>
    </w:p>
    <w:p w14:paraId="03BA0327" w14:textId="77777777" w:rsidR="00AE4D34" w:rsidRPr="00CB0C8D" w:rsidRDefault="00AE4D34" w:rsidP="00CB0C8D">
      <w:pPr>
        <w:jc w:val="both"/>
        <w:rPr>
          <w:b/>
          <w:sz w:val="24"/>
          <w:szCs w:val="24"/>
        </w:rPr>
      </w:pPr>
      <w:r w:rsidRPr="00CB0C8D">
        <w:rPr>
          <w:b/>
          <w:i/>
          <w:sz w:val="24"/>
          <w:szCs w:val="24"/>
        </w:rPr>
        <w:t xml:space="preserve">A Stratégiai ágazat munkavállalói és megbízottai kötelesek a Társaság szervezeti egységeivel folyamatosan együttműködni, kiemelten kötelesek </w:t>
      </w:r>
      <w:r w:rsidRPr="00CB0C8D">
        <w:rPr>
          <w:b/>
          <w:i/>
          <w:sz w:val="24"/>
        </w:rPr>
        <w:t>szakmai támogatással és tanácsadással segíteni azok feladatait</w:t>
      </w:r>
      <w:r w:rsidRPr="00CB0C8D">
        <w:rPr>
          <w:b/>
          <w:i/>
          <w:sz w:val="24"/>
          <w:szCs w:val="24"/>
        </w:rPr>
        <w:t>.</w:t>
      </w:r>
    </w:p>
    <w:p w14:paraId="1217A798" w14:textId="77777777" w:rsidR="00AE4D34" w:rsidRPr="00CB0C8D" w:rsidRDefault="00AE4D34" w:rsidP="00CB0C8D">
      <w:pPr>
        <w:rPr>
          <w:b/>
          <w:sz w:val="24"/>
          <w:szCs w:val="24"/>
        </w:rPr>
      </w:pPr>
    </w:p>
    <w:p w14:paraId="30851D14" w14:textId="77777777" w:rsidR="00AE4D34" w:rsidRPr="00CB0C8D" w:rsidRDefault="00AE4D34" w:rsidP="00CB0C8D">
      <w:pPr>
        <w:pStyle w:val="Szvegtrzs"/>
        <w:widowControl w:val="0"/>
        <w:tabs>
          <w:tab w:val="left" w:pos="685"/>
        </w:tabs>
        <w:suppressAutoHyphens w:val="0"/>
        <w:rPr>
          <w:szCs w:val="24"/>
        </w:rPr>
      </w:pPr>
      <w:r w:rsidRPr="00CB0C8D">
        <w:rPr>
          <w:szCs w:val="24"/>
        </w:rPr>
        <w:t>A Stratégiai ágazatba tartozó munka- és feladatkörökre vonatkozó hatásköröket, az ellátandó feladatokat, valamint a felelősség részletes szabályait az adott munkakör munkaköri leírása szabályozza.</w:t>
      </w:r>
    </w:p>
    <w:p w14:paraId="7DB95E34" w14:textId="77777777" w:rsidR="00AE4D34" w:rsidRPr="00CB0C8D" w:rsidRDefault="00AE4D34" w:rsidP="00CB0C8D">
      <w:pPr>
        <w:pStyle w:val="Szvegtrzs"/>
        <w:widowControl w:val="0"/>
        <w:tabs>
          <w:tab w:val="left" w:pos="685"/>
        </w:tabs>
        <w:suppressAutoHyphens w:val="0"/>
        <w:rPr>
          <w:szCs w:val="24"/>
        </w:rPr>
      </w:pPr>
    </w:p>
    <w:p w14:paraId="4B5FFE34" w14:textId="77777777" w:rsidR="00AE4D34" w:rsidRPr="00CB0C8D" w:rsidRDefault="00AE4D34" w:rsidP="00CB0C8D">
      <w:pPr>
        <w:jc w:val="both"/>
        <w:rPr>
          <w:b/>
          <w:sz w:val="24"/>
          <w:szCs w:val="24"/>
        </w:rPr>
      </w:pPr>
      <w:r w:rsidRPr="00CB0C8D">
        <w:rPr>
          <w:b/>
          <w:i/>
          <w:sz w:val="24"/>
          <w:szCs w:val="24"/>
        </w:rPr>
        <w:t>A Stratégiai ágazat működésének részletszabályai a vonatkozó ágazati ügyrendben kerülnek rögzítésre.</w:t>
      </w:r>
    </w:p>
    <w:p w14:paraId="3CA800E9" w14:textId="77777777" w:rsidR="00AE4D34" w:rsidRPr="00CB0C8D" w:rsidRDefault="00AE4D34" w:rsidP="00CB0C8D">
      <w:pPr>
        <w:rPr>
          <w:b/>
          <w:sz w:val="24"/>
          <w:szCs w:val="24"/>
        </w:rPr>
      </w:pPr>
    </w:p>
    <w:p w14:paraId="01CBF2EB" w14:textId="77777777" w:rsidR="00F368B5" w:rsidRPr="00CB0C8D" w:rsidRDefault="00F368B5" w:rsidP="00CB0C8D">
      <w:pPr>
        <w:rPr>
          <w:b/>
          <w:sz w:val="24"/>
          <w:szCs w:val="24"/>
        </w:rPr>
      </w:pPr>
    </w:p>
    <w:p w14:paraId="1437B354" w14:textId="2283AA58" w:rsidR="00AE4D34" w:rsidRPr="00CB0C8D" w:rsidRDefault="00AE4D34" w:rsidP="00CB0C8D">
      <w:pPr>
        <w:rPr>
          <w:b/>
          <w:sz w:val="24"/>
          <w:szCs w:val="24"/>
        </w:rPr>
      </w:pPr>
      <w:r w:rsidRPr="00CB0C8D">
        <w:rPr>
          <w:b/>
          <w:sz w:val="28"/>
          <w:u w:val="single"/>
        </w:rPr>
        <w:t>5.4.</w:t>
      </w:r>
      <w:r w:rsidR="00F368B5" w:rsidRPr="00CB0C8D">
        <w:rPr>
          <w:b/>
          <w:sz w:val="28"/>
          <w:u w:val="single"/>
        </w:rPr>
        <w:t>6</w:t>
      </w:r>
      <w:r w:rsidRPr="00CB0C8D">
        <w:rPr>
          <w:b/>
          <w:sz w:val="28"/>
          <w:u w:val="single"/>
        </w:rPr>
        <w:t>. Turisztikai ágazat</w:t>
      </w:r>
    </w:p>
    <w:p w14:paraId="37E75856" w14:textId="77777777" w:rsidR="00AE4D34" w:rsidRPr="00CB0C8D" w:rsidRDefault="00AE4D34" w:rsidP="00CB0C8D">
      <w:pPr>
        <w:rPr>
          <w:b/>
          <w:sz w:val="24"/>
          <w:szCs w:val="24"/>
        </w:rPr>
      </w:pPr>
    </w:p>
    <w:p w14:paraId="4134A546" w14:textId="77777777" w:rsidR="00AE4D34" w:rsidRPr="00CB0C8D" w:rsidRDefault="00AE4D34" w:rsidP="00CB0C8D">
      <w:pPr>
        <w:jc w:val="both"/>
        <w:rPr>
          <w:sz w:val="24"/>
          <w:szCs w:val="24"/>
        </w:rPr>
      </w:pPr>
      <w:r w:rsidRPr="00CB0C8D">
        <w:rPr>
          <w:sz w:val="24"/>
        </w:rPr>
        <w:t>A Turisztikai ágazat közvetlenül a Stratégiai igazgatóhoz rendelt szervezeti egység. Vezetője az utazásszervező (mint ágazatvezető), aki szervezetileg közvetlenül a Stratégiai igazgató alá tartozik, munkavállalói közvetlenül a Stratégiai</w:t>
      </w:r>
      <w:r w:rsidRPr="00CB0C8D">
        <w:rPr>
          <w:sz w:val="24"/>
          <w:szCs w:val="24"/>
        </w:rPr>
        <w:t xml:space="preserve"> igazgatónak tartoznak beszámolási és jelentéstételi kötelezettséggel.</w:t>
      </w:r>
    </w:p>
    <w:p w14:paraId="1BB53397" w14:textId="77777777" w:rsidR="00AE4D34" w:rsidRPr="00CB0C8D" w:rsidRDefault="00AE4D34" w:rsidP="00CB0C8D">
      <w:pPr>
        <w:rPr>
          <w:b/>
          <w:sz w:val="24"/>
          <w:szCs w:val="24"/>
        </w:rPr>
      </w:pPr>
    </w:p>
    <w:p w14:paraId="1188F46F" w14:textId="77777777" w:rsidR="00AE4D34" w:rsidRPr="00CB0C8D" w:rsidRDefault="00AE4D34" w:rsidP="00CB0C8D">
      <w:pPr>
        <w:rPr>
          <w:b/>
          <w:i/>
          <w:sz w:val="24"/>
          <w:szCs w:val="24"/>
        </w:rPr>
      </w:pPr>
      <w:r w:rsidRPr="00CB0C8D">
        <w:rPr>
          <w:b/>
          <w:i/>
          <w:sz w:val="24"/>
          <w:szCs w:val="24"/>
        </w:rPr>
        <w:t>A Turisztikai ágazat főbb feladatai:</w:t>
      </w:r>
    </w:p>
    <w:p w14:paraId="4E16123A"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sz w:val="24"/>
          <w:szCs w:val="24"/>
        </w:rPr>
        <w:t>ut</w:t>
      </w:r>
      <w:r w:rsidRPr="00CB0C8D">
        <w:rPr>
          <w:rFonts w:ascii="Times New Roman" w:hAnsi="Times New Roman"/>
          <w:sz w:val="24"/>
          <w:szCs w:val="24"/>
        </w:rPr>
        <w:t>azási iroda üzemeltetése, ellátja az utazásszervezéssel kapcsolatos feladatokat;</w:t>
      </w:r>
    </w:p>
    <w:p w14:paraId="3FC614FC"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belföldi utazásszervezői tevékenysége fejlesztése;</w:t>
      </w:r>
    </w:p>
    <w:p w14:paraId="2D1FE030"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 xml:space="preserve">az értékesítési rendszer kialakítása, megindítása és működtetése; </w:t>
      </w:r>
    </w:p>
    <w:p w14:paraId="3AE866B5"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a turisztikai piac sajátosságainak ismeretében programok szervezése, kínálata, utazási csomagok összeállítása (egyéni vagy csoportos, üzleti- vagy magánutasok részére);</w:t>
      </w:r>
    </w:p>
    <w:p w14:paraId="00B8FC5C"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szervezi a be- és kiutazásokat;</w:t>
      </w:r>
    </w:p>
    <w:p w14:paraId="53B5F74A"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kezeli az utazási programhoz kapcsolódó dokumentumokat;</w:t>
      </w:r>
    </w:p>
    <w:p w14:paraId="06DCAFA0"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az eladható termék (ajánlatok) szakmai elkészítése, kiajánlása, az egész folyamat koordinálása és visszaellenőrzése;</w:t>
      </w:r>
    </w:p>
    <w:p w14:paraId="5B4A2E9E"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az értékesítési rendszer fejlesztése, valamint hatékonyságának folyamatos javítása;</w:t>
      </w:r>
    </w:p>
    <w:p w14:paraId="47EB44A8"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a hírlevél-küldő rendszer működése, felépítésének fejlesztése, a hírlevél-küldő rendszer hatékonyságának folyamatos javítása;</w:t>
      </w:r>
    </w:p>
    <w:p w14:paraId="27B5B208"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többnyelvű információs és reklámanyagok előkészítése a Marketing ágazattal együttműködve;</w:t>
      </w:r>
    </w:p>
    <w:p w14:paraId="007B9DF3"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az új szolgáltatások felügyelete a bevezetés időszakában;</w:t>
      </w:r>
    </w:p>
    <w:p w14:paraId="216719DE"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utazásszervezői tevékenységre kialakított honlap karbantartása, tartalmának folyamatos szerkesztése, szükség szerinti fejlesztése;</w:t>
      </w:r>
    </w:p>
    <w:p w14:paraId="0B582209" w14:textId="77777777" w:rsidR="00AE4D34" w:rsidRPr="00CB0C8D" w:rsidRDefault="00AE4D34" w:rsidP="00CB0C8D">
      <w:pPr>
        <w:pStyle w:val="Listaszerbekezds"/>
        <w:numPr>
          <w:ilvl w:val="0"/>
          <w:numId w:val="4"/>
        </w:numPr>
        <w:spacing w:after="0" w:line="240" w:lineRule="auto"/>
        <w:jc w:val="both"/>
        <w:rPr>
          <w:rFonts w:ascii="Times New Roman" w:hAnsi="Times New Roman"/>
          <w:b/>
          <w:sz w:val="24"/>
          <w:szCs w:val="24"/>
        </w:rPr>
      </w:pPr>
      <w:r w:rsidRPr="00CB0C8D">
        <w:rPr>
          <w:rFonts w:ascii="Times New Roman" w:hAnsi="Times New Roman"/>
          <w:sz w:val="24"/>
          <w:szCs w:val="24"/>
        </w:rPr>
        <w:t>a közösségi médiafelületeken való megjelenés biztosítása a Marketing ágazattal együttműködésben;</w:t>
      </w:r>
    </w:p>
    <w:p w14:paraId="4F1E5DB7" w14:textId="77777777" w:rsidR="00AE4D34" w:rsidRPr="00CB0C8D" w:rsidRDefault="00AE4D34" w:rsidP="00CB0C8D">
      <w:pPr>
        <w:pStyle w:val="Szvegtrzs20"/>
        <w:numPr>
          <w:ilvl w:val="0"/>
          <w:numId w:val="4"/>
        </w:numPr>
        <w:shd w:val="clear" w:color="auto" w:fill="auto"/>
        <w:tabs>
          <w:tab w:val="left" w:pos="1929"/>
        </w:tabs>
        <w:spacing w:line="240" w:lineRule="auto"/>
        <w:rPr>
          <w:rFonts w:cs="Times New Roman"/>
          <w:b w:val="0"/>
          <w:sz w:val="24"/>
          <w:szCs w:val="24"/>
        </w:rPr>
      </w:pPr>
      <w:r w:rsidRPr="00CB0C8D">
        <w:rPr>
          <w:rFonts w:cs="Times New Roman"/>
          <w:b w:val="0"/>
          <w:sz w:val="24"/>
          <w:szCs w:val="24"/>
        </w:rPr>
        <w:lastRenderedPageBreak/>
        <w:t>részvétel kiállításokon és vásárokon, a Harkány Travel Utazási Iroda népszerűsítése;</w:t>
      </w:r>
    </w:p>
    <w:p w14:paraId="5AFE1EA4" w14:textId="6A5A85B8" w:rsidR="00AE4D34" w:rsidRPr="00CB0C8D" w:rsidRDefault="00AE4D34" w:rsidP="00CB0C8D">
      <w:pPr>
        <w:pStyle w:val="Szvegtrzs20"/>
        <w:numPr>
          <w:ilvl w:val="0"/>
          <w:numId w:val="4"/>
        </w:numPr>
        <w:shd w:val="clear" w:color="auto" w:fill="auto"/>
        <w:tabs>
          <w:tab w:val="left" w:pos="1929"/>
        </w:tabs>
        <w:spacing w:line="240" w:lineRule="auto"/>
        <w:rPr>
          <w:rFonts w:cs="Times New Roman"/>
          <w:b w:val="0"/>
          <w:sz w:val="24"/>
          <w:szCs w:val="24"/>
        </w:rPr>
      </w:pPr>
      <w:r w:rsidRPr="00CB0C8D">
        <w:rPr>
          <w:rFonts w:cs="Times New Roman"/>
          <w:b w:val="0"/>
          <w:sz w:val="24"/>
          <w:szCs w:val="24"/>
        </w:rPr>
        <w:t>részvétel egyéb turisztikai rendezvények megszervezésében, lebonyolításában, koordinálásában</w:t>
      </w:r>
      <w:r w:rsidR="007C5995" w:rsidRPr="00CB0C8D">
        <w:rPr>
          <w:rFonts w:cs="Times New Roman"/>
          <w:b w:val="0"/>
          <w:sz w:val="24"/>
          <w:szCs w:val="24"/>
        </w:rPr>
        <w:t>;</w:t>
      </w:r>
    </w:p>
    <w:p w14:paraId="0F2C2EAC" w14:textId="2D073774" w:rsidR="007C5995" w:rsidRPr="00CB0C8D" w:rsidRDefault="007C5995" w:rsidP="00CB0C8D">
      <w:pPr>
        <w:pStyle w:val="Szvegtrzs20"/>
        <w:numPr>
          <w:ilvl w:val="0"/>
          <w:numId w:val="4"/>
        </w:numPr>
        <w:shd w:val="clear" w:color="auto" w:fill="auto"/>
        <w:tabs>
          <w:tab w:val="left" w:pos="1929"/>
        </w:tabs>
        <w:spacing w:line="240" w:lineRule="auto"/>
        <w:rPr>
          <w:rFonts w:cs="Times New Roman"/>
          <w:b w:val="0"/>
          <w:bCs w:val="0"/>
          <w:sz w:val="24"/>
          <w:szCs w:val="24"/>
        </w:rPr>
      </w:pPr>
      <w:r w:rsidRPr="00CB0C8D">
        <w:rPr>
          <w:b w:val="0"/>
          <w:bCs w:val="0"/>
          <w:sz w:val="24"/>
        </w:rPr>
        <w:t>minden, amit az Igazgatóság vagy a Stratégiai igazgató feladatként meghatároz.</w:t>
      </w:r>
    </w:p>
    <w:p w14:paraId="61EA63F9" w14:textId="77777777" w:rsidR="00AE4D34" w:rsidRPr="00CB0C8D" w:rsidRDefault="00AE4D34" w:rsidP="00CB0C8D">
      <w:pPr>
        <w:rPr>
          <w:b/>
          <w:sz w:val="24"/>
          <w:szCs w:val="24"/>
        </w:rPr>
      </w:pPr>
    </w:p>
    <w:p w14:paraId="780A44F5" w14:textId="77777777" w:rsidR="00AE4D34" w:rsidRPr="00CB0C8D" w:rsidRDefault="00AE4D34" w:rsidP="00CB0C8D">
      <w:pPr>
        <w:jc w:val="both"/>
        <w:rPr>
          <w:b/>
          <w:sz w:val="24"/>
          <w:szCs w:val="24"/>
        </w:rPr>
      </w:pPr>
      <w:r w:rsidRPr="00CB0C8D">
        <w:rPr>
          <w:b/>
          <w:i/>
          <w:sz w:val="24"/>
          <w:szCs w:val="24"/>
        </w:rPr>
        <w:t xml:space="preserve">A Turisztikai ágazat munkavállalói és megbízottai kötelesek a Társaság szervezeti egységeivel folyamatosan együttműködni, kiemelten kötelesek </w:t>
      </w:r>
      <w:r w:rsidRPr="00CB0C8D">
        <w:rPr>
          <w:b/>
          <w:i/>
          <w:sz w:val="24"/>
        </w:rPr>
        <w:t>szakmai támogatással és tanácsadással segíteni azok feladatait</w:t>
      </w:r>
      <w:r w:rsidRPr="00CB0C8D">
        <w:rPr>
          <w:b/>
          <w:i/>
          <w:sz w:val="24"/>
          <w:szCs w:val="24"/>
        </w:rPr>
        <w:t>.</w:t>
      </w:r>
    </w:p>
    <w:p w14:paraId="3D0474B9" w14:textId="77777777" w:rsidR="00AE4D34" w:rsidRPr="00CB0C8D" w:rsidRDefault="00AE4D34" w:rsidP="00CB0C8D">
      <w:pPr>
        <w:rPr>
          <w:b/>
          <w:sz w:val="24"/>
          <w:szCs w:val="24"/>
        </w:rPr>
      </w:pPr>
    </w:p>
    <w:p w14:paraId="6EFEB1A6" w14:textId="77777777" w:rsidR="00AE4D34" w:rsidRPr="00CB0C8D" w:rsidRDefault="00AE4D34" w:rsidP="00CB0C8D">
      <w:pPr>
        <w:pStyle w:val="Szvegtrzs"/>
        <w:widowControl w:val="0"/>
        <w:tabs>
          <w:tab w:val="left" w:pos="685"/>
        </w:tabs>
        <w:suppressAutoHyphens w:val="0"/>
        <w:rPr>
          <w:szCs w:val="24"/>
        </w:rPr>
      </w:pPr>
      <w:r w:rsidRPr="00CB0C8D">
        <w:rPr>
          <w:szCs w:val="24"/>
        </w:rPr>
        <w:t>A Turisztikai ágazatba tartozó munka- és feladatkörökre vonatkozó hatásköröket, az ellátandó feladatokat, valamint a felelősség részletes szabályait az adott munkakör munkaköri leírása szabályozza.</w:t>
      </w:r>
    </w:p>
    <w:p w14:paraId="3BF22258" w14:textId="77777777" w:rsidR="00AE4D34" w:rsidRPr="00CB0C8D" w:rsidRDefault="00AE4D34" w:rsidP="00CB0C8D">
      <w:pPr>
        <w:pStyle w:val="Szvegtrzs"/>
        <w:widowControl w:val="0"/>
        <w:tabs>
          <w:tab w:val="left" w:pos="685"/>
        </w:tabs>
        <w:suppressAutoHyphens w:val="0"/>
        <w:rPr>
          <w:szCs w:val="24"/>
        </w:rPr>
      </w:pPr>
    </w:p>
    <w:p w14:paraId="531C5951" w14:textId="77777777" w:rsidR="00AE4D34" w:rsidRPr="00CB0C8D" w:rsidRDefault="00AE4D34" w:rsidP="00CB0C8D">
      <w:pPr>
        <w:jc w:val="both"/>
        <w:rPr>
          <w:b/>
          <w:sz w:val="24"/>
          <w:szCs w:val="24"/>
        </w:rPr>
      </w:pPr>
      <w:r w:rsidRPr="00CB0C8D">
        <w:rPr>
          <w:b/>
          <w:i/>
          <w:sz w:val="24"/>
          <w:szCs w:val="24"/>
        </w:rPr>
        <w:t>A Turisztikai ágazat működésének részletszabályai a vonatkozó ágazati ügyrendben kerülnek rögzítésre.</w:t>
      </w:r>
    </w:p>
    <w:p w14:paraId="019B5FFB" w14:textId="77777777" w:rsidR="00AE4D34" w:rsidRPr="00CB0C8D" w:rsidRDefault="00AE4D34" w:rsidP="00CB0C8D">
      <w:pPr>
        <w:rPr>
          <w:b/>
          <w:bCs/>
          <w:sz w:val="28"/>
          <w:u w:val="single"/>
        </w:rPr>
      </w:pPr>
    </w:p>
    <w:p w14:paraId="43911554" w14:textId="77777777" w:rsidR="00AE4D34" w:rsidRPr="00CB0C8D" w:rsidRDefault="00AE4D34" w:rsidP="00CB0C8D">
      <w:pPr>
        <w:suppressAutoHyphens w:val="0"/>
        <w:spacing w:after="160" w:line="259" w:lineRule="auto"/>
        <w:rPr>
          <w:b/>
          <w:sz w:val="24"/>
          <w:szCs w:val="24"/>
        </w:rPr>
      </w:pPr>
      <w:r w:rsidRPr="00CB0C8D">
        <w:rPr>
          <w:b/>
          <w:sz w:val="24"/>
          <w:szCs w:val="24"/>
        </w:rPr>
        <w:br w:type="page"/>
      </w:r>
    </w:p>
    <w:p w14:paraId="2FEC11F5" w14:textId="77777777" w:rsidR="00AE4D34" w:rsidRPr="00CB0C8D" w:rsidRDefault="00AE4D34" w:rsidP="00CB0C8D">
      <w:pPr>
        <w:ind w:left="360"/>
        <w:jc w:val="both"/>
        <w:rPr>
          <w:b/>
          <w:sz w:val="24"/>
          <w:szCs w:val="24"/>
        </w:rPr>
      </w:pPr>
    </w:p>
    <w:p w14:paraId="0E79A0B3" w14:textId="77777777" w:rsidR="00AE4D34" w:rsidRPr="00CB0C8D" w:rsidRDefault="00AE4D34" w:rsidP="00CB0C8D">
      <w:pPr>
        <w:ind w:left="360"/>
        <w:jc w:val="both"/>
        <w:rPr>
          <w:b/>
          <w:sz w:val="24"/>
          <w:szCs w:val="24"/>
        </w:rPr>
      </w:pPr>
    </w:p>
    <w:p w14:paraId="6B16AB72" w14:textId="77777777" w:rsidR="00AE4D34" w:rsidRPr="00CB0C8D" w:rsidRDefault="00AE4D34" w:rsidP="00CB0C8D">
      <w:pPr>
        <w:pStyle w:val="Cmsor1"/>
        <w:jc w:val="center"/>
        <w:rPr>
          <w:b/>
          <w:sz w:val="44"/>
          <w:u w:val="single"/>
        </w:rPr>
      </w:pPr>
      <w:bookmarkStart w:id="212" w:name="_Toc339445747"/>
      <w:bookmarkStart w:id="213" w:name="_Toc429339224"/>
      <w:bookmarkStart w:id="214" w:name="_Toc429339412"/>
      <w:bookmarkStart w:id="215" w:name="_Toc152275177"/>
      <w:r w:rsidRPr="00CB0C8D">
        <w:rPr>
          <w:b/>
          <w:sz w:val="44"/>
          <w:u w:val="single"/>
        </w:rPr>
        <w:t xml:space="preserve">6. </w:t>
      </w:r>
      <w:bookmarkEnd w:id="212"/>
      <w:r w:rsidRPr="00CB0C8D">
        <w:rPr>
          <w:b/>
          <w:sz w:val="44"/>
          <w:u w:val="single"/>
        </w:rPr>
        <w:t>Záró rendelkezések</w:t>
      </w:r>
      <w:bookmarkEnd w:id="213"/>
      <w:bookmarkEnd w:id="214"/>
      <w:bookmarkEnd w:id="215"/>
    </w:p>
    <w:p w14:paraId="5FBC2BFF" w14:textId="77777777" w:rsidR="00AE4D34" w:rsidRPr="00CB0C8D" w:rsidRDefault="00AE4D34" w:rsidP="00CB0C8D">
      <w:pPr>
        <w:rPr>
          <w:sz w:val="24"/>
        </w:rPr>
      </w:pPr>
    </w:p>
    <w:p w14:paraId="50F0D1F1" w14:textId="77777777" w:rsidR="00AE4D34" w:rsidRPr="00CB0C8D" w:rsidRDefault="00AE4D34" w:rsidP="00CB0C8D">
      <w:pPr>
        <w:jc w:val="both"/>
        <w:rPr>
          <w:sz w:val="24"/>
        </w:rPr>
      </w:pPr>
    </w:p>
    <w:p w14:paraId="41B2F181" w14:textId="77777777" w:rsidR="00AE4D34" w:rsidRPr="00CB0C8D" w:rsidRDefault="00AE4D34" w:rsidP="00CB0C8D">
      <w:pPr>
        <w:jc w:val="both"/>
        <w:rPr>
          <w:sz w:val="24"/>
        </w:rPr>
      </w:pPr>
      <w:r w:rsidRPr="00CB0C8D">
        <w:rPr>
          <w:sz w:val="24"/>
        </w:rPr>
        <w:t>A Társaság működését a jelen SZMSZ, a kialakított belső kontroll rendszer, a hatályos szabályzatok, az igazgatósági határozatok és utasítások határozzák meg.</w:t>
      </w:r>
    </w:p>
    <w:p w14:paraId="08E7AB5F" w14:textId="77777777" w:rsidR="00AE4D34" w:rsidRPr="00CB0C8D" w:rsidRDefault="00AE4D34" w:rsidP="00CB0C8D">
      <w:pPr>
        <w:jc w:val="both"/>
        <w:rPr>
          <w:sz w:val="24"/>
        </w:rPr>
      </w:pPr>
    </w:p>
    <w:p w14:paraId="3AA61642" w14:textId="77777777" w:rsidR="00AE4D34" w:rsidRPr="00CB0C8D" w:rsidRDefault="00AE4D34" w:rsidP="00CB0C8D">
      <w:pPr>
        <w:jc w:val="both"/>
        <w:rPr>
          <w:sz w:val="24"/>
        </w:rPr>
      </w:pPr>
    </w:p>
    <w:p w14:paraId="10B0A50A" w14:textId="38C7B61D" w:rsidR="00AE4D34" w:rsidRPr="00CB0C8D" w:rsidRDefault="00AE4D34" w:rsidP="00CB0C8D">
      <w:pPr>
        <w:jc w:val="both"/>
        <w:rPr>
          <w:sz w:val="24"/>
        </w:rPr>
      </w:pPr>
      <w:r w:rsidRPr="00CB0C8D">
        <w:rPr>
          <w:sz w:val="24"/>
        </w:rPr>
        <w:t>Jelen Szervezeti és Működési Szabályzat a Társaság Igazgatóságának határozata (</w:t>
      </w:r>
      <w:r w:rsidR="007C5995" w:rsidRPr="00CB0C8D">
        <w:rPr>
          <w:sz w:val="24"/>
        </w:rPr>
        <w:t>___/202</w:t>
      </w:r>
      <w:r w:rsidR="00717571" w:rsidRPr="00CB0C8D">
        <w:rPr>
          <w:sz w:val="24"/>
        </w:rPr>
        <w:t>4</w:t>
      </w:r>
      <w:r w:rsidR="007C5995" w:rsidRPr="00CB0C8D">
        <w:rPr>
          <w:sz w:val="24"/>
        </w:rPr>
        <w:t>. (____</w:t>
      </w:r>
      <w:r w:rsidRPr="00CB0C8D">
        <w:rPr>
          <w:sz w:val="24"/>
        </w:rPr>
        <w:t>) alapján, a Felügyelőbizottság jóváhagyásával (___/202</w:t>
      </w:r>
      <w:r w:rsidR="00717571" w:rsidRPr="00CB0C8D">
        <w:rPr>
          <w:sz w:val="24"/>
        </w:rPr>
        <w:t>4</w:t>
      </w:r>
      <w:r w:rsidRPr="00CB0C8D">
        <w:rPr>
          <w:sz w:val="24"/>
        </w:rPr>
        <w:t>. (</w:t>
      </w:r>
      <w:r w:rsidR="007C5995" w:rsidRPr="00CB0C8D">
        <w:rPr>
          <w:sz w:val="24"/>
        </w:rPr>
        <w:t>____</w:t>
      </w:r>
      <w:r w:rsidRPr="00CB0C8D">
        <w:rPr>
          <w:sz w:val="24"/>
        </w:rPr>
        <w:t>), a Közgyűlés (</w:t>
      </w:r>
      <w:r w:rsidR="007C5995" w:rsidRPr="00CB0C8D">
        <w:rPr>
          <w:sz w:val="24"/>
        </w:rPr>
        <w:t>___/202</w:t>
      </w:r>
      <w:r w:rsidR="00717571" w:rsidRPr="00CB0C8D">
        <w:rPr>
          <w:sz w:val="24"/>
        </w:rPr>
        <w:t>4</w:t>
      </w:r>
      <w:r w:rsidR="007C5995" w:rsidRPr="00CB0C8D">
        <w:rPr>
          <w:sz w:val="24"/>
        </w:rPr>
        <w:t>. (____</w:t>
      </w:r>
      <w:r w:rsidRPr="00CB0C8D">
        <w:rPr>
          <w:sz w:val="24"/>
        </w:rPr>
        <w:t>) számú határozatával, 202</w:t>
      </w:r>
      <w:r w:rsidR="00717571" w:rsidRPr="00CB0C8D">
        <w:rPr>
          <w:sz w:val="24"/>
        </w:rPr>
        <w:t>4</w:t>
      </w:r>
      <w:r w:rsidRPr="00CB0C8D">
        <w:rPr>
          <w:sz w:val="24"/>
        </w:rPr>
        <w:t>. _________________ napján lép hatályba, s ezzel egyidejűleg hatályát veszti a Társaság 20</w:t>
      </w:r>
      <w:r w:rsidR="007C5995" w:rsidRPr="00CB0C8D">
        <w:rPr>
          <w:sz w:val="24"/>
        </w:rPr>
        <w:t>21</w:t>
      </w:r>
      <w:r w:rsidRPr="00CB0C8D">
        <w:rPr>
          <w:sz w:val="24"/>
        </w:rPr>
        <w:t>. december 2</w:t>
      </w:r>
      <w:r w:rsidR="007C5995" w:rsidRPr="00CB0C8D">
        <w:rPr>
          <w:sz w:val="24"/>
        </w:rPr>
        <w:t>1</w:t>
      </w:r>
      <w:r w:rsidRPr="00CB0C8D">
        <w:rPr>
          <w:sz w:val="24"/>
        </w:rPr>
        <w:t>. napján kelt Szervezeti és Működési Szabályzata.</w:t>
      </w:r>
    </w:p>
    <w:p w14:paraId="63B839E9" w14:textId="77777777" w:rsidR="00AE4D34" w:rsidRPr="00CB0C8D" w:rsidRDefault="00AE4D34" w:rsidP="00CB0C8D">
      <w:pPr>
        <w:jc w:val="both"/>
        <w:rPr>
          <w:sz w:val="24"/>
        </w:rPr>
      </w:pPr>
    </w:p>
    <w:p w14:paraId="012CD983" w14:textId="1CDE898D" w:rsidR="00CB0C8D" w:rsidRPr="00CB0C8D" w:rsidRDefault="00CB0C8D" w:rsidP="00CB0C8D">
      <w:pPr>
        <w:jc w:val="both"/>
        <w:rPr>
          <w:iCs/>
          <w:szCs w:val="24"/>
        </w:rPr>
      </w:pPr>
      <w:r w:rsidRPr="00CB0C8D">
        <w:rPr>
          <w:sz w:val="24"/>
        </w:rPr>
        <w:t>Jelen Szervezeti és Működési Szabályzat k</w:t>
      </w:r>
      <w:r w:rsidR="008C745B" w:rsidRPr="00CB0C8D">
        <w:rPr>
          <w:sz w:val="24"/>
        </w:rPr>
        <w:t>ihirdetés</w:t>
      </w:r>
      <w:r w:rsidRPr="00CB0C8D">
        <w:rPr>
          <w:sz w:val="24"/>
        </w:rPr>
        <w:t xml:space="preserve">ről a Harkányi Gyógyfürdő Zrt. jogi és stratégiai feladatok ellátásáért felelős igazgatója köteles gondoskodni, a Harkányi Gyógyfürdő Zrt. belső, külön erre a célra létrehozott, és a társaság munkavállalói számára közvetlenül és korlátozásmentesen elérhető meghajtón </w:t>
      </w:r>
      <w:r w:rsidRPr="00CB0C8D">
        <w:rPr>
          <w:i/>
          <w:sz w:val="24"/>
          <w:szCs w:val="24"/>
        </w:rPr>
        <w:t xml:space="preserve">(Elérési útvonal //J: mindenki/szabályzatok), </w:t>
      </w:r>
      <w:r w:rsidRPr="00CB0C8D">
        <w:rPr>
          <w:iCs/>
          <w:sz w:val="24"/>
          <w:szCs w:val="24"/>
        </w:rPr>
        <w:t>valamint a társaságnál helyben szokásos egyéb módon.</w:t>
      </w:r>
    </w:p>
    <w:p w14:paraId="5441F3A5" w14:textId="77777777" w:rsidR="00CB0C8D" w:rsidRPr="00CB0C8D" w:rsidRDefault="00CB0C8D" w:rsidP="00CB0C8D">
      <w:pPr>
        <w:jc w:val="both"/>
        <w:rPr>
          <w:iCs/>
          <w:sz w:val="24"/>
        </w:rPr>
      </w:pPr>
    </w:p>
    <w:p w14:paraId="2A9BD130" w14:textId="77777777" w:rsidR="0031723A" w:rsidRPr="00CB0C8D" w:rsidRDefault="0031723A" w:rsidP="00CB0C8D">
      <w:pPr>
        <w:jc w:val="both"/>
        <w:rPr>
          <w:sz w:val="24"/>
        </w:rPr>
      </w:pPr>
    </w:p>
    <w:p w14:paraId="2D929236" w14:textId="77777777" w:rsidR="00AE4D34" w:rsidRPr="00CB0C8D" w:rsidRDefault="00AE4D34" w:rsidP="00CB0C8D">
      <w:pPr>
        <w:jc w:val="both"/>
        <w:rPr>
          <w:sz w:val="24"/>
        </w:rPr>
      </w:pPr>
    </w:p>
    <w:p w14:paraId="6AFFF10A" w14:textId="2DA04DC1" w:rsidR="00AE4D34" w:rsidRPr="00CB0C8D" w:rsidRDefault="00AE4D34" w:rsidP="00CB0C8D">
      <w:pPr>
        <w:jc w:val="both"/>
        <w:rPr>
          <w:sz w:val="24"/>
        </w:rPr>
      </w:pPr>
      <w:r w:rsidRPr="00CB0C8D">
        <w:rPr>
          <w:sz w:val="24"/>
        </w:rPr>
        <w:t xml:space="preserve">Harkány, </w:t>
      </w:r>
      <w:r w:rsidR="0053369E" w:rsidRPr="00CB0C8D">
        <w:rPr>
          <w:sz w:val="24"/>
        </w:rPr>
        <w:t>202</w:t>
      </w:r>
      <w:r w:rsidR="00717571" w:rsidRPr="00CB0C8D">
        <w:rPr>
          <w:sz w:val="24"/>
        </w:rPr>
        <w:t>4</w:t>
      </w:r>
      <w:r w:rsidR="0053369E" w:rsidRPr="00CB0C8D">
        <w:rPr>
          <w:sz w:val="24"/>
        </w:rPr>
        <w:t xml:space="preserve">. </w:t>
      </w:r>
      <w:r w:rsidRPr="00CB0C8D">
        <w:rPr>
          <w:sz w:val="24"/>
        </w:rPr>
        <w:t>_______________.</w:t>
      </w:r>
    </w:p>
    <w:p w14:paraId="77CEFB26" w14:textId="77777777" w:rsidR="00AE4D34" w:rsidRPr="00CB0C8D" w:rsidRDefault="00AE4D34" w:rsidP="00CB0C8D">
      <w:pPr>
        <w:jc w:val="both"/>
        <w:rPr>
          <w:sz w:val="24"/>
        </w:rPr>
      </w:pPr>
    </w:p>
    <w:p w14:paraId="5A85DE02" w14:textId="77777777" w:rsidR="00AE4D34" w:rsidRPr="00CB0C8D" w:rsidRDefault="00AE4D34" w:rsidP="00CB0C8D">
      <w:pPr>
        <w:jc w:val="both"/>
        <w:rPr>
          <w:sz w:val="24"/>
        </w:rPr>
      </w:pPr>
    </w:p>
    <w:p w14:paraId="5CA2E0A5" w14:textId="77777777" w:rsidR="00AE4D34" w:rsidRPr="00CB0C8D" w:rsidRDefault="00AE4D34" w:rsidP="00CB0C8D">
      <w:pPr>
        <w:jc w:val="both"/>
        <w:rPr>
          <w:sz w:val="24"/>
        </w:rPr>
      </w:pPr>
    </w:p>
    <w:p w14:paraId="6F9105B0" w14:textId="77777777" w:rsidR="00AE4D34" w:rsidRPr="00CB0C8D" w:rsidRDefault="00AE4D34" w:rsidP="00CB0C8D">
      <w:pPr>
        <w:jc w:val="both"/>
        <w:rPr>
          <w:sz w:val="24"/>
        </w:rPr>
      </w:pPr>
    </w:p>
    <w:p w14:paraId="2994126C" w14:textId="77777777" w:rsidR="00AE4D34" w:rsidRPr="00CB0C8D" w:rsidRDefault="00AE4D34" w:rsidP="00CB0C8D">
      <w:pPr>
        <w:jc w:val="both"/>
        <w:rPr>
          <w:sz w:val="24"/>
        </w:rPr>
      </w:pPr>
      <w:r w:rsidRPr="00CB0C8D">
        <w:rPr>
          <w:sz w:val="24"/>
        </w:rPr>
        <w:tab/>
      </w:r>
      <w:r w:rsidRPr="00CB0C8D">
        <w:rPr>
          <w:sz w:val="24"/>
        </w:rPr>
        <w:tab/>
      </w:r>
      <w:r w:rsidRPr="00CB0C8D">
        <w:rPr>
          <w:sz w:val="24"/>
        </w:rPr>
        <w:tab/>
      </w:r>
      <w:r w:rsidRPr="00CB0C8D">
        <w:rPr>
          <w:sz w:val="24"/>
        </w:rPr>
        <w:tab/>
      </w:r>
      <w:r w:rsidRPr="00CB0C8D">
        <w:rPr>
          <w:sz w:val="24"/>
        </w:rPr>
        <w:tab/>
      </w:r>
      <w:r w:rsidRPr="00CB0C8D">
        <w:rPr>
          <w:sz w:val="24"/>
        </w:rPr>
        <w:tab/>
      </w:r>
      <w:r w:rsidRPr="00CB0C8D">
        <w:rPr>
          <w:sz w:val="24"/>
        </w:rPr>
        <w:tab/>
      </w:r>
      <w:r w:rsidRPr="00CB0C8D">
        <w:rPr>
          <w:sz w:val="24"/>
        </w:rPr>
        <w:tab/>
        <w:t xml:space="preserve">  ………………………………….</w:t>
      </w:r>
    </w:p>
    <w:p w14:paraId="309378DA" w14:textId="7D229A53" w:rsidR="00AE4D34" w:rsidRPr="00CB0C8D" w:rsidRDefault="00AE4D34" w:rsidP="00CB0C8D">
      <w:pPr>
        <w:jc w:val="both"/>
        <w:rPr>
          <w:sz w:val="24"/>
        </w:rPr>
      </w:pPr>
      <w:r w:rsidRPr="00CB0C8D">
        <w:rPr>
          <w:sz w:val="24"/>
        </w:rPr>
        <w:tab/>
      </w:r>
      <w:r w:rsidRPr="00CB0C8D">
        <w:rPr>
          <w:sz w:val="24"/>
        </w:rPr>
        <w:tab/>
      </w:r>
      <w:r w:rsidRPr="00CB0C8D">
        <w:rPr>
          <w:sz w:val="24"/>
        </w:rPr>
        <w:tab/>
      </w:r>
      <w:r w:rsidRPr="00CB0C8D">
        <w:rPr>
          <w:sz w:val="24"/>
        </w:rPr>
        <w:tab/>
      </w:r>
      <w:r w:rsidRPr="00CB0C8D">
        <w:rPr>
          <w:sz w:val="24"/>
        </w:rPr>
        <w:tab/>
      </w:r>
      <w:r w:rsidRPr="00CB0C8D">
        <w:rPr>
          <w:sz w:val="24"/>
        </w:rPr>
        <w:tab/>
      </w:r>
      <w:r w:rsidRPr="00CB0C8D">
        <w:rPr>
          <w:sz w:val="24"/>
        </w:rPr>
        <w:tab/>
      </w:r>
      <w:r w:rsidRPr="00CB0C8D">
        <w:rPr>
          <w:sz w:val="24"/>
        </w:rPr>
        <w:tab/>
        <w:t xml:space="preserve">             </w:t>
      </w:r>
      <w:r w:rsidR="0053369E" w:rsidRPr="00CB0C8D">
        <w:rPr>
          <w:sz w:val="24"/>
        </w:rPr>
        <w:t xml:space="preserve">   </w:t>
      </w:r>
      <w:r w:rsidR="00226194" w:rsidRPr="00CB0C8D">
        <w:rPr>
          <w:sz w:val="24"/>
        </w:rPr>
        <w:t>Igazgatóság elnöke</w:t>
      </w:r>
    </w:p>
    <w:p w14:paraId="248FFED7" w14:textId="77777777" w:rsidR="00AE4D34" w:rsidRPr="00CB0C8D" w:rsidRDefault="00AE4D34" w:rsidP="00CB0C8D">
      <w:pPr>
        <w:jc w:val="both"/>
        <w:rPr>
          <w:sz w:val="24"/>
        </w:rPr>
      </w:pPr>
    </w:p>
    <w:p w14:paraId="4330480F" w14:textId="77777777" w:rsidR="00AE4D34" w:rsidRPr="00CB0C8D" w:rsidRDefault="00AE4D34" w:rsidP="00CB0C8D">
      <w:pPr>
        <w:jc w:val="both"/>
        <w:rPr>
          <w:sz w:val="24"/>
        </w:rPr>
      </w:pPr>
    </w:p>
    <w:p w14:paraId="2E494C01" w14:textId="77777777" w:rsidR="00AE4D34" w:rsidRPr="00CB0C8D" w:rsidRDefault="00AE4D34" w:rsidP="00CB0C8D">
      <w:pPr>
        <w:jc w:val="both"/>
        <w:rPr>
          <w:sz w:val="24"/>
        </w:rPr>
      </w:pPr>
    </w:p>
    <w:p w14:paraId="4CF59310" w14:textId="77777777" w:rsidR="00AE4D34" w:rsidRPr="00CB0C8D" w:rsidRDefault="00AE4D34" w:rsidP="00CB0C8D">
      <w:pPr>
        <w:jc w:val="both"/>
        <w:rPr>
          <w:sz w:val="24"/>
        </w:rPr>
        <w:sectPr w:rsidR="00AE4D34" w:rsidRPr="00CB0C8D" w:rsidSect="00BF65FA">
          <w:headerReference w:type="default" r:id="rId7"/>
          <w:footerReference w:type="even" r:id="rId8"/>
          <w:footerReference w:type="default" r:id="rId9"/>
          <w:footnotePr>
            <w:pos w:val="beneathText"/>
          </w:footnotePr>
          <w:pgSz w:w="11905" w:h="16837"/>
          <w:pgMar w:top="993" w:right="1132" w:bottom="709" w:left="1134" w:header="426" w:footer="450" w:gutter="0"/>
          <w:cols w:space="708"/>
          <w:docGrid w:linePitch="360"/>
        </w:sectPr>
      </w:pPr>
    </w:p>
    <w:p w14:paraId="04179858" w14:textId="77777777" w:rsidR="00AE4D34" w:rsidRPr="00CB0C8D" w:rsidRDefault="00AE4D34" w:rsidP="00CB0C8D">
      <w:pPr>
        <w:jc w:val="right"/>
        <w:rPr>
          <w:b/>
          <w:i/>
          <w:sz w:val="24"/>
          <w:szCs w:val="24"/>
        </w:rPr>
      </w:pPr>
      <w:r w:rsidRPr="00CB0C8D">
        <w:rPr>
          <w:b/>
          <w:i/>
          <w:sz w:val="24"/>
          <w:szCs w:val="24"/>
        </w:rPr>
        <w:lastRenderedPageBreak/>
        <w:t xml:space="preserve">1. sz. melléklet </w:t>
      </w:r>
    </w:p>
    <w:p w14:paraId="183C1F0B" w14:textId="77777777" w:rsidR="00AE4D34" w:rsidRPr="00CB0C8D" w:rsidRDefault="00AE4D34" w:rsidP="00CB0C8D">
      <w:pPr>
        <w:jc w:val="center"/>
        <w:rPr>
          <w:b/>
          <w:sz w:val="32"/>
          <w:u w:val="single"/>
        </w:rPr>
      </w:pPr>
    </w:p>
    <w:p w14:paraId="557FAFE1" w14:textId="77777777" w:rsidR="00AE4D34" w:rsidRPr="00CB0C8D" w:rsidRDefault="00AE4D34" w:rsidP="00CB0C8D">
      <w:pPr>
        <w:jc w:val="center"/>
        <w:rPr>
          <w:b/>
          <w:sz w:val="28"/>
          <w:szCs w:val="28"/>
          <w:u w:val="single"/>
        </w:rPr>
      </w:pPr>
      <w:r w:rsidRPr="00CB0C8D">
        <w:rPr>
          <w:b/>
          <w:sz w:val="28"/>
          <w:szCs w:val="28"/>
          <w:u w:val="single"/>
        </w:rPr>
        <w:t xml:space="preserve">A Társaság szervezeti felépítése </w:t>
      </w:r>
    </w:p>
    <w:p w14:paraId="1E8B1E23" w14:textId="77777777" w:rsidR="00AE4D34" w:rsidRPr="00CB0C8D" w:rsidRDefault="00AE4D34" w:rsidP="00CB0C8D">
      <w:pPr>
        <w:jc w:val="center"/>
        <w:rPr>
          <w:b/>
          <w:sz w:val="28"/>
          <w:szCs w:val="28"/>
          <w:u w:val="single"/>
        </w:rPr>
      </w:pPr>
    </w:p>
    <w:p w14:paraId="5A0FDE8F" w14:textId="77777777" w:rsidR="00AE4D34" w:rsidRPr="000E6B41" w:rsidRDefault="00AE4D34" w:rsidP="00CB0C8D">
      <w:pPr>
        <w:jc w:val="center"/>
        <w:rPr>
          <w:b/>
          <w:sz w:val="28"/>
          <w:szCs w:val="28"/>
          <w:u w:val="single"/>
        </w:rPr>
      </w:pPr>
      <w:r w:rsidRPr="00CB0C8D">
        <w:rPr>
          <w:b/>
          <w:sz w:val="28"/>
          <w:szCs w:val="28"/>
          <w:u w:val="single"/>
        </w:rPr>
        <w:t>KÜLÖN MELLÉKLETBEN</w:t>
      </w:r>
      <w:r w:rsidRPr="000E6B41">
        <w:rPr>
          <w:b/>
          <w:sz w:val="28"/>
          <w:szCs w:val="28"/>
          <w:u w:val="single"/>
        </w:rPr>
        <w:t xml:space="preserve"> </w:t>
      </w:r>
    </w:p>
    <w:p w14:paraId="2DD9F67B" w14:textId="77777777" w:rsidR="00AE4D34" w:rsidRPr="000E6B41" w:rsidRDefault="00AE4D34" w:rsidP="00CB0C8D"/>
    <w:p w14:paraId="6BA23051" w14:textId="77777777" w:rsidR="00A17574" w:rsidRPr="00AE4D34" w:rsidRDefault="00A17574" w:rsidP="00CB0C8D"/>
    <w:sectPr w:rsidR="00A17574" w:rsidRPr="00AE4D34" w:rsidSect="00BF65FA">
      <w:headerReference w:type="even" r:id="rId10"/>
      <w:headerReference w:type="default" r:id="rId11"/>
      <w:footerReference w:type="even" r:id="rId12"/>
      <w:footerReference w:type="default" r:id="rId13"/>
      <w:headerReference w:type="first" r:id="rId14"/>
      <w:footerReference w:type="first" r:id="rId15"/>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42657" w14:textId="77777777" w:rsidR="00A96F5D" w:rsidRDefault="00A96F5D">
      <w:r>
        <w:separator/>
      </w:r>
    </w:p>
  </w:endnote>
  <w:endnote w:type="continuationSeparator" w:id="0">
    <w:p w14:paraId="4CC12053" w14:textId="77777777" w:rsidR="00A96F5D" w:rsidRDefault="00A9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70810" w14:textId="77777777" w:rsidR="00AE4D34" w:rsidRDefault="00AE4D3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4D0D4D6A" w14:textId="77777777" w:rsidR="00AE4D34" w:rsidRDefault="00AE4D34">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B52C2" w14:textId="77777777" w:rsidR="00AE4D34" w:rsidRPr="00950F9F" w:rsidRDefault="00AE4D34">
    <w:pPr>
      <w:pStyle w:val="llb"/>
      <w:framePr w:wrap="around" w:vAnchor="text" w:hAnchor="margin" w:xAlign="right" w:y="1"/>
      <w:rPr>
        <w:rStyle w:val="Oldalszm"/>
        <w:sz w:val="22"/>
      </w:rPr>
    </w:pPr>
    <w:r w:rsidRPr="00950F9F">
      <w:rPr>
        <w:rStyle w:val="Oldalszm"/>
        <w:sz w:val="22"/>
      </w:rPr>
      <w:fldChar w:fldCharType="begin"/>
    </w:r>
    <w:r w:rsidRPr="00950F9F">
      <w:rPr>
        <w:rStyle w:val="Oldalszm"/>
        <w:sz w:val="22"/>
      </w:rPr>
      <w:instrText xml:space="preserve">PAGE  </w:instrText>
    </w:r>
    <w:r w:rsidRPr="00950F9F">
      <w:rPr>
        <w:rStyle w:val="Oldalszm"/>
        <w:sz w:val="22"/>
      </w:rPr>
      <w:fldChar w:fldCharType="separate"/>
    </w:r>
    <w:r>
      <w:rPr>
        <w:rStyle w:val="Oldalszm"/>
        <w:noProof/>
        <w:sz w:val="22"/>
      </w:rPr>
      <w:t>48</w:t>
    </w:r>
    <w:r w:rsidRPr="00950F9F">
      <w:rPr>
        <w:rStyle w:val="Oldalszm"/>
        <w:sz w:val="22"/>
      </w:rPr>
      <w:fldChar w:fldCharType="end"/>
    </w:r>
  </w:p>
  <w:p w14:paraId="0D92C9F3" w14:textId="77777777" w:rsidR="00AE4D34" w:rsidRDefault="00AE4D34">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3989F" w14:textId="77777777" w:rsidR="006E73DD" w:rsidRDefault="006E73D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D8686" w14:textId="77777777" w:rsidR="006E73DD" w:rsidRDefault="006E73DD">
    <w:pPr>
      <w:pStyle w:val="llb"/>
      <w:jc w:val="right"/>
    </w:pPr>
    <w:r>
      <w:rPr>
        <w:rStyle w:val="Oldalszm"/>
      </w:rPr>
      <w:fldChar w:fldCharType="begin"/>
    </w:r>
    <w:r>
      <w:rPr>
        <w:rStyle w:val="Oldalszm"/>
      </w:rPr>
      <w:instrText xml:space="preserve"> PAGE </w:instrText>
    </w:r>
    <w:r>
      <w:rPr>
        <w:rStyle w:val="Oldalszm"/>
      </w:rPr>
      <w:fldChar w:fldCharType="separate"/>
    </w:r>
    <w:r w:rsidR="006A5F82">
      <w:rPr>
        <w:rStyle w:val="Oldalszm"/>
        <w:noProof/>
      </w:rPr>
      <w:t>50</w:t>
    </w:r>
    <w:r>
      <w:rPr>
        <w:rStyle w:val="Oldalszm"/>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DC74A" w14:textId="77777777" w:rsidR="006E73DD" w:rsidRDefault="006E73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2049D" w14:textId="77777777" w:rsidR="00A96F5D" w:rsidRDefault="00A96F5D">
      <w:r>
        <w:separator/>
      </w:r>
    </w:p>
  </w:footnote>
  <w:footnote w:type="continuationSeparator" w:id="0">
    <w:p w14:paraId="05148E5E" w14:textId="77777777" w:rsidR="00A96F5D" w:rsidRDefault="00A96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1A10E" w14:textId="77777777" w:rsidR="00AE4D34" w:rsidRPr="003D24F7" w:rsidRDefault="00AE4D34" w:rsidP="00661E67">
    <w:pPr>
      <w:jc w:val="center"/>
      <w:rPr>
        <w:b/>
        <w:sz w:val="28"/>
      </w:rPr>
    </w:pPr>
    <w:r>
      <w:rPr>
        <w:b/>
        <w:sz w:val="28"/>
      </w:rPr>
      <w:t xml:space="preserve">Harkányi Gyógyfürdő Zrt. – </w:t>
    </w:r>
    <w:r w:rsidRPr="003D24F7">
      <w:rPr>
        <w:b/>
        <w:sz w:val="28"/>
      </w:rPr>
      <w:t>Szervezeti és Működési Szabályzat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33A2D" w14:textId="77777777" w:rsidR="006E73DD" w:rsidRDefault="006E73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8500F" w14:textId="77777777" w:rsidR="006E73DD" w:rsidRDefault="006E73DD">
    <w:pPr>
      <w:pStyle w:val="lfej"/>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25E8B" w14:textId="77777777" w:rsidR="006E73DD" w:rsidRDefault="006E73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Cmsor1"/>
      <w:lvlText w:val=""/>
      <w:lvlJc w:val="left"/>
      <w:pPr>
        <w:tabs>
          <w:tab w:val="num" w:pos="432"/>
        </w:tabs>
        <w:ind w:left="432" w:hanging="432"/>
      </w:pPr>
    </w:lvl>
    <w:lvl w:ilvl="1">
      <w:start w:val="1"/>
      <w:numFmt w:val="none"/>
      <w:pStyle w:val="Cmsor2"/>
      <w:lvlText w:val=""/>
      <w:lvlJc w:val="left"/>
      <w:pPr>
        <w:tabs>
          <w:tab w:val="num" w:pos="576"/>
        </w:tabs>
        <w:ind w:left="576" w:hanging="576"/>
      </w:pPr>
    </w:lvl>
    <w:lvl w:ilvl="2">
      <w:start w:val="1"/>
      <w:numFmt w:val="none"/>
      <w:pStyle w:val="Cmsor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pStyle w:val="Cmsor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5"/>
    <w:multiLevelType w:val="singleLevel"/>
    <w:tmpl w:val="00000005"/>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08"/>
    <w:multiLevelType w:val="singleLevel"/>
    <w:tmpl w:val="00000008"/>
    <w:name w:val="WW8Num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A"/>
    <w:multiLevelType w:val="singleLevel"/>
    <w:tmpl w:val="0000000A"/>
    <w:name w:val="WW8Num9"/>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10"/>
    <w:multiLevelType w:val="singleLevel"/>
    <w:tmpl w:val="00000010"/>
    <w:name w:val="WW8Num15"/>
    <w:lvl w:ilvl="0">
      <w:start w:val="1"/>
      <w:numFmt w:val="lowerLetter"/>
      <w:lvlText w:val="%1.)"/>
      <w:lvlJc w:val="left"/>
      <w:pPr>
        <w:tabs>
          <w:tab w:val="num" w:pos="360"/>
        </w:tabs>
        <w:ind w:left="360" w:hanging="360"/>
      </w:pPr>
      <w:rPr>
        <w:b/>
        <w:i w:val="0"/>
      </w:rPr>
    </w:lvl>
  </w:abstractNum>
  <w:abstractNum w:abstractNumId="9" w15:restartNumberingAfterBreak="0">
    <w:nsid w:val="00000013"/>
    <w:multiLevelType w:val="singleLevel"/>
    <w:tmpl w:val="00000013"/>
    <w:name w:val="WW8Num18"/>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14"/>
    <w:multiLevelType w:val="singleLevel"/>
    <w:tmpl w:val="00000014"/>
    <w:name w:val="WW8Num19"/>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5"/>
    <w:multiLevelType w:val="singleLevel"/>
    <w:tmpl w:val="00000015"/>
    <w:name w:val="WW8Num20"/>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19"/>
    <w:multiLevelType w:val="singleLevel"/>
    <w:tmpl w:val="00000019"/>
    <w:name w:val="WW8Num24"/>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1A"/>
    <w:multiLevelType w:val="singleLevel"/>
    <w:tmpl w:val="0000001A"/>
    <w:name w:val="WW8Num2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B"/>
    <w:multiLevelType w:val="singleLevel"/>
    <w:tmpl w:val="0000001B"/>
    <w:name w:val="WW8Num26"/>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25"/>
    <w:multiLevelType w:val="singleLevel"/>
    <w:tmpl w:val="00000025"/>
    <w:name w:val="WW8Num36"/>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26"/>
    <w:multiLevelType w:val="singleLevel"/>
    <w:tmpl w:val="00000026"/>
    <w:name w:val="WW8Num37"/>
    <w:lvl w:ilvl="0">
      <w:start w:val="1"/>
      <w:numFmt w:val="decimal"/>
      <w:lvlText w:val="%1."/>
      <w:lvlJc w:val="left"/>
      <w:pPr>
        <w:tabs>
          <w:tab w:val="num" w:pos="360"/>
        </w:tabs>
        <w:ind w:left="360" w:hanging="360"/>
      </w:pPr>
    </w:lvl>
  </w:abstractNum>
  <w:abstractNum w:abstractNumId="17" w15:restartNumberingAfterBreak="0">
    <w:nsid w:val="0000002C"/>
    <w:multiLevelType w:val="singleLevel"/>
    <w:tmpl w:val="0000002C"/>
    <w:name w:val="WW8Num43"/>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2E"/>
    <w:multiLevelType w:val="singleLevel"/>
    <w:tmpl w:val="0000002E"/>
    <w:name w:val="WW8Num45"/>
    <w:lvl w:ilvl="0">
      <w:start w:val="1"/>
      <w:numFmt w:val="bullet"/>
      <w:lvlText w:val=""/>
      <w:lvlJc w:val="left"/>
      <w:pPr>
        <w:tabs>
          <w:tab w:val="num" w:pos="360"/>
        </w:tabs>
        <w:ind w:left="360" w:hanging="360"/>
      </w:pPr>
      <w:rPr>
        <w:rFonts w:ascii="Symbol" w:hAnsi="Symbol"/>
      </w:rPr>
    </w:lvl>
  </w:abstractNum>
  <w:abstractNum w:abstractNumId="19" w15:restartNumberingAfterBreak="0">
    <w:nsid w:val="00000031"/>
    <w:multiLevelType w:val="singleLevel"/>
    <w:tmpl w:val="00000031"/>
    <w:name w:val="WW8Num48"/>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33"/>
    <w:multiLevelType w:val="multilevel"/>
    <w:tmpl w:val="5144163E"/>
    <w:name w:val="WW8Num50"/>
    <w:lvl w:ilvl="0">
      <w:start w:val="3"/>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0000035"/>
    <w:multiLevelType w:val="singleLevel"/>
    <w:tmpl w:val="00000035"/>
    <w:name w:val="WW8Num52"/>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36"/>
    <w:multiLevelType w:val="singleLevel"/>
    <w:tmpl w:val="00000036"/>
    <w:name w:val="WW8Num53"/>
    <w:lvl w:ilvl="0">
      <w:start w:val="1"/>
      <w:numFmt w:val="bullet"/>
      <w:lvlText w:val=""/>
      <w:lvlJc w:val="left"/>
      <w:pPr>
        <w:tabs>
          <w:tab w:val="num" w:pos="360"/>
        </w:tabs>
        <w:ind w:left="360" w:hanging="360"/>
      </w:pPr>
      <w:rPr>
        <w:rFonts w:ascii="Symbol" w:hAnsi="Symbol"/>
      </w:rPr>
    </w:lvl>
  </w:abstractNum>
  <w:abstractNum w:abstractNumId="23" w15:restartNumberingAfterBreak="0">
    <w:nsid w:val="03981B42"/>
    <w:multiLevelType w:val="hybridMultilevel"/>
    <w:tmpl w:val="D6F4C9FC"/>
    <w:lvl w:ilvl="0" w:tplc="43CEAA24">
      <w:start w:val="1"/>
      <w:numFmt w:val="bullet"/>
      <w:lvlText w:val=""/>
      <w:lvlJc w:val="left"/>
      <w:pPr>
        <w:ind w:left="658" w:hanging="360"/>
      </w:pPr>
      <w:rPr>
        <w:rFonts w:ascii="Symbol" w:eastAsia="Symbol" w:hAnsi="Symbol" w:hint="default"/>
        <w:w w:val="99"/>
        <w:sz w:val="24"/>
        <w:szCs w:val="24"/>
      </w:rPr>
    </w:lvl>
    <w:lvl w:ilvl="1" w:tplc="CCA43A82">
      <w:start w:val="1"/>
      <w:numFmt w:val="bullet"/>
      <w:lvlText w:val=""/>
      <w:lvlJc w:val="left"/>
      <w:pPr>
        <w:ind w:left="838" w:hanging="360"/>
      </w:pPr>
      <w:rPr>
        <w:rFonts w:ascii="Symbol" w:eastAsia="Symbol" w:hAnsi="Symbol" w:hint="default"/>
        <w:w w:val="99"/>
        <w:sz w:val="24"/>
        <w:szCs w:val="24"/>
      </w:rPr>
    </w:lvl>
    <w:lvl w:ilvl="2" w:tplc="E444923C">
      <w:start w:val="1"/>
      <w:numFmt w:val="bullet"/>
      <w:lvlText w:val="•"/>
      <w:lvlJc w:val="left"/>
      <w:pPr>
        <w:ind w:left="1791" w:hanging="360"/>
      </w:pPr>
      <w:rPr>
        <w:rFonts w:hint="default"/>
      </w:rPr>
    </w:lvl>
    <w:lvl w:ilvl="3" w:tplc="9244BBB4">
      <w:start w:val="1"/>
      <w:numFmt w:val="bullet"/>
      <w:lvlText w:val="•"/>
      <w:lvlJc w:val="left"/>
      <w:pPr>
        <w:ind w:left="2745" w:hanging="360"/>
      </w:pPr>
      <w:rPr>
        <w:rFonts w:hint="default"/>
      </w:rPr>
    </w:lvl>
    <w:lvl w:ilvl="4" w:tplc="63E23624">
      <w:start w:val="1"/>
      <w:numFmt w:val="bullet"/>
      <w:lvlText w:val="•"/>
      <w:lvlJc w:val="left"/>
      <w:pPr>
        <w:ind w:left="3698" w:hanging="360"/>
      </w:pPr>
      <w:rPr>
        <w:rFonts w:hint="default"/>
      </w:rPr>
    </w:lvl>
    <w:lvl w:ilvl="5" w:tplc="8E107F3E">
      <w:start w:val="1"/>
      <w:numFmt w:val="bullet"/>
      <w:lvlText w:val="•"/>
      <w:lvlJc w:val="left"/>
      <w:pPr>
        <w:ind w:left="4652" w:hanging="360"/>
      </w:pPr>
      <w:rPr>
        <w:rFonts w:hint="default"/>
      </w:rPr>
    </w:lvl>
    <w:lvl w:ilvl="6" w:tplc="11A65F1C">
      <w:start w:val="1"/>
      <w:numFmt w:val="bullet"/>
      <w:lvlText w:val="•"/>
      <w:lvlJc w:val="left"/>
      <w:pPr>
        <w:ind w:left="5605" w:hanging="360"/>
      </w:pPr>
      <w:rPr>
        <w:rFonts w:hint="default"/>
      </w:rPr>
    </w:lvl>
    <w:lvl w:ilvl="7" w:tplc="3BA44FBC">
      <w:start w:val="1"/>
      <w:numFmt w:val="bullet"/>
      <w:lvlText w:val="•"/>
      <w:lvlJc w:val="left"/>
      <w:pPr>
        <w:ind w:left="6559" w:hanging="360"/>
      </w:pPr>
      <w:rPr>
        <w:rFonts w:hint="default"/>
      </w:rPr>
    </w:lvl>
    <w:lvl w:ilvl="8" w:tplc="5144F88A">
      <w:start w:val="1"/>
      <w:numFmt w:val="bullet"/>
      <w:lvlText w:val="•"/>
      <w:lvlJc w:val="left"/>
      <w:pPr>
        <w:ind w:left="7513" w:hanging="360"/>
      </w:pPr>
      <w:rPr>
        <w:rFonts w:hint="default"/>
      </w:rPr>
    </w:lvl>
  </w:abstractNum>
  <w:abstractNum w:abstractNumId="24" w15:restartNumberingAfterBreak="0">
    <w:nsid w:val="06AA6169"/>
    <w:multiLevelType w:val="multilevel"/>
    <w:tmpl w:val="8A043BEC"/>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6BC190A"/>
    <w:multiLevelType w:val="hybridMultilevel"/>
    <w:tmpl w:val="A0B616DC"/>
    <w:lvl w:ilvl="0" w:tplc="5C4ADD9E">
      <w:start w:val="1"/>
      <w:numFmt w:val="decimal"/>
      <w:lvlText w:val="(%1)"/>
      <w:lvlJc w:val="left"/>
      <w:pPr>
        <w:ind w:left="116" w:hanging="428"/>
      </w:pPr>
      <w:rPr>
        <w:rFonts w:ascii="Times New Roman" w:eastAsia="Times New Roman" w:hAnsi="Times New Roman" w:cs="Times New Roman" w:hint="default"/>
        <w:w w:val="99"/>
        <w:sz w:val="24"/>
        <w:szCs w:val="24"/>
        <w:lang w:val="hu-HU" w:eastAsia="en-US" w:bidi="ar-SA"/>
      </w:rPr>
    </w:lvl>
    <w:lvl w:ilvl="1" w:tplc="93443FA6">
      <w:start w:val="1"/>
      <w:numFmt w:val="lowerLetter"/>
      <w:lvlText w:val="%2)"/>
      <w:lvlJc w:val="left"/>
      <w:pPr>
        <w:ind w:left="836" w:hanging="360"/>
      </w:pPr>
      <w:rPr>
        <w:rFonts w:ascii="Times New Roman" w:eastAsia="Times New Roman" w:hAnsi="Times New Roman" w:cs="Times New Roman" w:hint="default"/>
        <w:spacing w:val="-1"/>
        <w:w w:val="99"/>
        <w:sz w:val="24"/>
        <w:szCs w:val="24"/>
        <w:lang w:val="hu-HU" w:eastAsia="en-US" w:bidi="ar-SA"/>
      </w:rPr>
    </w:lvl>
    <w:lvl w:ilvl="2" w:tplc="37869364">
      <w:numFmt w:val="bullet"/>
      <w:lvlText w:val="•"/>
      <w:lvlJc w:val="left"/>
      <w:pPr>
        <w:ind w:left="1779" w:hanging="360"/>
      </w:pPr>
      <w:rPr>
        <w:rFonts w:hint="default"/>
        <w:lang w:val="hu-HU" w:eastAsia="en-US" w:bidi="ar-SA"/>
      </w:rPr>
    </w:lvl>
    <w:lvl w:ilvl="3" w:tplc="EE0E3240">
      <w:numFmt w:val="bullet"/>
      <w:lvlText w:val="•"/>
      <w:lvlJc w:val="left"/>
      <w:pPr>
        <w:ind w:left="2719" w:hanging="360"/>
      </w:pPr>
      <w:rPr>
        <w:rFonts w:hint="default"/>
        <w:lang w:val="hu-HU" w:eastAsia="en-US" w:bidi="ar-SA"/>
      </w:rPr>
    </w:lvl>
    <w:lvl w:ilvl="4" w:tplc="21CA8CBA">
      <w:numFmt w:val="bullet"/>
      <w:lvlText w:val="•"/>
      <w:lvlJc w:val="left"/>
      <w:pPr>
        <w:ind w:left="3659" w:hanging="360"/>
      </w:pPr>
      <w:rPr>
        <w:rFonts w:hint="default"/>
        <w:lang w:val="hu-HU" w:eastAsia="en-US" w:bidi="ar-SA"/>
      </w:rPr>
    </w:lvl>
    <w:lvl w:ilvl="5" w:tplc="1BF00E2E">
      <w:numFmt w:val="bullet"/>
      <w:lvlText w:val="•"/>
      <w:lvlJc w:val="left"/>
      <w:pPr>
        <w:ind w:left="4599" w:hanging="360"/>
      </w:pPr>
      <w:rPr>
        <w:rFonts w:hint="default"/>
        <w:lang w:val="hu-HU" w:eastAsia="en-US" w:bidi="ar-SA"/>
      </w:rPr>
    </w:lvl>
    <w:lvl w:ilvl="6" w:tplc="49CC91FC">
      <w:numFmt w:val="bullet"/>
      <w:lvlText w:val="•"/>
      <w:lvlJc w:val="left"/>
      <w:pPr>
        <w:ind w:left="5539" w:hanging="360"/>
      </w:pPr>
      <w:rPr>
        <w:rFonts w:hint="default"/>
        <w:lang w:val="hu-HU" w:eastAsia="en-US" w:bidi="ar-SA"/>
      </w:rPr>
    </w:lvl>
    <w:lvl w:ilvl="7" w:tplc="E686416E">
      <w:numFmt w:val="bullet"/>
      <w:lvlText w:val="•"/>
      <w:lvlJc w:val="left"/>
      <w:pPr>
        <w:ind w:left="6479" w:hanging="360"/>
      </w:pPr>
      <w:rPr>
        <w:rFonts w:hint="default"/>
        <w:lang w:val="hu-HU" w:eastAsia="en-US" w:bidi="ar-SA"/>
      </w:rPr>
    </w:lvl>
    <w:lvl w:ilvl="8" w:tplc="8A34923C">
      <w:numFmt w:val="bullet"/>
      <w:lvlText w:val="•"/>
      <w:lvlJc w:val="left"/>
      <w:pPr>
        <w:ind w:left="7419" w:hanging="360"/>
      </w:pPr>
      <w:rPr>
        <w:rFonts w:hint="default"/>
        <w:lang w:val="hu-HU" w:eastAsia="en-US" w:bidi="ar-SA"/>
      </w:rPr>
    </w:lvl>
  </w:abstractNum>
  <w:abstractNum w:abstractNumId="26" w15:restartNumberingAfterBreak="0">
    <w:nsid w:val="0CB8321C"/>
    <w:multiLevelType w:val="multilevel"/>
    <w:tmpl w:val="A47842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0B65836"/>
    <w:multiLevelType w:val="multilevel"/>
    <w:tmpl w:val="D07015DE"/>
    <w:lvl w:ilvl="0">
      <w:start w:val="1"/>
      <w:numFmt w:val="decimal"/>
      <w:lvlText w:val="%1."/>
      <w:lvlJc w:val="left"/>
      <w:pPr>
        <w:ind w:left="118" w:hanging="281"/>
      </w:pPr>
      <w:rPr>
        <w:rFonts w:ascii="Times New Roman" w:eastAsia="Times New Roman" w:hAnsi="Times New Roman" w:hint="default"/>
        <w:b/>
        <w:bCs/>
        <w:spacing w:val="1"/>
        <w:sz w:val="28"/>
        <w:szCs w:val="28"/>
      </w:rPr>
    </w:lvl>
    <w:lvl w:ilvl="1">
      <w:start w:val="1"/>
      <w:numFmt w:val="decimal"/>
      <w:lvlText w:val="%1.%2."/>
      <w:lvlJc w:val="left"/>
      <w:pPr>
        <w:ind w:left="578" w:hanging="420"/>
      </w:pPr>
      <w:rPr>
        <w:rFonts w:ascii="Times New Roman" w:eastAsia="Times New Roman" w:hAnsi="Times New Roman" w:hint="default"/>
        <w:b/>
        <w:bCs/>
        <w:w w:val="99"/>
        <w:sz w:val="24"/>
        <w:szCs w:val="24"/>
      </w:rPr>
    </w:lvl>
    <w:lvl w:ilvl="2">
      <w:start w:val="1"/>
      <w:numFmt w:val="bullet"/>
      <w:lvlText w:val=""/>
      <w:lvlJc w:val="left"/>
      <w:pPr>
        <w:ind w:left="838" w:hanging="360"/>
      </w:pPr>
      <w:rPr>
        <w:rFonts w:ascii="Symbol" w:eastAsia="Symbol" w:hAnsi="Symbol" w:hint="default"/>
        <w:w w:val="99"/>
        <w:sz w:val="24"/>
        <w:szCs w:val="24"/>
      </w:rPr>
    </w:lvl>
    <w:lvl w:ilvl="3">
      <w:start w:val="1"/>
      <w:numFmt w:val="bullet"/>
      <w:lvlText w:val=""/>
      <w:lvlJc w:val="left"/>
      <w:pPr>
        <w:ind w:left="1198" w:hanging="358"/>
      </w:pPr>
      <w:rPr>
        <w:rFonts w:ascii="Wingdings" w:eastAsia="Wingdings" w:hAnsi="Wingdings" w:hint="default"/>
        <w:w w:val="99"/>
        <w:sz w:val="24"/>
        <w:szCs w:val="24"/>
      </w:rPr>
    </w:lvl>
    <w:lvl w:ilvl="4">
      <w:start w:val="1"/>
      <w:numFmt w:val="bullet"/>
      <w:lvlText w:val="•"/>
      <w:lvlJc w:val="left"/>
      <w:pPr>
        <w:ind w:left="620" w:hanging="358"/>
      </w:pPr>
      <w:rPr>
        <w:rFonts w:hint="default"/>
      </w:rPr>
    </w:lvl>
    <w:lvl w:ilvl="5">
      <w:start w:val="1"/>
      <w:numFmt w:val="bullet"/>
      <w:lvlText w:val="•"/>
      <w:lvlJc w:val="left"/>
      <w:pPr>
        <w:ind w:left="838" w:hanging="358"/>
      </w:pPr>
      <w:rPr>
        <w:rFonts w:hint="default"/>
      </w:rPr>
    </w:lvl>
    <w:lvl w:ilvl="6">
      <w:start w:val="1"/>
      <w:numFmt w:val="bullet"/>
      <w:lvlText w:val="•"/>
      <w:lvlJc w:val="left"/>
      <w:pPr>
        <w:ind w:left="838" w:hanging="358"/>
      </w:pPr>
      <w:rPr>
        <w:rFonts w:hint="default"/>
      </w:rPr>
    </w:lvl>
    <w:lvl w:ilvl="7">
      <w:start w:val="1"/>
      <w:numFmt w:val="bullet"/>
      <w:lvlText w:val="•"/>
      <w:lvlJc w:val="left"/>
      <w:pPr>
        <w:ind w:left="838" w:hanging="358"/>
      </w:pPr>
      <w:rPr>
        <w:rFonts w:hint="default"/>
      </w:rPr>
    </w:lvl>
    <w:lvl w:ilvl="8">
      <w:start w:val="1"/>
      <w:numFmt w:val="bullet"/>
      <w:lvlText w:val="•"/>
      <w:lvlJc w:val="left"/>
      <w:pPr>
        <w:ind w:left="838" w:hanging="358"/>
      </w:pPr>
      <w:rPr>
        <w:rFonts w:hint="default"/>
      </w:rPr>
    </w:lvl>
  </w:abstractNum>
  <w:abstractNum w:abstractNumId="28" w15:restartNumberingAfterBreak="0">
    <w:nsid w:val="1742047A"/>
    <w:multiLevelType w:val="hybridMultilevel"/>
    <w:tmpl w:val="F07A2A8C"/>
    <w:lvl w:ilvl="0" w:tplc="89AACA52">
      <w:start w:val="1"/>
      <w:numFmt w:val="bullet"/>
      <w:lvlText w:val="-"/>
      <w:lvlJc w:val="left"/>
      <w:pPr>
        <w:ind w:left="838" w:hanging="360"/>
      </w:pPr>
      <w:rPr>
        <w:rFonts w:ascii="Times New Roman" w:eastAsia="Times New Roman" w:hAnsi="Times New Roman" w:hint="default"/>
        <w:w w:val="99"/>
        <w:sz w:val="24"/>
        <w:szCs w:val="24"/>
      </w:rPr>
    </w:lvl>
    <w:lvl w:ilvl="1" w:tplc="50F89C68">
      <w:start w:val="1"/>
      <w:numFmt w:val="bullet"/>
      <w:lvlText w:val="o"/>
      <w:lvlJc w:val="left"/>
      <w:pPr>
        <w:ind w:left="1198" w:hanging="336"/>
      </w:pPr>
      <w:rPr>
        <w:rFonts w:ascii="Courier New" w:eastAsia="Courier New" w:hAnsi="Courier New" w:hint="default"/>
        <w:w w:val="99"/>
        <w:sz w:val="24"/>
        <w:szCs w:val="24"/>
      </w:rPr>
    </w:lvl>
    <w:lvl w:ilvl="2" w:tplc="AB0A1C0C">
      <w:start w:val="1"/>
      <w:numFmt w:val="bullet"/>
      <w:lvlText w:val="•"/>
      <w:lvlJc w:val="left"/>
      <w:pPr>
        <w:ind w:left="2111" w:hanging="336"/>
      </w:pPr>
      <w:rPr>
        <w:rFonts w:hint="default"/>
      </w:rPr>
    </w:lvl>
    <w:lvl w:ilvl="3" w:tplc="3D22C5E4">
      <w:start w:val="1"/>
      <w:numFmt w:val="bullet"/>
      <w:lvlText w:val="•"/>
      <w:lvlJc w:val="left"/>
      <w:pPr>
        <w:ind w:left="3025" w:hanging="336"/>
      </w:pPr>
      <w:rPr>
        <w:rFonts w:hint="default"/>
      </w:rPr>
    </w:lvl>
    <w:lvl w:ilvl="4" w:tplc="4C62CB5A">
      <w:start w:val="1"/>
      <w:numFmt w:val="bullet"/>
      <w:lvlText w:val="•"/>
      <w:lvlJc w:val="left"/>
      <w:pPr>
        <w:ind w:left="3938" w:hanging="336"/>
      </w:pPr>
      <w:rPr>
        <w:rFonts w:hint="default"/>
      </w:rPr>
    </w:lvl>
    <w:lvl w:ilvl="5" w:tplc="B57A9FE2">
      <w:start w:val="1"/>
      <w:numFmt w:val="bullet"/>
      <w:lvlText w:val="•"/>
      <w:lvlJc w:val="left"/>
      <w:pPr>
        <w:ind w:left="4852" w:hanging="336"/>
      </w:pPr>
      <w:rPr>
        <w:rFonts w:hint="default"/>
      </w:rPr>
    </w:lvl>
    <w:lvl w:ilvl="6" w:tplc="4240249A">
      <w:start w:val="1"/>
      <w:numFmt w:val="bullet"/>
      <w:lvlText w:val="•"/>
      <w:lvlJc w:val="left"/>
      <w:pPr>
        <w:ind w:left="5765" w:hanging="336"/>
      </w:pPr>
      <w:rPr>
        <w:rFonts w:hint="default"/>
      </w:rPr>
    </w:lvl>
    <w:lvl w:ilvl="7" w:tplc="A52E649C">
      <w:start w:val="1"/>
      <w:numFmt w:val="bullet"/>
      <w:lvlText w:val="•"/>
      <w:lvlJc w:val="left"/>
      <w:pPr>
        <w:ind w:left="6679" w:hanging="336"/>
      </w:pPr>
      <w:rPr>
        <w:rFonts w:hint="default"/>
      </w:rPr>
    </w:lvl>
    <w:lvl w:ilvl="8" w:tplc="4524C298">
      <w:start w:val="1"/>
      <w:numFmt w:val="bullet"/>
      <w:lvlText w:val="•"/>
      <w:lvlJc w:val="left"/>
      <w:pPr>
        <w:ind w:left="7592" w:hanging="336"/>
      </w:pPr>
      <w:rPr>
        <w:rFonts w:hint="default"/>
      </w:rPr>
    </w:lvl>
  </w:abstractNum>
  <w:abstractNum w:abstractNumId="29" w15:restartNumberingAfterBreak="0">
    <w:nsid w:val="177051DC"/>
    <w:multiLevelType w:val="hybridMultilevel"/>
    <w:tmpl w:val="5D62DFB4"/>
    <w:lvl w:ilvl="0" w:tplc="ADBC89DC">
      <w:start w:val="1"/>
      <w:numFmt w:val="bullet"/>
      <w:lvlText w:val=""/>
      <w:lvlJc w:val="left"/>
      <w:pPr>
        <w:ind w:left="401" w:hanging="284"/>
      </w:pPr>
      <w:rPr>
        <w:rFonts w:ascii="Symbol" w:eastAsia="Symbol" w:hAnsi="Symbol" w:hint="default"/>
        <w:sz w:val="22"/>
        <w:szCs w:val="22"/>
      </w:rPr>
    </w:lvl>
    <w:lvl w:ilvl="1" w:tplc="416C498C">
      <w:start w:val="1"/>
      <w:numFmt w:val="bullet"/>
      <w:lvlText w:val="•"/>
      <w:lvlJc w:val="left"/>
      <w:pPr>
        <w:ind w:left="1303" w:hanging="284"/>
      </w:pPr>
      <w:rPr>
        <w:rFonts w:hint="default"/>
      </w:rPr>
    </w:lvl>
    <w:lvl w:ilvl="2" w:tplc="DE12EF8A">
      <w:start w:val="1"/>
      <w:numFmt w:val="bullet"/>
      <w:lvlText w:val="•"/>
      <w:lvlJc w:val="left"/>
      <w:pPr>
        <w:ind w:left="2205" w:hanging="284"/>
      </w:pPr>
      <w:rPr>
        <w:rFonts w:hint="default"/>
      </w:rPr>
    </w:lvl>
    <w:lvl w:ilvl="3" w:tplc="412CA3DE">
      <w:start w:val="1"/>
      <w:numFmt w:val="bullet"/>
      <w:lvlText w:val="•"/>
      <w:lvlJc w:val="left"/>
      <w:pPr>
        <w:ind w:left="3107" w:hanging="284"/>
      </w:pPr>
      <w:rPr>
        <w:rFonts w:hint="default"/>
      </w:rPr>
    </w:lvl>
    <w:lvl w:ilvl="4" w:tplc="1E1C6C4A">
      <w:start w:val="1"/>
      <w:numFmt w:val="bullet"/>
      <w:lvlText w:val="•"/>
      <w:lvlJc w:val="left"/>
      <w:pPr>
        <w:ind w:left="4008" w:hanging="284"/>
      </w:pPr>
      <w:rPr>
        <w:rFonts w:hint="default"/>
      </w:rPr>
    </w:lvl>
    <w:lvl w:ilvl="5" w:tplc="C3181B52">
      <w:start w:val="1"/>
      <w:numFmt w:val="bullet"/>
      <w:lvlText w:val="•"/>
      <w:lvlJc w:val="left"/>
      <w:pPr>
        <w:ind w:left="4910" w:hanging="284"/>
      </w:pPr>
      <w:rPr>
        <w:rFonts w:hint="default"/>
      </w:rPr>
    </w:lvl>
    <w:lvl w:ilvl="6" w:tplc="59BE35EC">
      <w:start w:val="1"/>
      <w:numFmt w:val="bullet"/>
      <w:lvlText w:val="•"/>
      <w:lvlJc w:val="left"/>
      <w:pPr>
        <w:ind w:left="5812" w:hanging="284"/>
      </w:pPr>
      <w:rPr>
        <w:rFonts w:hint="default"/>
      </w:rPr>
    </w:lvl>
    <w:lvl w:ilvl="7" w:tplc="1E7E214C">
      <w:start w:val="1"/>
      <w:numFmt w:val="bullet"/>
      <w:lvlText w:val="•"/>
      <w:lvlJc w:val="left"/>
      <w:pPr>
        <w:ind w:left="6714" w:hanging="284"/>
      </w:pPr>
      <w:rPr>
        <w:rFonts w:hint="default"/>
      </w:rPr>
    </w:lvl>
    <w:lvl w:ilvl="8" w:tplc="D0CA7664">
      <w:start w:val="1"/>
      <w:numFmt w:val="bullet"/>
      <w:lvlText w:val="•"/>
      <w:lvlJc w:val="left"/>
      <w:pPr>
        <w:ind w:left="7616" w:hanging="284"/>
      </w:pPr>
      <w:rPr>
        <w:rFonts w:hint="default"/>
      </w:rPr>
    </w:lvl>
  </w:abstractNum>
  <w:abstractNum w:abstractNumId="30" w15:restartNumberingAfterBreak="0">
    <w:nsid w:val="231357FF"/>
    <w:multiLevelType w:val="hybridMultilevel"/>
    <w:tmpl w:val="24B6E3EA"/>
    <w:lvl w:ilvl="0" w:tplc="4114F52C">
      <w:start w:val="1"/>
      <w:numFmt w:val="bullet"/>
      <w:lvlText w:val=""/>
      <w:lvlJc w:val="left"/>
      <w:pPr>
        <w:ind w:left="838" w:hanging="360"/>
      </w:pPr>
      <w:rPr>
        <w:rFonts w:ascii="Symbol" w:eastAsia="Symbol" w:hAnsi="Symbol" w:hint="default"/>
        <w:w w:val="99"/>
        <w:sz w:val="24"/>
        <w:szCs w:val="24"/>
      </w:rPr>
    </w:lvl>
    <w:lvl w:ilvl="1" w:tplc="54EC7B06">
      <w:start w:val="1"/>
      <w:numFmt w:val="bullet"/>
      <w:lvlText w:val="o"/>
      <w:lvlJc w:val="left"/>
      <w:pPr>
        <w:ind w:left="1558" w:hanging="360"/>
      </w:pPr>
      <w:rPr>
        <w:rFonts w:ascii="Courier New" w:eastAsia="Courier New" w:hAnsi="Courier New" w:hint="default"/>
        <w:w w:val="99"/>
        <w:sz w:val="24"/>
        <w:szCs w:val="24"/>
      </w:rPr>
    </w:lvl>
    <w:lvl w:ilvl="2" w:tplc="16922326">
      <w:start w:val="1"/>
      <w:numFmt w:val="bullet"/>
      <w:lvlText w:val="•"/>
      <w:lvlJc w:val="left"/>
      <w:pPr>
        <w:ind w:left="1558" w:hanging="360"/>
      </w:pPr>
      <w:rPr>
        <w:rFonts w:hint="default"/>
      </w:rPr>
    </w:lvl>
    <w:lvl w:ilvl="3" w:tplc="EC10C4A8">
      <w:start w:val="1"/>
      <w:numFmt w:val="bullet"/>
      <w:lvlText w:val="•"/>
      <w:lvlJc w:val="left"/>
      <w:pPr>
        <w:ind w:left="2541" w:hanging="360"/>
      </w:pPr>
      <w:rPr>
        <w:rFonts w:hint="default"/>
      </w:rPr>
    </w:lvl>
    <w:lvl w:ilvl="4" w:tplc="EC6C9972">
      <w:start w:val="1"/>
      <w:numFmt w:val="bullet"/>
      <w:lvlText w:val="•"/>
      <w:lvlJc w:val="left"/>
      <w:pPr>
        <w:ind w:left="3523" w:hanging="360"/>
      </w:pPr>
      <w:rPr>
        <w:rFonts w:hint="default"/>
      </w:rPr>
    </w:lvl>
    <w:lvl w:ilvl="5" w:tplc="17C0A6EE">
      <w:start w:val="1"/>
      <w:numFmt w:val="bullet"/>
      <w:lvlText w:val="•"/>
      <w:lvlJc w:val="left"/>
      <w:pPr>
        <w:ind w:left="4506" w:hanging="360"/>
      </w:pPr>
      <w:rPr>
        <w:rFonts w:hint="default"/>
      </w:rPr>
    </w:lvl>
    <w:lvl w:ilvl="6" w:tplc="7D28EBB6">
      <w:start w:val="1"/>
      <w:numFmt w:val="bullet"/>
      <w:lvlText w:val="•"/>
      <w:lvlJc w:val="left"/>
      <w:pPr>
        <w:ind w:left="5489" w:hanging="360"/>
      </w:pPr>
      <w:rPr>
        <w:rFonts w:hint="default"/>
      </w:rPr>
    </w:lvl>
    <w:lvl w:ilvl="7" w:tplc="2F1CA1E4">
      <w:start w:val="1"/>
      <w:numFmt w:val="bullet"/>
      <w:lvlText w:val="•"/>
      <w:lvlJc w:val="left"/>
      <w:pPr>
        <w:ind w:left="6471" w:hanging="360"/>
      </w:pPr>
      <w:rPr>
        <w:rFonts w:hint="default"/>
      </w:rPr>
    </w:lvl>
    <w:lvl w:ilvl="8" w:tplc="51848B1A">
      <w:start w:val="1"/>
      <w:numFmt w:val="bullet"/>
      <w:lvlText w:val="•"/>
      <w:lvlJc w:val="left"/>
      <w:pPr>
        <w:ind w:left="7454" w:hanging="360"/>
      </w:pPr>
      <w:rPr>
        <w:rFonts w:hint="default"/>
      </w:rPr>
    </w:lvl>
  </w:abstractNum>
  <w:abstractNum w:abstractNumId="31" w15:restartNumberingAfterBreak="0">
    <w:nsid w:val="23867849"/>
    <w:multiLevelType w:val="hybridMultilevel"/>
    <w:tmpl w:val="ABE4CA9A"/>
    <w:lvl w:ilvl="0" w:tplc="1556C83A">
      <w:start w:val="1"/>
      <w:numFmt w:val="bullet"/>
      <w:lvlText w:val=""/>
      <w:lvlJc w:val="left"/>
      <w:pPr>
        <w:ind w:left="1558" w:hanging="360"/>
      </w:pPr>
      <w:rPr>
        <w:rFonts w:ascii="Symbol" w:eastAsia="Symbol" w:hAnsi="Symbol" w:hint="default"/>
        <w:w w:val="99"/>
        <w:sz w:val="24"/>
        <w:szCs w:val="24"/>
      </w:rPr>
    </w:lvl>
    <w:lvl w:ilvl="1" w:tplc="1090B5E8">
      <w:start w:val="1"/>
      <w:numFmt w:val="bullet"/>
      <w:lvlText w:val="•"/>
      <w:lvlJc w:val="left"/>
      <w:pPr>
        <w:ind w:left="2344" w:hanging="360"/>
      </w:pPr>
      <w:rPr>
        <w:rFonts w:hint="default"/>
      </w:rPr>
    </w:lvl>
    <w:lvl w:ilvl="2" w:tplc="29760BDE">
      <w:start w:val="1"/>
      <w:numFmt w:val="bullet"/>
      <w:lvlText w:val="•"/>
      <w:lvlJc w:val="left"/>
      <w:pPr>
        <w:ind w:left="3130" w:hanging="360"/>
      </w:pPr>
      <w:rPr>
        <w:rFonts w:hint="default"/>
      </w:rPr>
    </w:lvl>
    <w:lvl w:ilvl="3" w:tplc="C5086550">
      <w:start w:val="1"/>
      <w:numFmt w:val="bullet"/>
      <w:lvlText w:val="•"/>
      <w:lvlJc w:val="left"/>
      <w:pPr>
        <w:ind w:left="3916" w:hanging="360"/>
      </w:pPr>
      <w:rPr>
        <w:rFonts w:hint="default"/>
      </w:rPr>
    </w:lvl>
    <w:lvl w:ilvl="4" w:tplc="4E44F0FE">
      <w:start w:val="1"/>
      <w:numFmt w:val="bullet"/>
      <w:lvlText w:val="•"/>
      <w:lvlJc w:val="left"/>
      <w:pPr>
        <w:ind w:left="4703" w:hanging="360"/>
      </w:pPr>
      <w:rPr>
        <w:rFonts w:hint="default"/>
      </w:rPr>
    </w:lvl>
    <w:lvl w:ilvl="5" w:tplc="DBBEAC1E">
      <w:start w:val="1"/>
      <w:numFmt w:val="bullet"/>
      <w:lvlText w:val="•"/>
      <w:lvlJc w:val="left"/>
      <w:pPr>
        <w:ind w:left="5489" w:hanging="360"/>
      </w:pPr>
      <w:rPr>
        <w:rFonts w:hint="default"/>
      </w:rPr>
    </w:lvl>
    <w:lvl w:ilvl="6" w:tplc="6890BE88">
      <w:start w:val="1"/>
      <w:numFmt w:val="bullet"/>
      <w:lvlText w:val="•"/>
      <w:lvlJc w:val="left"/>
      <w:pPr>
        <w:ind w:left="6275" w:hanging="360"/>
      </w:pPr>
      <w:rPr>
        <w:rFonts w:hint="default"/>
      </w:rPr>
    </w:lvl>
    <w:lvl w:ilvl="7" w:tplc="04708430">
      <w:start w:val="1"/>
      <w:numFmt w:val="bullet"/>
      <w:lvlText w:val="•"/>
      <w:lvlJc w:val="left"/>
      <w:pPr>
        <w:ind w:left="7061" w:hanging="360"/>
      </w:pPr>
      <w:rPr>
        <w:rFonts w:hint="default"/>
      </w:rPr>
    </w:lvl>
    <w:lvl w:ilvl="8" w:tplc="A6F487CC">
      <w:start w:val="1"/>
      <w:numFmt w:val="bullet"/>
      <w:lvlText w:val="•"/>
      <w:lvlJc w:val="left"/>
      <w:pPr>
        <w:ind w:left="7847" w:hanging="360"/>
      </w:pPr>
      <w:rPr>
        <w:rFonts w:hint="default"/>
      </w:rPr>
    </w:lvl>
  </w:abstractNum>
  <w:abstractNum w:abstractNumId="32" w15:restartNumberingAfterBreak="0">
    <w:nsid w:val="24AB6FDD"/>
    <w:multiLevelType w:val="hybridMultilevel"/>
    <w:tmpl w:val="8BE45128"/>
    <w:lvl w:ilvl="0" w:tplc="F96686F0">
      <w:start w:val="5"/>
      <w:numFmt w:val="bullet"/>
      <w:lvlText w:val="-"/>
      <w:lvlJc w:val="left"/>
      <w:pPr>
        <w:ind w:left="720" w:hanging="360"/>
      </w:pPr>
      <w:rPr>
        <w:rFonts w:ascii="Times New Roman" w:eastAsia="Times New Roman" w:hAnsi="Times New Roman" w:cs="Times New Roman" w:hint="default"/>
        <w:color w:val="2A2A2A"/>
        <w:sz w:val="24"/>
        <w:szCs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2B6A3722"/>
    <w:multiLevelType w:val="hybridMultilevel"/>
    <w:tmpl w:val="883E1D86"/>
    <w:lvl w:ilvl="0" w:tplc="040E000B">
      <w:start w:val="1"/>
      <w:numFmt w:val="bullet"/>
      <w:lvlText w:val=""/>
      <w:lvlJc w:val="left"/>
      <w:pPr>
        <w:ind w:left="1800" w:hanging="360"/>
      </w:pPr>
      <w:rPr>
        <w:rFonts w:ascii="Wingdings" w:hAnsi="Wingdings"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316E77C6"/>
    <w:multiLevelType w:val="hybridMultilevel"/>
    <w:tmpl w:val="6848054E"/>
    <w:lvl w:ilvl="0" w:tplc="E6200D2A">
      <w:start w:val="1"/>
      <w:numFmt w:val="bullet"/>
      <w:lvlText w:val="-"/>
      <w:lvlJc w:val="left"/>
      <w:pPr>
        <w:ind w:left="1511" w:hanging="123"/>
      </w:pPr>
      <w:rPr>
        <w:rFonts w:ascii="Times New Roman" w:eastAsia="Times New Roman" w:hAnsi="Times New Roman" w:hint="default"/>
        <w:color w:val="2A2A2A"/>
        <w:w w:val="120"/>
        <w:sz w:val="21"/>
        <w:szCs w:val="21"/>
      </w:rPr>
    </w:lvl>
    <w:lvl w:ilvl="1" w:tplc="7CF2EF6A">
      <w:start w:val="1"/>
      <w:numFmt w:val="bullet"/>
      <w:lvlText w:val="•"/>
      <w:lvlJc w:val="left"/>
      <w:pPr>
        <w:ind w:left="2282" w:hanging="123"/>
      </w:pPr>
      <w:rPr>
        <w:rFonts w:hint="default"/>
      </w:rPr>
    </w:lvl>
    <w:lvl w:ilvl="2" w:tplc="651A2116">
      <w:start w:val="1"/>
      <w:numFmt w:val="bullet"/>
      <w:lvlText w:val="•"/>
      <w:lvlJc w:val="left"/>
      <w:pPr>
        <w:ind w:left="3053" w:hanging="123"/>
      </w:pPr>
      <w:rPr>
        <w:rFonts w:hint="default"/>
      </w:rPr>
    </w:lvl>
    <w:lvl w:ilvl="3" w:tplc="A614CF5A">
      <w:start w:val="1"/>
      <w:numFmt w:val="bullet"/>
      <w:lvlText w:val="•"/>
      <w:lvlJc w:val="left"/>
      <w:pPr>
        <w:ind w:left="3824" w:hanging="123"/>
      </w:pPr>
      <w:rPr>
        <w:rFonts w:hint="default"/>
      </w:rPr>
    </w:lvl>
    <w:lvl w:ilvl="4" w:tplc="37424E9A">
      <w:start w:val="1"/>
      <w:numFmt w:val="bullet"/>
      <w:lvlText w:val="•"/>
      <w:lvlJc w:val="left"/>
      <w:pPr>
        <w:ind w:left="4595" w:hanging="123"/>
      </w:pPr>
      <w:rPr>
        <w:rFonts w:hint="default"/>
      </w:rPr>
    </w:lvl>
    <w:lvl w:ilvl="5" w:tplc="EC0AC9F0">
      <w:start w:val="1"/>
      <w:numFmt w:val="bullet"/>
      <w:lvlText w:val="•"/>
      <w:lvlJc w:val="left"/>
      <w:pPr>
        <w:ind w:left="5365" w:hanging="123"/>
      </w:pPr>
      <w:rPr>
        <w:rFonts w:hint="default"/>
      </w:rPr>
    </w:lvl>
    <w:lvl w:ilvl="6" w:tplc="91F63188">
      <w:start w:val="1"/>
      <w:numFmt w:val="bullet"/>
      <w:lvlText w:val="•"/>
      <w:lvlJc w:val="left"/>
      <w:pPr>
        <w:ind w:left="6136" w:hanging="123"/>
      </w:pPr>
      <w:rPr>
        <w:rFonts w:hint="default"/>
      </w:rPr>
    </w:lvl>
    <w:lvl w:ilvl="7" w:tplc="8D3A5738">
      <w:start w:val="1"/>
      <w:numFmt w:val="bullet"/>
      <w:lvlText w:val="•"/>
      <w:lvlJc w:val="left"/>
      <w:pPr>
        <w:ind w:left="6907" w:hanging="123"/>
      </w:pPr>
      <w:rPr>
        <w:rFonts w:hint="default"/>
      </w:rPr>
    </w:lvl>
    <w:lvl w:ilvl="8" w:tplc="945402F4">
      <w:start w:val="1"/>
      <w:numFmt w:val="bullet"/>
      <w:lvlText w:val="•"/>
      <w:lvlJc w:val="left"/>
      <w:pPr>
        <w:ind w:left="7678" w:hanging="123"/>
      </w:pPr>
      <w:rPr>
        <w:rFonts w:hint="default"/>
      </w:rPr>
    </w:lvl>
  </w:abstractNum>
  <w:abstractNum w:abstractNumId="35" w15:restartNumberingAfterBreak="0">
    <w:nsid w:val="32300F30"/>
    <w:multiLevelType w:val="hybridMultilevel"/>
    <w:tmpl w:val="4B14A26A"/>
    <w:lvl w:ilvl="0" w:tplc="406E33AA">
      <w:numFmt w:val="bullet"/>
      <w:lvlText w:val="-"/>
      <w:lvlJc w:val="left"/>
      <w:pPr>
        <w:ind w:left="2484" w:hanging="360"/>
      </w:pPr>
      <w:rPr>
        <w:rFonts w:ascii="Times New Roman" w:eastAsia="Times New Roman" w:hAnsi="Times New Roman" w:cs="Times New Roman" w:hint="default"/>
      </w:rPr>
    </w:lvl>
    <w:lvl w:ilvl="1" w:tplc="040E0003" w:tentative="1">
      <w:start w:val="1"/>
      <w:numFmt w:val="bullet"/>
      <w:lvlText w:val="o"/>
      <w:lvlJc w:val="left"/>
      <w:pPr>
        <w:ind w:left="3204" w:hanging="360"/>
      </w:pPr>
      <w:rPr>
        <w:rFonts w:ascii="Courier New" w:hAnsi="Courier New" w:cs="Courier New" w:hint="default"/>
      </w:rPr>
    </w:lvl>
    <w:lvl w:ilvl="2" w:tplc="040E0005" w:tentative="1">
      <w:start w:val="1"/>
      <w:numFmt w:val="bullet"/>
      <w:lvlText w:val=""/>
      <w:lvlJc w:val="left"/>
      <w:pPr>
        <w:ind w:left="3924" w:hanging="360"/>
      </w:pPr>
      <w:rPr>
        <w:rFonts w:ascii="Wingdings" w:hAnsi="Wingdings" w:hint="default"/>
      </w:rPr>
    </w:lvl>
    <w:lvl w:ilvl="3" w:tplc="040E0001" w:tentative="1">
      <w:start w:val="1"/>
      <w:numFmt w:val="bullet"/>
      <w:lvlText w:val=""/>
      <w:lvlJc w:val="left"/>
      <w:pPr>
        <w:ind w:left="4644" w:hanging="360"/>
      </w:pPr>
      <w:rPr>
        <w:rFonts w:ascii="Symbol" w:hAnsi="Symbol" w:hint="default"/>
      </w:rPr>
    </w:lvl>
    <w:lvl w:ilvl="4" w:tplc="040E0003" w:tentative="1">
      <w:start w:val="1"/>
      <w:numFmt w:val="bullet"/>
      <w:lvlText w:val="o"/>
      <w:lvlJc w:val="left"/>
      <w:pPr>
        <w:ind w:left="5364" w:hanging="360"/>
      </w:pPr>
      <w:rPr>
        <w:rFonts w:ascii="Courier New" w:hAnsi="Courier New" w:cs="Courier New" w:hint="default"/>
      </w:rPr>
    </w:lvl>
    <w:lvl w:ilvl="5" w:tplc="040E0005" w:tentative="1">
      <w:start w:val="1"/>
      <w:numFmt w:val="bullet"/>
      <w:lvlText w:val=""/>
      <w:lvlJc w:val="left"/>
      <w:pPr>
        <w:ind w:left="6084" w:hanging="360"/>
      </w:pPr>
      <w:rPr>
        <w:rFonts w:ascii="Wingdings" w:hAnsi="Wingdings" w:hint="default"/>
      </w:rPr>
    </w:lvl>
    <w:lvl w:ilvl="6" w:tplc="040E0001" w:tentative="1">
      <w:start w:val="1"/>
      <w:numFmt w:val="bullet"/>
      <w:lvlText w:val=""/>
      <w:lvlJc w:val="left"/>
      <w:pPr>
        <w:ind w:left="6804" w:hanging="360"/>
      </w:pPr>
      <w:rPr>
        <w:rFonts w:ascii="Symbol" w:hAnsi="Symbol" w:hint="default"/>
      </w:rPr>
    </w:lvl>
    <w:lvl w:ilvl="7" w:tplc="040E0003" w:tentative="1">
      <w:start w:val="1"/>
      <w:numFmt w:val="bullet"/>
      <w:lvlText w:val="o"/>
      <w:lvlJc w:val="left"/>
      <w:pPr>
        <w:ind w:left="7524" w:hanging="360"/>
      </w:pPr>
      <w:rPr>
        <w:rFonts w:ascii="Courier New" w:hAnsi="Courier New" w:cs="Courier New" w:hint="default"/>
      </w:rPr>
    </w:lvl>
    <w:lvl w:ilvl="8" w:tplc="040E0005" w:tentative="1">
      <w:start w:val="1"/>
      <w:numFmt w:val="bullet"/>
      <w:lvlText w:val=""/>
      <w:lvlJc w:val="left"/>
      <w:pPr>
        <w:ind w:left="8244" w:hanging="360"/>
      </w:pPr>
      <w:rPr>
        <w:rFonts w:ascii="Wingdings" w:hAnsi="Wingdings" w:hint="default"/>
      </w:rPr>
    </w:lvl>
  </w:abstractNum>
  <w:abstractNum w:abstractNumId="36" w15:restartNumberingAfterBreak="0">
    <w:nsid w:val="33B13AE5"/>
    <w:multiLevelType w:val="multilevel"/>
    <w:tmpl w:val="FC781598"/>
    <w:lvl w:ilvl="0">
      <w:start w:val="1"/>
      <w:numFmt w:val="bullet"/>
      <w:lvlText w:val="­"/>
      <w:lvlJc w:val="left"/>
      <w:pPr>
        <w:ind w:left="721"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72D05C1"/>
    <w:multiLevelType w:val="hybridMultilevel"/>
    <w:tmpl w:val="EEB06CA2"/>
    <w:lvl w:ilvl="0" w:tplc="18EA32AE">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3A533579"/>
    <w:multiLevelType w:val="hybridMultilevel"/>
    <w:tmpl w:val="369EAC82"/>
    <w:lvl w:ilvl="0" w:tplc="768C5AA4">
      <w:start w:val="1"/>
      <w:numFmt w:val="bullet"/>
      <w:lvlText w:val=""/>
      <w:lvlJc w:val="left"/>
      <w:pPr>
        <w:ind w:left="401" w:hanging="284"/>
      </w:pPr>
      <w:rPr>
        <w:rFonts w:ascii="Symbol" w:eastAsia="Symbol" w:hAnsi="Symbol" w:hint="default"/>
        <w:w w:val="99"/>
        <w:sz w:val="24"/>
        <w:szCs w:val="24"/>
      </w:rPr>
    </w:lvl>
    <w:lvl w:ilvl="1" w:tplc="AC2EF158">
      <w:start w:val="1"/>
      <w:numFmt w:val="bullet"/>
      <w:lvlText w:val="•"/>
      <w:lvlJc w:val="left"/>
      <w:pPr>
        <w:ind w:left="1303" w:hanging="284"/>
      </w:pPr>
      <w:rPr>
        <w:rFonts w:hint="default"/>
      </w:rPr>
    </w:lvl>
    <w:lvl w:ilvl="2" w:tplc="4740E5DC">
      <w:start w:val="1"/>
      <w:numFmt w:val="bullet"/>
      <w:lvlText w:val="•"/>
      <w:lvlJc w:val="left"/>
      <w:pPr>
        <w:ind w:left="2205" w:hanging="284"/>
      </w:pPr>
      <w:rPr>
        <w:rFonts w:hint="default"/>
      </w:rPr>
    </w:lvl>
    <w:lvl w:ilvl="3" w:tplc="D3A02EB4">
      <w:start w:val="1"/>
      <w:numFmt w:val="bullet"/>
      <w:lvlText w:val="•"/>
      <w:lvlJc w:val="left"/>
      <w:pPr>
        <w:ind w:left="3107" w:hanging="284"/>
      </w:pPr>
      <w:rPr>
        <w:rFonts w:hint="default"/>
      </w:rPr>
    </w:lvl>
    <w:lvl w:ilvl="4" w:tplc="0EEA6D54">
      <w:start w:val="1"/>
      <w:numFmt w:val="bullet"/>
      <w:lvlText w:val="•"/>
      <w:lvlJc w:val="left"/>
      <w:pPr>
        <w:ind w:left="4008" w:hanging="284"/>
      </w:pPr>
      <w:rPr>
        <w:rFonts w:hint="default"/>
      </w:rPr>
    </w:lvl>
    <w:lvl w:ilvl="5" w:tplc="BD82DE3A">
      <w:start w:val="1"/>
      <w:numFmt w:val="bullet"/>
      <w:lvlText w:val="•"/>
      <w:lvlJc w:val="left"/>
      <w:pPr>
        <w:ind w:left="4910" w:hanging="284"/>
      </w:pPr>
      <w:rPr>
        <w:rFonts w:hint="default"/>
      </w:rPr>
    </w:lvl>
    <w:lvl w:ilvl="6" w:tplc="DF823D02">
      <w:start w:val="1"/>
      <w:numFmt w:val="bullet"/>
      <w:lvlText w:val="•"/>
      <w:lvlJc w:val="left"/>
      <w:pPr>
        <w:ind w:left="5812" w:hanging="284"/>
      </w:pPr>
      <w:rPr>
        <w:rFonts w:hint="default"/>
      </w:rPr>
    </w:lvl>
    <w:lvl w:ilvl="7" w:tplc="F0CC59E8">
      <w:start w:val="1"/>
      <w:numFmt w:val="bullet"/>
      <w:lvlText w:val="•"/>
      <w:lvlJc w:val="left"/>
      <w:pPr>
        <w:ind w:left="6714" w:hanging="284"/>
      </w:pPr>
      <w:rPr>
        <w:rFonts w:hint="default"/>
      </w:rPr>
    </w:lvl>
    <w:lvl w:ilvl="8" w:tplc="B54A776E">
      <w:start w:val="1"/>
      <w:numFmt w:val="bullet"/>
      <w:lvlText w:val="•"/>
      <w:lvlJc w:val="left"/>
      <w:pPr>
        <w:ind w:left="7616" w:hanging="284"/>
      </w:pPr>
      <w:rPr>
        <w:rFonts w:hint="default"/>
      </w:rPr>
    </w:lvl>
  </w:abstractNum>
  <w:abstractNum w:abstractNumId="39" w15:restartNumberingAfterBreak="0">
    <w:nsid w:val="3F0B493F"/>
    <w:multiLevelType w:val="hybridMultilevel"/>
    <w:tmpl w:val="7EC28142"/>
    <w:lvl w:ilvl="0" w:tplc="A840498E">
      <w:start w:val="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3F2356B4"/>
    <w:multiLevelType w:val="hybridMultilevel"/>
    <w:tmpl w:val="D9008E02"/>
    <w:lvl w:ilvl="0" w:tplc="8FFC2884">
      <w:start w:val="1"/>
      <w:numFmt w:val="bullet"/>
      <w:lvlText w:val=""/>
      <w:lvlJc w:val="left"/>
      <w:pPr>
        <w:ind w:left="478" w:hanging="284"/>
      </w:pPr>
      <w:rPr>
        <w:rFonts w:ascii="Symbol" w:eastAsia="Symbol" w:hAnsi="Symbol" w:hint="default"/>
        <w:w w:val="99"/>
        <w:sz w:val="24"/>
        <w:szCs w:val="24"/>
      </w:rPr>
    </w:lvl>
    <w:lvl w:ilvl="1" w:tplc="C9FC4446">
      <w:start w:val="1"/>
      <w:numFmt w:val="bullet"/>
      <w:lvlText w:val="•"/>
      <w:lvlJc w:val="left"/>
      <w:pPr>
        <w:ind w:left="1372" w:hanging="284"/>
      </w:pPr>
      <w:rPr>
        <w:rFonts w:hint="default"/>
      </w:rPr>
    </w:lvl>
    <w:lvl w:ilvl="2" w:tplc="A2646050">
      <w:start w:val="1"/>
      <w:numFmt w:val="bullet"/>
      <w:lvlText w:val="•"/>
      <w:lvlJc w:val="left"/>
      <w:pPr>
        <w:ind w:left="2266" w:hanging="284"/>
      </w:pPr>
      <w:rPr>
        <w:rFonts w:hint="default"/>
      </w:rPr>
    </w:lvl>
    <w:lvl w:ilvl="3" w:tplc="65CA9562">
      <w:start w:val="1"/>
      <w:numFmt w:val="bullet"/>
      <w:lvlText w:val="•"/>
      <w:lvlJc w:val="left"/>
      <w:pPr>
        <w:ind w:left="3160" w:hanging="284"/>
      </w:pPr>
      <w:rPr>
        <w:rFonts w:hint="default"/>
      </w:rPr>
    </w:lvl>
    <w:lvl w:ilvl="4" w:tplc="49F474DA">
      <w:start w:val="1"/>
      <w:numFmt w:val="bullet"/>
      <w:lvlText w:val="•"/>
      <w:lvlJc w:val="left"/>
      <w:pPr>
        <w:ind w:left="4055" w:hanging="284"/>
      </w:pPr>
      <w:rPr>
        <w:rFonts w:hint="default"/>
      </w:rPr>
    </w:lvl>
    <w:lvl w:ilvl="5" w:tplc="443AF23A">
      <w:start w:val="1"/>
      <w:numFmt w:val="bullet"/>
      <w:lvlText w:val="•"/>
      <w:lvlJc w:val="left"/>
      <w:pPr>
        <w:ind w:left="4949" w:hanging="284"/>
      </w:pPr>
      <w:rPr>
        <w:rFonts w:hint="default"/>
      </w:rPr>
    </w:lvl>
    <w:lvl w:ilvl="6" w:tplc="1ED2DF34">
      <w:start w:val="1"/>
      <w:numFmt w:val="bullet"/>
      <w:lvlText w:val="•"/>
      <w:lvlJc w:val="left"/>
      <w:pPr>
        <w:ind w:left="5843" w:hanging="284"/>
      </w:pPr>
      <w:rPr>
        <w:rFonts w:hint="default"/>
      </w:rPr>
    </w:lvl>
    <w:lvl w:ilvl="7" w:tplc="64DCBF96">
      <w:start w:val="1"/>
      <w:numFmt w:val="bullet"/>
      <w:lvlText w:val="•"/>
      <w:lvlJc w:val="left"/>
      <w:pPr>
        <w:ind w:left="6737" w:hanging="284"/>
      </w:pPr>
      <w:rPr>
        <w:rFonts w:hint="default"/>
      </w:rPr>
    </w:lvl>
    <w:lvl w:ilvl="8" w:tplc="98E4D416">
      <w:start w:val="1"/>
      <w:numFmt w:val="bullet"/>
      <w:lvlText w:val="•"/>
      <w:lvlJc w:val="left"/>
      <w:pPr>
        <w:ind w:left="7631" w:hanging="284"/>
      </w:pPr>
      <w:rPr>
        <w:rFonts w:hint="default"/>
      </w:rPr>
    </w:lvl>
  </w:abstractNum>
  <w:abstractNum w:abstractNumId="41" w15:restartNumberingAfterBreak="0">
    <w:nsid w:val="40B35305"/>
    <w:multiLevelType w:val="hybridMultilevel"/>
    <w:tmpl w:val="7EE8151A"/>
    <w:lvl w:ilvl="0" w:tplc="D2C8D276">
      <w:start w:val="1"/>
      <w:numFmt w:val="bullet"/>
      <w:lvlText w:val=""/>
      <w:lvlJc w:val="left"/>
      <w:pPr>
        <w:ind w:left="401" w:hanging="284"/>
      </w:pPr>
      <w:rPr>
        <w:rFonts w:ascii="Symbol" w:eastAsia="Symbol" w:hAnsi="Symbol" w:hint="default"/>
        <w:w w:val="99"/>
        <w:sz w:val="24"/>
        <w:szCs w:val="24"/>
      </w:rPr>
    </w:lvl>
    <w:lvl w:ilvl="1" w:tplc="B81218E6">
      <w:start w:val="1"/>
      <w:numFmt w:val="bullet"/>
      <w:lvlText w:val="•"/>
      <w:lvlJc w:val="left"/>
      <w:pPr>
        <w:ind w:left="1303" w:hanging="284"/>
      </w:pPr>
      <w:rPr>
        <w:rFonts w:hint="default"/>
      </w:rPr>
    </w:lvl>
    <w:lvl w:ilvl="2" w:tplc="79A64C26">
      <w:start w:val="1"/>
      <w:numFmt w:val="bullet"/>
      <w:lvlText w:val="•"/>
      <w:lvlJc w:val="left"/>
      <w:pPr>
        <w:ind w:left="2205" w:hanging="284"/>
      </w:pPr>
      <w:rPr>
        <w:rFonts w:hint="default"/>
      </w:rPr>
    </w:lvl>
    <w:lvl w:ilvl="3" w:tplc="E0AE0592">
      <w:start w:val="1"/>
      <w:numFmt w:val="bullet"/>
      <w:lvlText w:val="•"/>
      <w:lvlJc w:val="left"/>
      <w:pPr>
        <w:ind w:left="3107" w:hanging="284"/>
      </w:pPr>
      <w:rPr>
        <w:rFonts w:hint="default"/>
      </w:rPr>
    </w:lvl>
    <w:lvl w:ilvl="4" w:tplc="326815A0">
      <w:start w:val="1"/>
      <w:numFmt w:val="bullet"/>
      <w:lvlText w:val="•"/>
      <w:lvlJc w:val="left"/>
      <w:pPr>
        <w:ind w:left="4008" w:hanging="284"/>
      </w:pPr>
      <w:rPr>
        <w:rFonts w:hint="default"/>
      </w:rPr>
    </w:lvl>
    <w:lvl w:ilvl="5" w:tplc="117631B6">
      <w:start w:val="1"/>
      <w:numFmt w:val="bullet"/>
      <w:lvlText w:val="•"/>
      <w:lvlJc w:val="left"/>
      <w:pPr>
        <w:ind w:left="4910" w:hanging="284"/>
      </w:pPr>
      <w:rPr>
        <w:rFonts w:hint="default"/>
      </w:rPr>
    </w:lvl>
    <w:lvl w:ilvl="6" w:tplc="6728EA12">
      <w:start w:val="1"/>
      <w:numFmt w:val="bullet"/>
      <w:lvlText w:val="•"/>
      <w:lvlJc w:val="left"/>
      <w:pPr>
        <w:ind w:left="5812" w:hanging="284"/>
      </w:pPr>
      <w:rPr>
        <w:rFonts w:hint="default"/>
      </w:rPr>
    </w:lvl>
    <w:lvl w:ilvl="7" w:tplc="4E50B636">
      <w:start w:val="1"/>
      <w:numFmt w:val="bullet"/>
      <w:lvlText w:val="•"/>
      <w:lvlJc w:val="left"/>
      <w:pPr>
        <w:ind w:left="6714" w:hanging="284"/>
      </w:pPr>
      <w:rPr>
        <w:rFonts w:hint="default"/>
      </w:rPr>
    </w:lvl>
    <w:lvl w:ilvl="8" w:tplc="DD0216A6">
      <w:start w:val="1"/>
      <w:numFmt w:val="bullet"/>
      <w:lvlText w:val="•"/>
      <w:lvlJc w:val="left"/>
      <w:pPr>
        <w:ind w:left="7616" w:hanging="284"/>
      </w:pPr>
      <w:rPr>
        <w:rFonts w:hint="default"/>
      </w:rPr>
    </w:lvl>
  </w:abstractNum>
  <w:abstractNum w:abstractNumId="42" w15:restartNumberingAfterBreak="0">
    <w:nsid w:val="416618E4"/>
    <w:multiLevelType w:val="hybridMultilevel"/>
    <w:tmpl w:val="C66230EC"/>
    <w:lvl w:ilvl="0" w:tplc="A840498E">
      <w:start w:val="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472C1F7C"/>
    <w:multiLevelType w:val="hybridMultilevel"/>
    <w:tmpl w:val="31107A9E"/>
    <w:lvl w:ilvl="0" w:tplc="658E88EE">
      <w:start w:val="9"/>
      <w:numFmt w:val="decimal"/>
      <w:lvlText w:val="%1"/>
      <w:lvlJc w:val="left"/>
      <w:pPr>
        <w:ind w:left="1845" w:hanging="118"/>
      </w:pPr>
      <w:rPr>
        <w:rFonts w:ascii="Times New Roman" w:eastAsia="Times New Roman" w:hAnsi="Times New Roman" w:hint="default"/>
        <w:color w:val="282828"/>
        <w:w w:val="107"/>
        <w:sz w:val="22"/>
        <w:szCs w:val="22"/>
      </w:rPr>
    </w:lvl>
    <w:lvl w:ilvl="1" w:tplc="B0F05A1E">
      <w:start w:val="1"/>
      <w:numFmt w:val="bullet"/>
      <w:lvlText w:val="-"/>
      <w:lvlJc w:val="left"/>
      <w:pPr>
        <w:ind w:left="2091" w:hanging="126"/>
      </w:pPr>
      <w:rPr>
        <w:rFonts w:ascii="Times New Roman" w:eastAsia="Times New Roman" w:hAnsi="Times New Roman" w:hint="default"/>
        <w:color w:val="3B3B3B"/>
        <w:w w:val="130"/>
        <w:sz w:val="21"/>
        <w:szCs w:val="21"/>
      </w:rPr>
    </w:lvl>
    <w:lvl w:ilvl="2" w:tplc="B93CD552">
      <w:start w:val="1"/>
      <w:numFmt w:val="bullet"/>
      <w:lvlText w:val="•"/>
      <w:lvlJc w:val="left"/>
      <w:pPr>
        <w:ind w:left="2091" w:hanging="126"/>
      </w:pPr>
      <w:rPr>
        <w:rFonts w:hint="default"/>
      </w:rPr>
    </w:lvl>
    <w:lvl w:ilvl="3" w:tplc="3EA4A732">
      <w:start w:val="1"/>
      <w:numFmt w:val="bullet"/>
      <w:lvlText w:val="•"/>
      <w:lvlJc w:val="left"/>
      <w:pPr>
        <w:ind w:left="3085" w:hanging="126"/>
      </w:pPr>
      <w:rPr>
        <w:rFonts w:hint="default"/>
      </w:rPr>
    </w:lvl>
    <w:lvl w:ilvl="4" w:tplc="C4EE85D0">
      <w:start w:val="1"/>
      <w:numFmt w:val="bullet"/>
      <w:lvlText w:val="•"/>
      <w:lvlJc w:val="left"/>
      <w:pPr>
        <w:ind w:left="4078" w:hanging="126"/>
      </w:pPr>
      <w:rPr>
        <w:rFonts w:hint="default"/>
      </w:rPr>
    </w:lvl>
    <w:lvl w:ilvl="5" w:tplc="043A6E58">
      <w:start w:val="1"/>
      <w:numFmt w:val="bullet"/>
      <w:lvlText w:val="•"/>
      <w:lvlJc w:val="left"/>
      <w:pPr>
        <w:ind w:left="5072" w:hanging="126"/>
      </w:pPr>
      <w:rPr>
        <w:rFonts w:hint="default"/>
      </w:rPr>
    </w:lvl>
    <w:lvl w:ilvl="6" w:tplc="A24CA8AE">
      <w:start w:val="1"/>
      <w:numFmt w:val="bullet"/>
      <w:lvlText w:val="•"/>
      <w:lvlJc w:val="left"/>
      <w:pPr>
        <w:ind w:left="6065" w:hanging="126"/>
      </w:pPr>
      <w:rPr>
        <w:rFonts w:hint="default"/>
      </w:rPr>
    </w:lvl>
    <w:lvl w:ilvl="7" w:tplc="BDCCE80C">
      <w:start w:val="1"/>
      <w:numFmt w:val="bullet"/>
      <w:lvlText w:val="•"/>
      <w:lvlJc w:val="left"/>
      <w:pPr>
        <w:ind w:left="7059" w:hanging="126"/>
      </w:pPr>
      <w:rPr>
        <w:rFonts w:hint="default"/>
      </w:rPr>
    </w:lvl>
    <w:lvl w:ilvl="8" w:tplc="BEF42CD4">
      <w:start w:val="1"/>
      <w:numFmt w:val="bullet"/>
      <w:lvlText w:val="•"/>
      <w:lvlJc w:val="left"/>
      <w:pPr>
        <w:ind w:left="8052" w:hanging="126"/>
      </w:pPr>
      <w:rPr>
        <w:rFonts w:hint="default"/>
      </w:rPr>
    </w:lvl>
  </w:abstractNum>
  <w:abstractNum w:abstractNumId="44" w15:restartNumberingAfterBreak="0">
    <w:nsid w:val="49477E59"/>
    <w:multiLevelType w:val="hybridMultilevel"/>
    <w:tmpl w:val="AE266320"/>
    <w:lvl w:ilvl="0" w:tplc="5BA43D86">
      <w:start w:val="5"/>
      <w:numFmt w:val="bullet"/>
      <w:lvlText w:val="-"/>
      <w:lvlJc w:val="left"/>
      <w:pPr>
        <w:ind w:left="1069" w:hanging="360"/>
      </w:pPr>
      <w:rPr>
        <w:rFonts w:ascii="Times New Roman" w:eastAsia="Times New Roman" w:hAnsi="Times New Roman"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45" w15:restartNumberingAfterBreak="0">
    <w:nsid w:val="4A125B90"/>
    <w:multiLevelType w:val="hybridMultilevel"/>
    <w:tmpl w:val="CEECE2EC"/>
    <w:lvl w:ilvl="0" w:tplc="F6444D84">
      <w:start w:val="1"/>
      <w:numFmt w:val="bullet"/>
      <w:lvlText w:val="­"/>
      <w:lvlJc w:val="left"/>
      <w:pPr>
        <w:ind w:left="720" w:hanging="360"/>
      </w:pPr>
      <w:rPr>
        <w:rFonts w:ascii="Times New Roman" w:eastAsia="Calibri" w:hAnsi="Times New Roman" w:cs="Times New Roman" w:hint="default"/>
        <w:b w:val="0"/>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4CF05D74"/>
    <w:multiLevelType w:val="multilevel"/>
    <w:tmpl w:val="02C8F018"/>
    <w:lvl w:ilvl="0">
      <w:start w:val="1"/>
      <w:numFmt w:val="decimal"/>
      <w:lvlText w:val="%1"/>
      <w:lvlJc w:val="left"/>
      <w:pPr>
        <w:ind w:left="1349" w:hanging="317"/>
      </w:pPr>
      <w:rPr>
        <w:rFonts w:hint="default"/>
      </w:rPr>
    </w:lvl>
    <w:lvl w:ilvl="1">
      <w:start w:val="5"/>
      <w:numFmt w:val="decimal"/>
      <w:lvlText w:val="%1.%2"/>
      <w:lvlJc w:val="left"/>
      <w:pPr>
        <w:ind w:left="1349" w:hanging="317"/>
      </w:pPr>
      <w:rPr>
        <w:rFonts w:ascii="Times New Roman" w:eastAsia="Times New Roman" w:hAnsi="Times New Roman" w:hint="default"/>
        <w:color w:val="232323"/>
        <w:w w:val="114"/>
        <w:sz w:val="22"/>
        <w:szCs w:val="22"/>
      </w:rPr>
    </w:lvl>
    <w:lvl w:ilvl="2">
      <w:start w:val="1"/>
      <w:numFmt w:val="bullet"/>
      <w:lvlText w:val="•"/>
      <w:lvlJc w:val="left"/>
      <w:pPr>
        <w:ind w:left="3111" w:hanging="317"/>
      </w:pPr>
      <w:rPr>
        <w:rFonts w:hint="default"/>
      </w:rPr>
    </w:lvl>
    <w:lvl w:ilvl="3">
      <w:start w:val="1"/>
      <w:numFmt w:val="bullet"/>
      <w:lvlText w:val="•"/>
      <w:lvlJc w:val="left"/>
      <w:pPr>
        <w:ind w:left="3992" w:hanging="317"/>
      </w:pPr>
      <w:rPr>
        <w:rFonts w:hint="default"/>
      </w:rPr>
    </w:lvl>
    <w:lvl w:ilvl="4">
      <w:start w:val="1"/>
      <w:numFmt w:val="bullet"/>
      <w:lvlText w:val="•"/>
      <w:lvlJc w:val="left"/>
      <w:pPr>
        <w:ind w:left="4873" w:hanging="317"/>
      </w:pPr>
      <w:rPr>
        <w:rFonts w:hint="default"/>
      </w:rPr>
    </w:lvl>
    <w:lvl w:ilvl="5">
      <w:start w:val="1"/>
      <w:numFmt w:val="bullet"/>
      <w:lvlText w:val="•"/>
      <w:lvlJc w:val="left"/>
      <w:pPr>
        <w:ind w:left="5754" w:hanging="317"/>
      </w:pPr>
      <w:rPr>
        <w:rFonts w:hint="default"/>
      </w:rPr>
    </w:lvl>
    <w:lvl w:ilvl="6">
      <w:start w:val="1"/>
      <w:numFmt w:val="bullet"/>
      <w:lvlText w:val="•"/>
      <w:lvlJc w:val="left"/>
      <w:pPr>
        <w:ind w:left="6636" w:hanging="317"/>
      </w:pPr>
      <w:rPr>
        <w:rFonts w:hint="default"/>
      </w:rPr>
    </w:lvl>
    <w:lvl w:ilvl="7">
      <w:start w:val="1"/>
      <w:numFmt w:val="bullet"/>
      <w:lvlText w:val="•"/>
      <w:lvlJc w:val="left"/>
      <w:pPr>
        <w:ind w:left="7517" w:hanging="317"/>
      </w:pPr>
      <w:rPr>
        <w:rFonts w:hint="default"/>
      </w:rPr>
    </w:lvl>
    <w:lvl w:ilvl="8">
      <w:start w:val="1"/>
      <w:numFmt w:val="bullet"/>
      <w:lvlText w:val="•"/>
      <w:lvlJc w:val="left"/>
      <w:pPr>
        <w:ind w:left="8398" w:hanging="317"/>
      </w:pPr>
      <w:rPr>
        <w:rFonts w:hint="default"/>
      </w:rPr>
    </w:lvl>
  </w:abstractNum>
  <w:abstractNum w:abstractNumId="47" w15:restartNumberingAfterBreak="0">
    <w:nsid w:val="4FC6287F"/>
    <w:multiLevelType w:val="hybridMultilevel"/>
    <w:tmpl w:val="A2262EEE"/>
    <w:lvl w:ilvl="0" w:tplc="CD76A8B0">
      <w:start w:val="1"/>
      <w:numFmt w:val="upperRoman"/>
      <w:lvlText w:val="%1."/>
      <w:lvlJc w:val="left"/>
      <w:pPr>
        <w:ind w:left="312" w:hanging="197"/>
      </w:pPr>
      <w:rPr>
        <w:rFonts w:ascii="Times New Roman" w:eastAsia="Times New Roman" w:hAnsi="Times New Roman" w:cs="Times New Roman" w:hint="default"/>
        <w:b/>
        <w:bCs/>
        <w:spacing w:val="-1"/>
        <w:w w:val="100"/>
        <w:sz w:val="22"/>
        <w:szCs w:val="22"/>
        <w:lang w:val="hu-HU" w:eastAsia="en-US" w:bidi="ar-SA"/>
      </w:rPr>
    </w:lvl>
    <w:lvl w:ilvl="1" w:tplc="DAE2BDF8">
      <w:start w:val="1"/>
      <w:numFmt w:val="upperRoman"/>
      <w:lvlText w:val="%2."/>
      <w:lvlJc w:val="left"/>
      <w:pPr>
        <w:ind w:left="3700" w:hanging="214"/>
        <w:jc w:val="right"/>
      </w:pPr>
      <w:rPr>
        <w:rFonts w:ascii="Times New Roman" w:eastAsia="Times New Roman" w:hAnsi="Times New Roman" w:cs="Times New Roman" w:hint="default"/>
        <w:b/>
        <w:bCs/>
        <w:w w:val="99"/>
        <w:sz w:val="28"/>
        <w:szCs w:val="28"/>
        <w:lang w:val="hu-HU" w:eastAsia="en-US" w:bidi="ar-SA"/>
      </w:rPr>
    </w:lvl>
    <w:lvl w:ilvl="2" w:tplc="0A4C8B1A">
      <w:numFmt w:val="bullet"/>
      <w:lvlText w:val="•"/>
      <w:lvlJc w:val="left"/>
      <w:pPr>
        <w:ind w:left="4322" w:hanging="214"/>
      </w:pPr>
      <w:rPr>
        <w:rFonts w:hint="default"/>
        <w:lang w:val="hu-HU" w:eastAsia="en-US" w:bidi="ar-SA"/>
      </w:rPr>
    </w:lvl>
    <w:lvl w:ilvl="3" w:tplc="F4F86EC6">
      <w:numFmt w:val="bullet"/>
      <w:lvlText w:val="•"/>
      <w:lvlJc w:val="left"/>
      <w:pPr>
        <w:ind w:left="4944" w:hanging="214"/>
      </w:pPr>
      <w:rPr>
        <w:rFonts w:hint="default"/>
        <w:lang w:val="hu-HU" w:eastAsia="en-US" w:bidi="ar-SA"/>
      </w:rPr>
    </w:lvl>
    <w:lvl w:ilvl="4" w:tplc="283C0168">
      <w:numFmt w:val="bullet"/>
      <w:lvlText w:val="•"/>
      <w:lvlJc w:val="left"/>
      <w:pPr>
        <w:ind w:left="5566" w:hanging="214"/>
      </w:pPr>
      <w:rPr>
        <w:rFonts w:hint="default"/>
        <w:lang w:val="hu-HU" w:eastAsia="en-US" w:bidi="ar-SA"/>
      </w:rPr>
    </w:lvl>
    <w:lvl w:ilvl="5" w:tplc="7428C148">
      <w:numFmt w:val="bullet"/>
      <w:lvlText w:val="•"/>
      <w:lvlJc w:val="left"/>
      <w:pPr>
        <w:ind w:left="6188" w:hanging="214"/>
      </w:pPr>
      <w:rPr>
        <w:rFonts w:hint="default"/>
        <w:lang w:val="hu-HU" w:eastAsia="en-US" w:bidi="ar-SA"/>
      </w:rPr>
    </w:lvl>
    <w:lvl w:ilvl="6" w:tplc="6D56DA88">
      <w:numFmt w:val="bullet"/>
      <w:lvlText w:val="•"/>
      <w:lvlJc w:val="left"/>
      <w:pPr>
        <w:ind w:left="6810" w:hanging="214"/>
      </w:pPr>
      <w:rPr>
        <w:rFonts w:hint="default"/>
        <w:lang w:val="hu-HU" w:eastAsia="en-US" w:bidi="ar-SA"/>
      </w:rPr>
    </w:lvl>
    <w:lvl w:ilvl="7" w:tplc="46B03FA4">
      <w:numFmt w:val="bullet"/>
      <w:lvlText w:val="•"/>
      <w:lvlJc w:val="left"/>
      <w:pPr>
        <w:ind w:left="7432" w:hanging="214"/>
      </w:pPr>
      <w:rPr>
        <w:rFonts w:hint="default"/>
        <w:lang w:val="hu-HU" w:eastAsia="en-US" w:bidi="ar-SA"/>
      </w:rPr>
    </w:lvl>
    <w:lvl w:ilvl="8" w:tplc="E81AE2B8">
      <w:numFmt w:val="bullet"/>
      <w:lvlText w:val="•"/>
      <w:lvlJc w:val="left"/>
      <w:pPr>
        <w:ind w:left="8054" w:hanging="214"/>
      </w:pPr>
      <w:rPr>
        <w:rFonts w:hint="default"/>
        <w:lang w:val="hu-HU" w:eastAsia="en-US" w:bidi="ar-SA"/>
      </w:rPr>
    </w:lvl>
  </w:abstractNum>
  <w:abstractNum w:abstractNumId="48" w15:restartNumberingAfterBreak="0">
    <w:nsid w:val="57047ADB"/>
    <w:multiLevelType w:val="hybridMultilevel"/>
    <w:tmpl w:val="94F878A0"/>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57DB4233"/>
    <w:multiLevelType w:val="multilevel"/>
    <w:tmpl w:val="C7BE6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5A424A"/>
    <w:multiLevelType w:val="hybridMultilevel"/>
    <w:tmpl w:val="85207D96"/>
    <w:lvl w:ilvl="0" w:tplc="040E0001">
      <w:start w:val="1"/>
      <w:numFmt w:val="bullet"/>
      <w:lvlText w:val=""/>
      <w:lvlJc w:val="left"/>
      <w:pPr>
        <w:ind w:left="960" w:hanging="360"/>
      </w:pPr>
      <w:rPr>
        <w:rFonts w:ascii="Symbol" w:hAnsi="Symbol" w:hint="default"/>
      </w:rPr>
    </w:lvl>
    <w:lvl w:ilvl="1" w:tplc="040E0003" w:tentative="1">
      <w:start w:val="1"/>
      <w:numFmt w:val="bullet"/>
      <w:lvlText w:val="o"/>
      <w:lvlJc w:val="left"/>
      <w:pPr>
        <w:ind w:left="1680" w:hanging="360"/>
      </w:pPr>
      <w:rPr>
        <w:rFonts w:ascii="Courier New" w:hAnsi="Courier New" w:cs="Courier New" w:hint="default"/>
      </w:rPr>
    </w:lvl>
    <w:lvl w:ilvl="2" w:tplc="040E0005" w:tentative="1">
      <w:start w:val="1"/>
      <w:numFmt w:val="bullet"/>
      <w:lvlText w:val=""/>
      <w:lvlJc w:val="left"/>
      <w:pPr>
        <w:ind w:left="2400" w:hanging="360"/>
      </w:pPr>
      <w:rPr>
        <w:rFonts w:ascii="Wingdings" w:hAnsi="Wingdings" w:hint="default"/>
      </w:rPr>
    </w:lvl>
    <w:lvl w:ilvl="3" w:tplc="040E0001" w:tentative="1">
      <w:start w:val="1"/>
      <w:numFmt w:val="bullet"/>
      <w:lvlText w:val=""/>
      <w:lvlJc w:val="left"/>
      <w:pPr>
        <w:ind w:left="3120" w:hanging="360"/>
      </w:pPr>
      <w:rPr>
        <w:rFonts w:ascii="Symbol" w:hAnsi="Symbol" w:hint="default"/>
      </w:rPr>
    </w:lvl>
    <w:lvl w:ilvl="4" w:tplc="040E0003" w:tentative="1">
      <w:start w:val="1"/>
      <w:numFmt w:val="bullet"/>
      <w:lvlText w:val="o"/>
      <w:lvlJc w:val="left"/>
      <w:pPr>
        <w:ind w:left="3840" w:hanging="360"/>
      </w:pPr>
      <w:rPr>
        <w:rFonts w:ascii="Courier New" w:hAnsi="Courier New" w:cs="Courier New" w:hint="default"/>
      </w:rPr>
    </w:lvl>
    <w:lvl w:ilvl="5" w:tplc="040E0005" w:tentative="1">
      <w:start w:val="1"/>
      <w:numFmt w:val="bullet"/>
      <w:lvlText w:val=""/>
      <w:lvlJc w:val="left"/>
      <w:pPr>
        <w:ind w:left="4560" w:hanging="360"/>
      </w:pPr>
      <w:rPr>
        <w:rFonts w:ascii="Wingdings" w:hAnsi="Wingdings" w:hint="default"/>
      </w:rPr>
    </w:lvl>
    <w:lvl w:ilvl="6" w:tplc="040E0001" w:tentative="1">
      <w:start w:val="1"/>
      <w:numFmt w:val="bullet"/>
      <w:lvlText w:val=""/>
      <w:lvlJc w:val="left"/>
      <w:pPr>
        <w:ind w:left="5280" w:hanging="360"/>
      </w:pPr>
      <w:rPr>
        <w:rFonts w:ascii="Symbol" w:hAnsi="Symbol" w:hint="default"/>
      </w:rPr>
    </w:lvl>
    <w:lvl w:ilvl="7" w:tplc="040E0003" w:tentative="1">
      <w:start w:val="1"/>
      <w:numFmt w:val="bullet"/>
      <w:lvlText w:val="o"/>
      <w:lvlJc w:val="left"/>
      <w:pPr>
        <w:ind w:left="6000" w:hanging="360"/>
      </w:pPr>
      <w:rPr>
        <w:rFonts w:ascii="Courier New" w:hAnsi="Courier New" w:cs="Courier New" w:hint="default"/>
      </w:rPr>
    </w:lvl>
    <w:lvl w:ilvl="8" w:tplc="040E0005" w:tentative="1">
      <w:start w:val="1"/>
      <w:numFmt w:val="bullet"/>
      <w:lvlText w:val=""/>
      <w:lvlJc w:val="left"/>
      <w:pPr>
        <w:ind w:left="6720" w:hanging="360"/>
      </w:pPr>
      <w:rPr>
        <w:rFonts w:ascii="Wingdings" w:hAnsi="Wingdings" w:hint="default"/>
      </w:rPr>
    </w:lvl>
  </w:abstractNum>
  <w:abstractNum w:abstractNumId="51" w15:restartNumberingAfterBreak="0">
    <w:nsid w:val="63113F98"/>
    <w:multiLevelType w:val="hybridMultilevel"/>
    <w:tmpl w:val="78DCF1D4"/>
    <w:lvl w:ilvl="0" w:tplc="093CA89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671717BC"/>
    <w:multiLevelType w:val="multilevel"/>
    <w:tmpl w:val="713204B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420CF4"/>
    <w:multiLevelType w:val="hybridMultilevel"/>
    <w:tmpl w:val="2368C8F0"/>
    <w:lvl w:ilvl="0" w:tplc="040E0001">
      <w:start w:val="1"/>
      <w:numFmt w:val="bullet"/>
      <w:lvlText w:val=""/>
      <w:lvlJc w:val="left"/>
      <w:pPr>
        <w:ind w:left="1287" w:hanging="360"/>
      </w:pPr>
      <w:rPr>
        <w:rFonts w:ascii="Symbol" w:hAnsi="Symbol"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54" w15:restartNumberingAfterBreak="0">
    <w:nsid w:val="6871097C"/>
    <w:multiLevelType w:val="hybridMultilevel"/>
    <w:tmpl w:val="13D8C960"/>
    <w:lvl w:ilvl="0" w:tplc="20E438F8">
      <w:start w:val="1"/>
      <w:numFmt w:val="bullet"/>
      <w:lvlText w:val="-"/>
      <w:lvlJc w:val="left"/>
      <w:pPr>
        <w:ind w:left="838" w:hanging="360"/>
      </w:pPr>
      <w:rPr>
        <w:rFonts w:ascii="Arial" w:eastAsia="Arial" w:hAnsi="Arial" w:hint="default"/>
        <w:w w:val="99"/>
        <w:sz w:val="24"/>
        <w:szCs w:val="24"/>
      </w:rPr>
    </w:lvl>
    <w:lvl w:ilvl="1" w:tplc="EFB48C8E">
      <w:start w:val="1"/>
      <w:numFmt w:val="bullet"/>
      <w:lvlText w:val=""/>
      <w:lvlJc w:val="left"/>
      <w:pPr>
        <w:ind w:left="970" w:hanging="286"/>
      </w:pPr>
      <w:rPr>
        <w:rFonts w:ascii="Symbol" w:eastAsia="Symbol" w:hAnsi="Symbol" w:hint="default"/>
        <w:w w:val="99"/>
        <w:sz w:val="24"/>
        <w:szCs w:val="24"/>
      </w:rPr>
    </w:lvl>
    <w:lvl w:ilvl="2" w:tplc="A170C56A">
      <w:start w:val="1"/>
      <w:numFmt w:val="bullet"/>
      <w:lvlText w:val="•"/>
      <w:lvlJc w:val="left"/>
      <w:pPr>
        <w:ind w:left="1109" w:hanging="286"/>
      </w:pPr>
      <w:rPr>
        <w:rFonts w:hint="default"/>
      </w:rPr>
    </w:lvl>
    <w:lvl w:ilvl="3" w:tplc="29620AA8">
      <w:start w:val="1"/>
      <w:numFmt w:val="bullet"/>
      <w:lvlText w:val="•"/>
      <w:lvlJc w:val="left"/>
      <w:pPr>
        <w:ind w:left="2148" w:hanging="286"/>
      </w:pPr>
      <w:rPr>
        <w:rFonts w:hint="default"/>
      </w:rPr>
    </w:lvl>
    <w:lvl w:ilvl="4" w:tplc="2D16F548">
      <w:start w:val="1"/>
      <w:numFmt w:val="bullet"/>
      <w:lvlText w:val="•"/>
      <w:lvlJc w:val="left"/>
      <w:pPr>
        <w:ind w:left="3187" w:hanging="286"/>
      </w:pPr>
      <w:rPr>
        <w:rFonts w:hint="default"/>
      </w:rPr>
    </w:lvl>
    <w:lvl w:ilvl="5" w:tplc="508EC0E8">
      <w:start w:val="1"/>
      <w:numFmt w:val="bullet"/>
      <w:lvlText w:val="•"/>
      <w:lvlJc w:val="left"/>
      <w:pPr>
        <w:ind w:left="4226" w:hanging="286"/>
      </w:pPr>
      <w:rPr>
        <w:rFonts w:hint="default"/>
      </w:rPr>
    </w:lvl>
    <w:lvl w:ilvl="6" w:tplc="0F6CDE0C">
      <w:start w:val="1"/>
      <w:numFmt w:val="bullet"/>
      <w:lvlText w:val="•"/>
      <w:lvlJc w:val="left"/>
      <w:pPr>
        <w:ind w:left="5264" w:hanging="286"/>
      </w:pPr>
      <w:rPr>
        <w:rFonts w:hint="default"/>
      </w:rPr>
    </w:lvl>
    <w:lvl w:ilvl="7" w:tplc="2710053A">
      <w:start w:val="1"/>
      <w:numFmt w:val="bullet"/>
      <w:lvlText w:val="•"/>
      <w:lvlJc w:val="left"/>
      <w:pPr>
        <w:ind w:left="6303" w:hanging="286"/>
      </w:pPr>
      <w:rPr>
        <w:rFonts w:hint="default"/>
      </w:rPr>
    </w:lvl>
    <w:lvl w:ilvl="8" w:tplc="F7FE58B6">
      <w:start w:val="1"/>
      <w:numFmt w:val="bullet"/>
      <w:lvlText w:val="•"/>
      <w:lvlJc w:val="left"/>
      <w:pPr>
        <w:ind w:left="7342" w:hanging="286"/>
      </w:pPr>
      <w:rPr>
        <w:rFonts w:hint="default"/>
      </w:rPr>
    </w:lvl>
  </w:abstractNum>
  <w:abstractNum w:abstractNumId="55" w15:restartNumberingAfterBreak="0">
    <w:nsid w:val="6E087347"/>
    <w:multiLevelType w:val="hybridMultilevel"/>
    <w:tmpl w:val="75FE1534"/>
    <w:lvl w:ilvl="0" w:tplc="B4B645F8">
      <w:start w:val="1"/>
      <w:numFmt w:val="bullet"/>
      <w:lvlText w:val=""/>
      <w:lvlJc w:val="left"/>
      <w:pPr>
        <w:ind w:left="838" w:hanging="207"/>
      </w:pPr>
      <w:rPr>
        <w:rFonts w:ascii="Symbol" w:eastAsia="Symbol" w:hAnsi="Symbol" w:hint="default"/>
        <w:w w:val="99"/>
        <w:sz w:val="24"/>
        <w:szCs w:val="24"/>
      </w:rPr>
    </w:lvl>
    <w:lvl w:ilvl="1" w:tplc="BB2863C4">
      <w:start w:val="1"/>
      <w:numFmt w:val="bullet"/>
      <w:lvlText w:val="•"/>
      <w:lvlJc w:val="left"/>
      <w:pPr>
        <w:ind w:left="1696" w:hanging="207"/>
      </w:pPr>
      <w:rPr>
        <w:rFonts w:hint="default"/>
      </w:rPr>
    </w:lvl>
    <w:lvl w:ilvl="2" w:tplc="DCA8A442">
      <w:start w:val="1"/>
      <w:numFmt w:val="bullet"/>
      <w:lvlText w:val="•"/>
      <w:lvlJc w:val="left"/>
      <w:pPr>
        <w:ind w:left="2554" w:hanging="207"/>
      </w:pPr>
      <w:rPr>
        <w:rFonts w:hint="default"/>
      </w:rPr>
    </w:lvl>
    <w:lvl w:ilvl="3" w:tplc="1E2A85CA">
      <w:start w:val="1"/>
      <w:numFmt w:val="bullet"/>
      <w:lvlText w:val="•"/>
      <w:lvlJc w:val="left"/>
      <w:pPr>
        <w:ind w:left="3412" w:hanging="207"/>
      </w:pPr>
      <w:rPr>
        <w:rFonts w:hint="default"/>
      </w:rPr>
    </w:lvl>
    <w:lvl w:ilvl="4" w:tplc="32041C3C">
      <w:start w:val="1"/>
      <w:numFmt w:val="bullet"/>
      <w:lvlText w:val="•"/>
      <w:lvlJc w:val="left"/>
      <w:pPr>
        <w:ind w:left="4271" w:hanging="207"/>
      </w:pPr>
      <w:rPr>
        <w:rFonts w:hint="default"/>
      </w:rPr>
    </w:lvl>
    <w:lvl w:ilvl="5" w:tplc="9D1497FE">
      <w:start w:val="1"/>
      <w:numFmt w:val="bullet"/>
      <w:lvlText w:val="•"/>
      <w:lvlJc w:val="left"/>
      <w:pPr>
        <w:ind w:left="5129" w:hanging="207"/>
      </w:pPr>
      <w:rPr>
        <w:rFonts w:hint="default"/>
      </w:rPr>
    </w:lvl>
    <w:lvl w:ilvl="6" w:tplc="7406676E">
      <w:start w:val="1"/>
      <w:numFmt w:val="bullet"/>
      <w:lvlText w:val="•"/>
      <w:lvlJc w:val="left"/>
      <w:pPr>
        <w:ind w:left="5987" w:hanging="207"/>
      </w:pPr>
      <w:rPr>
        <w:rFonts w:hint="default"/>
      </w:rPr>
    </w:lvl>
    <w:lvl w:ilvl="7" w:tplc="643A9544">
      <w:start w:val="1"/>
      <w:numFmt w:val="bullet"/>
      <w:lvlText w:val="•"/>
      <w:lvlJc w:val="left"/>
      <w:pPr>
        <w:ind w:left="6845" w:hanging="207"/>
      </w:pPr>
      <w:rPr>
        <w:rFonts w:hint="default"/>
      </w:rPr>
    </w:lvl>
    <w:lvl w:ilvl="8" w:tplc="C0F03BE4">
      <w:start w:val="1"/>
      <w:numFmt w:val="bullet"/>
      <w:lvlText w:val="•"/>
      <w:lvlJc w:val="left"/>
      <w:pPr>
        <w:ind w:left="7703" w:hanging="207"/>
      </w:pPr>
      <w:rPr>
        <w:rFonts w:hint="default"/>
      </w:rPr>
    </w:lvl>
  </w:abstractNum>
  <w:abstractNum w:abstractNumId="56" w15:restartNumberingAfterBreak="0">
    <w:nsid w:val="6E964093"/>
    <w:multiLevelType w:val="hybridMultilevel"/>
    <w:tmpl w:val="C7300534"/>
    <w:lvl w:ilvl="0" w:tplc="63949C70">
      <w:start w:val="2015"/>
      <w:numFmt w:val="bullet"/>
      <w:lvlText w:val="-"/>
      <w:lvlJc w:val="left"/>
      <w:pPr>
        <w:ind w:left="720" w:hanging="360"/>
      </w:pPr>
      <w:rPr>
        <w:rFonts w:ascii="Times New Roman" w:eastAsia="Times New Roman" w:hAnsi="Times New Roman" w:cs="Times New Roman" w:hint="default"/>
      </w:rPr>
    </w:lvl>
    <w:lvl w:ilvl="1" w:tplc="040E000B">
      <w:start w:val="1"/>
      <w:numFmt w:val="bullet"/>
      <w:lvlText w:val=""/>
      <w:lvlJc w:val="left"/>
      <w:pPr>
        <w:ind w:left="1440" w:hanging="360"/>
      </w:pPr>
      <w:rPr>
        <w:rFonts w:ascii="Wingdings" w:hAnsi="Wingdings"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15:restartNumberingAfterBreak="0">
    <w:nsid w:val="739450DA"/>
    <w:multiLevelType w:val="hybridMultilevel"/>
    <w:tmpl w:val="744ABB5C"/>
    <w:lvl w:ilvl="0" w:tplc="4D28849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8" w15:restartNumberingAfterBreak="0">
    <w:nsid w:val="747D3BF2"/>
    <w:multiLevelType w:val="hybridMultilevel"/>
    <w:tmpl w:val="E392D468"/>
    <w:lvl w:ilvl="0" w:tplc="040E0001">
      <w:start w:val="1"/>
      <w:numFmt w:val="bullet"/>
      <w:lvlText w:val=""/>
      <w:lvlJc w:val="left"/>
      <w:pPr>
        <w:ind w:left="1004" w:hanging="360"/>
      </w:pPr>
      <w:rPr>
        <w:rFonts w:ascii="Symbol" w:hAnsi="Symbol" w:hint="default"/>
      </w:rPr>
    </w:lvl>
    <w:lvl w:ilvl="1" w:tplc="040E0003">
      <w:start w:val="1"/>
      <w:numFmt w:val="bullet"/>
      <w:lvlText w:val="o"/>
      <w:lvlJc w:val="left"/>
      <w:pPr>
        <w:ind w:left="1724" w:hanging="360"/>
      </w:pPr>
      <w:rPr>
        <w:rFonts w:ascii="Courier New" w:hAnsi="Courier New" w:cs="Courier New" w:hint="default"/>
      </w:rPr>
    </w:lvl>
    <w:lvl w:ilvl="2" w:tplc="040E0005">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num w:numId="1" w16cid:durableId="1219170762">
    <w:abstractNumId w:val="0"/>
  </w:num>
  <w:num w:numId="2" w16cid:durableId="2048486217">
    <w:abstractNumId w:val="20"/>
  </w:num>
  <w:num w:numId="3" w16cid:durableId="1502969719">
    <w:abstractNumId w:val="37"/>
  </w:num>
  <w:num w:numId="4" w16cid:durableId="1766917213">
    <w:abstractNumId w:val="56"/>
  </w:num>
  <w:num w:numId="5" w16cid:durableId="415058972">
    <w:abstractNumId w:val="33"/>
  </w:num>
  <w:num w:numId="6" w16cid:durableId="1726367164">
    <w:abstractNumId w:val="24"/>
  </w:num>
  <w:num w:numId="7" w16cid:durableId="2034915249">
    <w:abstractNumId w:val="23"/>
  </w:num>
  <w:num w:numId="8" w16cid:durableId="851143427">
    <w:abstractNumId w:val="31"/>
  </w:num>
  <w:num w:numId="9" w16cid:durableId="409042646">
    <w:abstractNumId w:val="28"/>
  </w:num>
  <w:num w:numId="10" w16cid:durableId="398524470">
    <w:abstractNumId w:val="27"/>
  </w:num>
  <w:num w:numId="11" w16cid:durableId="1456751112">
    <w:abstractNumId w:val="34"/>
  </w:num>
  <w:num w:numId="12" w16cid:durableId="1152257337">
    <w:abstractNumId w:val="46"/>
  </w:num>
  <w:num w:numId="13" w16cid:durableId="1980261041">
    <w:abstractNumId w:val="40"/>
  </w:num>
  <w:num w:numId="14" w16cid:durableId="224801312">
    <w:abstractNumId w:val="54"/>
  </w:num>
  <w:num w:numId="15" w16cid:durableId="2000763642">
    <w:abstractNumId w:val="49"/>
  </w:num>
  <w:num w:numId="16" w16cid:durableId="1232346904">
    <w:abstractNumId w:val="52"/>
  </w:num>
  <w:num w:numId="17" w16cid:durableId="1035275164">
    <w:abstractNumId w:val="26"/>
  </w:num>
  <w:num w:numId="18" w16cid:durableId="815418749">
    <w:abstractNumId w:val="38"/>
  </w:num>
  <w:num w:numId="19" w16cid:durableId="897475060">
    <w:abstractNumId w:val="29"/>
  </w:num>
  <w:num w:numId="20" w16cid:durableId="744307214">
    <w:abstractNumId w:val="41"/>
  </w:num>
  <w:num w:numId="21" w16cid:durableId="1472137149">
    <w:abstractNumId w:val="55"/>
  </w:num>
  <w:num w:numId="22" w16cid:durableId="773331475">
    <w:abstractNumId w:val="30"/>
  </w:num>
  <w:num w:numId="23" w16cid:durableId="1757438112">
    <w:abstractNumId w:val="43"/>
  </w:num>
  <w:num w:numId="24" w16cid:durableId="77482567">
    <w:abstractNumId w:val="44"/>
  </w:num>
  <w:num w:numId="25" w16cid:durableId="629821289">
    <w:abstractNumId w:val="48"/>
  </w:num>
  <w:num w:numId="26" w16cid:durableId="310142355">
    <w:abstractNumId w:val="32"/>
  </w:num>
  <w:num w:numId="27" w16cid:durableId="1481115678">
    <w:abstractNumId w:val="57"/>
  </w:num>
  <w:num w:numId="28" w16cid:durableId="643659740">
    <w:abstractNumId w:val="58"/>
  </w:num>
  <w:num w:numId="29" w16cid:durableId="1092432341">
    <w:abstractNumId w:val="39"/>
  </w:num>
  <w:num w:numId="30" w16cid:durableId="62217466">
    <w:abstractNumId w:val="35"/>
  </w:num>
  <w:num w:numId="31" w16cid:durableId="563613171">
    <w:abstractNumId w:val="50"/>
  </w:num>
  <w:num w:numId="32" w16cid:durableId="1955212711">
    <w:abstractNumId w:val="45"/>
  </w:num>
  <w:num w:numId="33" w16cid:durableId="1028221514">
    <w:abstractNumId w:val="42"/>
  </w:num>
  <w:num w:numId="34" w16cid:durableId="268582752">
    <w:abstractNumId w:val="36"/>
  </w:num>
  <w:num w:numId="35" w16cid:durableId="740104389">
    <w:abstractNumId w:val="53"/>
  </w:num>
  <w:num w:numId="36" w16cid:durableId="43338821">
    <w:abstractNumId w:val="25"/>
  </w:num>
  <w:num w:numId="37" w16cid:durableId="522279330">
    <w:abstractNumId w:val="47"/>
  </w:num>
  <w:num w:numId="38" w16cid:durableId="2130540628">
    <w:abstractNumId w:val="5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F29"/>
    <w:rsid w:val="000022A9"/>
    <w:rsid w:val="00003389"/>
    <w:rsid w:val="0000385F"/>
    <w:rsid w:val="00006C73"/>
    <w:rsid w:val="00006EE0"/>
    <w:rsid w:val="00015FB2"/>
    <w:rsid w:val="00022B53"/>
    <w:rsid w:val="00023543"/>
    <w:rsid w:val="00023D7D"/>
    <w:rsid w:val="0002429D"/>
    <w:rsid w:val="00025CFB"/>
    <w:rsid w:val="000268AE"/>
    <w:rsid w:val="00031880"/>
    <w:rsid w:val="00036B25"/>
    <w:rsid w:val="00044201"/>
    <w:rsid w:val="00047965"/>
    <w:rsid w:val="0005156D"/>
    <w:rsid w:val="00052DE9"/>
    <w:rsid w:val="000727FD"/>
    <w:rsid w:val="00096962"/>
    <w:rsid w:val="000973EF"/>
    <w:rsid w:val="000A1543"/>
    <w:rsid w:val="000A5BC3"/>
    <w:rsid w:val="000A7945"/>
    <w:rsid w:val="000B5688"/>
    <w:rsid w:val="000C206F"/>
    <w:rsid w:val="000C7B31"/>
    <w:rsid w:val="000D4FE5"/>
    <w:rsid w:val="000D6699"/>
    <w:rsid w:val="000E005D"/>
    <w:rsid w:val="000E0C96"/>
    <w:rsid w:val="000E6B41"/>
    <w:rsid w:val="000F0A6E"/>
    <w:rsid w:val="001053A5"/>
    <w:rsid w:val="00106E8E"/>
    <w:rsid w:val="00111C3E"/>
    <w:rsid w:val="00123005"/>
    <w:rsid w:val="00123BD2"/>
    <w:rsid w:val="00127209"/>
    <w:rsid w:val="001273F6"/>
    <w:rsid w:val="0013173D"/>
    <w:rsid w:val="00137CAF"/>
    <w:rsid w:val="001417A3"/>
    <w:rsid w:val="00155357"/>
    <w:rsid w:val="00166600"/>
    <w:rsid w:val="00172C57"/>
    <w:rsid w:val="0017313A"/>
    <w:rsid w:val="001734D6"/>
    <w:rsid w:val="00174FD5"/>
    <w:rsid w:val="00177253"/>
    <w:rsid w:val="00186CBD"/>
    <w:rsid w:val="00195AA9"/>
    <w:rsid w:val="001962CE"/>
    <w:rsid w:val="001A0348"/>
    <w:rsid w:val="001C20E1"/>
    <w:rsid w:val="001D288A"/>
    <w:rsid w:val="001D3E38"/>
    <w:rsid w:val="001D527A"/>
    <w:rsid w:val="001D65B5"/>
    <w:rsid w:val="001D7F48"/>
    <w:rsid w:val="001E0272"/>
    <w:rsid w:val="001E1E67"/>
    <w:rsid w:val="001E3C06"/>
    <w:rsid w:val="001E757D"/>
    <w:rsid w:val="001F27C4"/>
    <w:rsid w:val="001F3342"/>
    <w:rsid w:val="00200B01"/>
    <w:rsid w:val="0020318B"/>
    <w:rsid w:val="00207D6E"/>
    <w:rsid w:val="00210B29"/>
    <w:rsid w:val="00216ABA"/>
    <w:rsid w:val="002176B0"/>
    <w:rsid w:val="002207EA"/>
    <w:rsid w:val="00226194"/>
    <w:rsid w:val="00236A10"/>
    <w:rsid w:val="00240A4A"/>
    <w:rsid w:val="00243277"/>
    <w:rsid w:val="00247240"/>
    <w:rsid w:val="00250D7C"/>
    <w:rsid w:val="00251A2A"/>
    <w:rsid w:val="00286742"/>
    <w:rsid w:val="00293229"/>
    <w:rsid w:val="00297132"/>
    <w:rsid w:val="00297262"/>
    <w:rsid w:val="002A5553"/>
    <w:rsid w:val="002B1167"/>
    <w:rsid w:val="002B1C7D"/>
    <w:rsid w:val="002C25C7"/>
    <w:rsid w:val="002C62C1"/>
    <w:rsid w:val="002D0EEA"/>
    <w:rsid w:val="002D1FD6"/>
    <w:rsid w:val="002D3D13"/>
    <w:rsid w:val="002D79B3"/>
    <w:rsid w:val="002E04C2"/>
    <w:rsid w:val="002E3948"/>
    <w:rsid w:val="002E7C05"/>
    <w:rsid w:val="002F0D0A"/>
    <w:rsid w:val="002F2907"/>
    <w:rsid w:val="00304C15"/>
    <w:rsid w:val="00311455"/>
    <w:rsid w:val="0031723A"/>
    <w:rsid w:val="00321F33"/>
    <w:rsid w:val="00324B97"/>
    <w:rsid w:val="00325BB1"/>
    <w:rsid w:val="00327C85"/>
    <w:rsid w:val="003321BD"/>
    <w:rsid w:val="00336233"/>
    <w:rsid w:val="00341C71"/>
    <w:rsid w:val="003423A6"/>
    <w:rsid w:val="00342518"/>
    <w:rsid w:val="003456D6"/>
    <w:rsid w:val="00345F4F"/>
    <w:rsid w:val="00355EF0"/>
    <w:rsid w:val="00364B06"/>
    <w:rsid w:val="00370CF3"/>
    <w:rsid w:val="00373850"/>
    <w:rsid w:val="00373E6F"/>
    <w:rsid w:val="00374880"/>
    <w:rsid w:val="00375D83"/>
    <w:rsid w:val="00376931"/>
    <w:rsid w:val="00381D16"/>
    <w:rsid w:val="00381EEB"/>
    <w:rsid w:val="00383C55"/>
    <w:rsid w:val="00386100"/>
    <w:rsid w:val="003924CD"/>
    <w:rsid w:val="003A51D6"/>
    <w:rsid w:val="003A6654"/>
    <w:rsid w:val="003B2D19"/>
    <w:rsid w:val="003B4AC3"/>
    <w:rsid w:val="003B55B4"/>
    <w:rsid w:val="003B5EC4"/>
    <w:rsid w:val="003B64C3"/>
    <w:rsid w:val="003B6D48"/>
    <w:rsid w:val="003D1F29"/>
    <w:rsid w:val="003D1F8C"/>
    <w:rsid w:val="003D24F7"/>
    <w:rsid w:val="003E11A4"/>
    <w:rsid w:val="003E3403"/>
    <w:rsid w:val="003E6C46"/>
    <w:rsid w:val="003F0A0F"/>
    <w:rsid w:val="003F19DF"/>
    <w:rsid w:val="003F2A2A"/>
    <w:rsid w:val="003F5420"/>
    <w:rsid w:val="0041016F"/>
    <w:rsid w:val="004516E6"/>
    <w:rsid w:val="004536F4"/>
    <w:rsid w:val="00471160"/>
    <w:rsid w:val="00472241"/>
    <w:rsid w:val="00473F3A"/>
    <w:rsid w:val="00475DB3"/>
    <w:rsid w:val="00485F3A"/>
    <w:rsid w:val="004A2D15"/>
    <w:rsid w:val="004A5073"/>
    <w:rsid w:val="004D6090"/>
    <w:rsid w:val="004D7ABD"/>
    <w:rsid w:val="00504EDE"/>
    <w:rsid w:val="00505829"/>
    <w:rsid w:val="00507431"/>
    <w:rsid w:val="005118E0"/>
    <w:rsid w:val="005202A5"/>
    <w:rsid w:val="0052051F"/>
    <w:rsid w:val="00532732"/>
    <w:rsid w:val="0053369E"/>
    <w:rsid w:val="00537E35"/>
    <w:rsid w:val="00540CC2"/>
    <w:rsid w:val="00542861"/>
    <w:rsid w:val="00542C61"/>
    <w:rsid w:val="005454D1"/>
    <w:rsid w:val="005463F9"/>
    <w:rsid w:val="00554B16"/>
    <w:rsid w:val="005664A8"/>
    <w:rsid w:val="005670C3"/>
    <w:rsid w:val="0057009F"/>
    <w:rsid w:val="00583871"/>
    <w:rsid w:val="005877ED"/>
    <w:rsid w:val="00587AA3"/>
    <w:rsid w:val="005976D2"/>
    <w:rsid w:val="005A5C8A"/>
    <w:rsid w:val="005A6BE5"/>
    <w:rsid w:val="005C447E"/>
    <w:rsid w:val="005D06C8"/>
    <w:rsid w:val="005E3A30"/>
    <w:rsid w:val="005F521E"/>
    <w:rsid w:val="005F6532"/>
    <w:rsid w:val="005F7224"/>
    <w:rsid w:val="00602567"/>
    <w:rsid w:val="006026B0"/>
    <w:rsid w:val="0061217B"/>
    <w:rsid w:val="00622BF3"/>
    <w:rsid w:val="0062518F"/>
    <w:rsid w:val="00630C55"/>
    <w:rsid w:val="006312A9"/>
    <w:rsid w:val="006338FE"/>
    <w:rsid w:val="00633961"/>
    <w:rsid w:val="00644A23"/>
    <w:rsid w:val="006538FC"/>
    <w:rsid w:val="00655022"/>
    <w:rsid w:val="00661E67"/>
    <w:rsid w:val="006704C9"/>
    <w:rsid w:val="0068194C"/>
    <w:rsid w:val="00683247"/>
    <w:rsid w:val="006879A7"/>
    <w:rsid w:val="0069380B"/>
    <w:rsid w:val="00694D54"/>
    <w:rsid w:val="00696CD5"/>
    <w:rsid w:val="00697E0C"/>
    <w:rsid w:val="006A1091"/>
    <w:rsid w:val="006A1AC3"/>
    <w:rsid w:val="006A5F82"/>
    <w:rsid w:val="006B22B4"/>
    <w:rsid w:val="006B4110"/>
    <w:rsid w:val="006C4E33"/>
    <w:rsid w:val="006C6336"/>
    <w:rsid w:val="006E2A7D"/>
    <w:rsid w:val="006E73DD"/>
    <w:rsid w:val="006E7D7D"/>
    <w:rsid w:val="006F2349"/>
    <w:rsid w:val="006F2BD2"/>
    <w:rsid w:val="006F2DA5"/>
    <w:rsid w:val="006F3754"/>
    <w:rsid w:val="006F38E6"/>
    <w:rsid w:val="006F402F"/>
    <w:rsid w:val="00711277"/>
    <w:rsid w:val="00715C2E"/>
    <w:rsid w:val="00716260"/>
    <w:rsid w:val="00717571"/>
    <w:rsid w:val="007413A0"/>
    <w:rsid w:val="007502C8"/>
    <w:rsid w:val="007533A3"/>
    <w:rsid w:val="00753955"/>
    <w:rsid w:val="00753A72"/>
    <w:rsid w:val="0075468C"/>
    <w:rsid w:val="00755E21"/>
    <w:rsid w:val="00757A20"/>
    <w:rsid w:val="0076043E"/>
    <w:rsid w:val="007734E8"/>
    <w:rsid w:val="00775B1B"/>
    <w:rsid w:val="00783307"/>
    <w:rsid w:val="00796231"/>
    <w:rsid w:val="00797117"/>
    <w:rsid w:val="007976B1"/>
    <w:rsid w:val="007A6C20"/>
    <w:rsid w:val="007B30F1"/>
    <w:rsid w:val="007B39F4"/>
    <w:rsid w:val="007B42D6"/>
    <w:rsid w:val="007B4BB3"/>
    <w:rsid w:val="007B6C99"/>
    <w:rsid w:val="007C4FFB"/>
    <w:rsid w:val="007C5995"/>
    <w:rsid w:val="007E72EF"/>
    <w:rsid w:val="00802699"/>
    <w:rsid w:val="008038F1"/>
    <w:rsid w:val="00826A61"/>
    <w:rsid w:val="00842378"/>
    <w:rsid w:val="00842390"/>
    <w:rsid w:val="00845FC1"/>
    <w:rsid w:val="008463D3"/>
    <w:rsid w:val="008541C0"/>
    <w:rsid w:val="0085698D"/>
    <w:rsid w:val="00856E90"/>
    <w:rsid w:val="00865412"/>
    <w:rsid w:val="00865930"/>
    <w:rsid w:val="00884787"/>
    <w:rsid w:val="00886605"/>
    <w:rsid w:val="008A0B09"/>
    <w:rsid w:val="008A270C"/>
    <w:rsid w:val="008A3562"/>
    <w:rsid w:val="008A4EF2"/>
    <w:rsid w:val="008C745B"/>
    <w:rsid w:val="008D0CEF"/>
    <w:rsid w:val="008D3842"/>
    <w:rsid w:val="008E243D"/>
    <w:rsid w:val="008E56FF"/>
    <w:rsid w:val="008E6CCA"/>
    <w:rsid w:val="008F00A8"/>
    <w:rsid w:val="008F4036"/>
    <w:rsid w:val="008F46EA"/>
    <w:rsid w:val="008F5B89"/>
    <w:rsid w:val="00911590"/>
    <w:rsid w:val="0091228A"/>
    <w:rsid w:val="00913E15"/>
    <w:rsid w:val="00936F40"/>
    <w:rsid w:val="00942344"/>
    <w:rsid w:val="00946EB0"/>
    <w:rsid w:val="00947D8C"/>
    <w:rsid w:val="00950F9F"/>
    <w:rsid w:val="00954B3A"/>
    <w:rsid w:val="009626C9"/>
    <w:rsid w:val="009635A9"/>
    <w:rsid w:val="009723B1"/>
    <w:rsid w:val="0097398A"/>
    <w:rsid w:val="0097418F"/>
    <w:rsid w:val="00987B43"/>
    <w:rsid w:val="0099333F"/>
    <w:rsid w:val="00996C04"/>
    <w:rsid w:val="009A57A2"/>
    <w:rsid w:val="009A65E9"/>
    <w:rsid w:val="009B354B"/>
    <w:rsid w:val="009B60A2"/>
    <w:rsid w:val="009D1DD9"/>
    <w:rsid w:val="009E29AF"/>
    <w:rsid w:val="009F371E"/>
    <w:rsid w:val="00A01DE8"/>
    <w:rsid w:val="00A106CF"/>
    <w:rsid w:val="00A137E8"/>
    <w:rsid w:val="00A15EC7"/>
    <w:rsid w:val="00A17574"/>
    <w:rsid w:val="00A2249B"/>
    <w:rsid w:val="00A23AB6"/>
    <w:rsid w:val="00A24AB8"/>
    <w:rsid w:val="00A322DF"/>
    <w:rsid w:val="00A32C4B"/>
    <w:rsid w:val="00A32C73"/>
    <w:rsid w:val="00A355E5"/>
    <w:rsid w:val="00A366B7"/>
    <w:rsid w:val="00A415C6"/>
    <w:rsid w:val="00A45910"/>
    <w:rsid w:val="00A46591"/>
    <w:rsid w:val="00A60268"/>
    <w:rsid w:val="00A618C3"/>
    <w:rsid w:val="00A64AC4"/>
    <w:rsid w:val="00A73C5C"/>
    <w:rsid w:val="00A76204"/>
    <w:rsid w:val="00A76BA3"/>
    <w:rsid w:val="00A878FF"/>
    <w:rsid w:val="00A90AAA"/>
    <w:rsid w:val="00A94EB3"/>
    <w:rsid w:val="00A96F5D"/>
    <w:rsid w:val="00AA037A"/>
    <w:rsid w:val="00AA03F6"/>
    <w:rsid w:val="00AA45B8"/>
    <w:rsid w:val="00AA4782"/>
    <w:rsid w:val="00AC65D1"/>
    <w:rsid w:val="00AD2B39"/>
    <w:rsid w:val="00AD5924"/>
    <w:rsid w:val="00AE0E1B"/>
    <w:rsid w:val="00AE2C49"/>
    <w:rsid w:val="00AE4D34"/>
    <w:rsid w:val="00AF4197"/>
    <w:rsid w:val="00AF4F1C"/>
    <w:rsid w:val="00AF594F"/>
    <w:rsid w:val="00B03D67"/>
    <w:rsid w:val="00B03FA7"/>
    <w:rsid w:val="00B04A91"/>
    <w:rsid w:val="00B05B58"/>
    <w:rsid w:val="00B117B5"/>
    <w:rsid w:val="00B12357"/>
    <w:rsid w:val="00B20091"/>
    <w:rsid w:val="00B241EF"/>
    <w:rsid w:val="00B2462D"/>
    <w:rsid w:val="00B25AF6"/>
    <w:rsid w:val="00B52775"/>
    <w:rsid w:val="00B54225"/>
    <w:rsid w:val="00B61D5B"/>
    <w:rsid w:val="00B63762"/>
    <w:rsid w:val="00B6618F"/>
    <w:rsid w:val="00B72FCA"/>
    <w:rsid w:val="00B93B1C"/>
    <w:rsid w:val="00B95973"/>
    <w:rsid w:val="00BA00A9"/>
    <w:rsid w:val="00BA6469"/>
    <w:rsid w:val="00BB49E3"/>
    <w:rsid w:val="00BC0E89"/>
    <w:rsid w:val="00BC286D"/>
    <w:rsid w:val="00BC2F51"/>
    <w:rsid w:val="00BC4AA3"/>
    <w:rsid w:val="00BD2AFA"/>
    <w:rsid w:val="00BD71BA"/>
    <w:rsid w:val="00BE2CF0"/>
    <w:rsid w:val="00BF0A6B"/>
    <w:rsid w:val="00BF6196"/>
    <w:rsid w:val="00BF65FA"/>
    <w:rsid w:val="00BF795B"/>
    <w:rsid w:val="00C0284B"/>
    <w:rsid w:val="00C10DCC"/>
    <w:rsid w:val="00C22A79"/>
    <w:rsid w:val="00C25B55"/>
    <w:rsid w:val="00C313F7"/>
    <w:rsid w:val="00C323AF"/>
    <w:rsid w:val="00C34290"/>
    <w:rsid w:val="00C35A02"/>
    <w:rsid w:val="00C4580A"/>
    <w:rsid w:val="00C50DE5"/>
    <w:rsid w:val="00C52188"/>
    <w:rsid w:val="00C52DD8"/>
    <w:rsid w:val="00C567E1"/>
    <w:rsid w:val="00C57922"/>
    <w:rsid w:val="00C66600"/>
    <w:rsid w:val="00C7512C"/>
    <w:rsid w:val="00C816A3"/>
    <w:rsid w:val="00C832E3"/>
    <w:rsid w:val="00C8700F"/>
    <w:rsid w:val="00C87CC2"/>
    <w:rsid w:val="00CA122F"/>
    <w:rsid w:val="00CB0C8D"/>
    <w:rsid w:val="00CB4900"/>
    <w:rsid w:val="00CB5C87"/>
    <w:rsid w:val="00CC2E0C"/>
    <w:rsid w:val="00CC3523"/>
    <w:rsid w:val="00CC64D4"/>
    <w:rsid w:val="00CD67C1"/>
    <w:rsid w:val="00CD6D7D"/>
    <w:rsid w:val="00CE3A33"/>
    <w:rsid w:val="00CF2C91"/>
    <w:rsid w:val="00D038E3"/>
    <w:rsid w:val="00D04647"/>
    <w:rsid w:val="00D13395"/>
    <w:rsid w:val="00D215CC"/>
    <w:rsid w:val="00D366C8"/>
    <w:rsid w:val="00D51AA4"/>
    <w:rsid w:val="00D60B98"/>
    <w:rsid w:val="00D629CC"/>
    <w:rsid w:val="00D648BD"/>
    <w:rsid w:val="00D7193A"/>
    <w:rsid w:val="00D73244"/>
    <w:rsid w:val="00D73E10"/>
    <w:rsid w:val="00D76B42"/>
    <w:rsid w:val="00D810D5"/>
    <w:rsid w:val="00D903BE"/>
    <w:rsid w:val="00DB32CF"/>
    <w:rsid w:val="00DC4877"/>
    <w:rsid w:val="00DC59B6"/>
    <w:rsid w:val="00DC7B21"/>
    <w:rsid w:val="00DD1F6C"/>
    <w:rsid w:val="00DD215C"/>
    <w:rsid w:val="00DD25BD"/>
    <w:rsid w:val="00DD7CB2"/>
    <w:rsid w:val="00DE6AE1"/>
    <w:rsid w:val="00DE7763"/>
    <w:rsid w:val="00DF2A72"/>
    <w:rsid w:val="00DF3219"/>
    <w:rsid w:val="00DF43EE"/>
    <w:rsid w:val="00E2380A"/>
    <w:rsid w:val="00E25DCA"/>
    <w:rsid w:val="00E331D5"/>
    <w:rsid w:val="00E43CD4"/>
    <w:rsid w:val="00E63671"/>
    <w:rsid w:val="00E80775"/>
    <w:rsid w:val="00E863E6"/>
    <w:rsid w:val="00E865D1"/>
    <w:rsid w:val="00E875BA"/>
    <w:rsid w:val="00E910C5"/>
    <w:rsid w:val="00E96C6C"/>
    <w:rsid w:val="00E97F71"/>
    <w:rsid w:val="00EA6AB9"/>
    <w:rsid w:val="00EB24CC"/>
    <w:rsid w:val="00ED13F6"/>
    <w:rsid w:val="00ED428C"/>
    <w:rsid w:val="00ED7679"/>
    <w:rsid w:val="00F07066"/>
    <w:rsid w:val="00F1700F"/>
    <w:rsid w:val="00F274CF"/>
    <w:rsid w:val="00F34176"/>
    <w:rsid w:val="00F368B5"/>
    <w:rsid w:val="00F421BB"/>
    <w:rsid w:val="00F5040C"/>
    <w:rsid w:val="00F51329"/>
    <w:rsid w:val="00F57AC2"/>
    <w:rsid w:val="00F63749"/>
    <w:rsid w:val="00F727D9"/>
    <w:rsid w:val="00F77CCB"/>
    <w:rsid w:val="00F8084E"/>
    <w:rsid w:val="00FA51EE"/>
    <w:rsid w:val="00FB2CA0"/>
    <w:rsid w:val="00FB3E93"/>
    <w:rsid w:val="00FC35D6"/>
    <w:rsid w:val="00FD354C"/>
    <w:rsid w:val="00FD5FD5"/>
    <w:rsid w:val="00FE01D3"/>
    <w:rsid w:val="00FE0F37"/>
    <w:rsid w:val="00FE6506"/>
    <w:rsid w:val="00FF76F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26DD2FE"/>
  <w15:chartTrackingRefBased/>
  <w15:docId w15:val="{2739F6A1-5EF5-4416-A438-F23BBD1A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D1F29"/>
    <w:pPr>
      <w:suppressAutoHyphens/>
      <w:spacing w:after="0" w:line="240" w:lineRule="auto"/>
    </w:pPr>
    <w:rPr>
      <w:rFonts w:ascii="Times New Roman" w:eastAsia="Times New Roman" w:hAnsi="Times New Roman" w:cs="Times New Roman"/>
      <w:sz w:val="20"/>
      <w:szCs w:val="20"/>
      <w:lang w:eastAsia="ar-SA"/>
    </w:rPr>
  </w:style>
  <w:style w:type="paragraph" w:styleId="Cmsor1">
    <w:name w:val="heading 1"/>
    <w:basedOn w:val="Norml"/>
    <w:next w:val="Norml"/>
    <w:link w:val="Cmsor1Char"/>
    <w:uiPriority w:val="1"/>
    <w:qFormat/>
    <w:rsid w:val="003D1F29"/>
    <w:pPr>
      <w:keepNext/>
      <w:numPr>
        <w:numId w:val="1"/>
      </w:numPr>
      <w:jc w:val="both"/>
      <w:outlineLvl w:val="0"/>
    </w:pPr>
    <w:rPr>
      <w:sz w:val="24"/>
    </w:rPr>
  </w:style>
  <w:style w:type="paragraph" w:styleId="Cmsor2">
    <w:name w:val="heading 2"/>
    <w:basedOn w:val="Norml"/>
    <w:next w:val="Norml"/>
    <w:link w:val="Cmsor2Char"/>
    <w:uiPriority w:val="1"/>
    <w:qFormat/>
    <w:rsid w:val="003D1F29"/>
    <w:pPr>
      <w:keepNext/>
      <w:numPr>
        <w:ilvl w:val="1"/>
        <w:numId w:val="1"/>
      </w:numPr>
      <w:jc w:val="both"/>
      <w:outlineLvl w:val="1"/>
    </w:pPr>
    <w:rPr>
      <w:sz w:val="24"/>
    </w:rPr>
  </w:style>
  <w:style w:type="paragraph" w:styleId="Cmsor3">
    <w:name w:val="heading 3"/>
    <w:basedOn w:val="Norml"/>
    <w:next w:val="Norml"/>
    <w:link w:val="Cmsor3Char"/>
    <w:uiPriority w:val="1"/>
    <w:qFormat/>
    <w:rsid w:val="003D1F29"/>
    <w:pPr>
      <w:keepNext/>
      <w:numPr>
        <w:ilvl w:val="2"/>
        <w:numId w:val="1"/>
      </w:numPr>
      <w:outlineLvl w:val="2"/>
    </w:pPr>
    <w:rPr>
      <w:sz w:val="26"/>
    </w:rPr>
  </w:style>
  <w:style w:type="paragraph" w:styleId="Cmsor4">
    <w:name w:val="heading 4"/>
    <w:basedOn w:val="Norml"/>
    <w:next w:val="Norml"/>
    <w:link w:val="Cmsor4Char"/>
    <w:qFormat/>
    <w:rsid w:val="003D1F29"/>
    <w:pPr>
      <w:keepNext/>
      <w:jc w:val="center"/>
      <w:outlineLvl w:val="3"/>
    </w:pPr>
    <w:rPr>
      <w:b/>
      <w:sz w:val="32"/>
      <w:u w:val="single"/>
    </w:rPr>
  </w:style>
  <w:style w:type="paragraph" w:styleId="Cmsor8">
    <w:name w:val="heading 8"/>
    <w:basedOn w:val="Norml"/>
    <w:next w:val="Norml"/>
    <w:link w:val="Cmsor8Char"/>
    <w:qFormat/>
    <w:rsid w:val="003D1F29"/>
    <w:pPr>
      <w:keepNext/>
      <w:numPr>
        <w:ilvl w:val="7"/>
        <w:numId w:val="1"/>
      </w:numPr>
      <w:jc w:val="center"/>
      <w:outlineLvl w:val="7"/>
    </w:pPr>
    <w:rPr>
      <w:b/>
      <w:sz w:val="3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1"/>
    <w:rsid w:val="003D1F29"/>
    <w:rPr>
      <w:rFonts w:ascii="Times New Roman" w:eastAsia="Times New Roman" w:hAnsi="Times New Roman" w:cs="Times New Roman"/>
      <w:sz w:val="24"/>
      <w:szCs w:val="20"/>
      <w:lang w:eastAsia="ar-SA"/>
    </w:rPr>
  </w:style>
  <w:style w:type="character" w:customStyle="1" w:styleId="Cmsor2Char">
    <w:name w:val="Címsor 2 Char"/>
    <w:basedOn w:val="Bekezdsalapbettpusa"/>
    <w:link w:val="Cmsor2"/>
    <w:uiPriority w:val="1"/>
    <w:rsid w:val="003D1F29"/>
    <w:rPr>
      <w:rFonts w:ascii="Times New Roman" w:eastAsia="Times New Roman" w:hAnsi="Times New Roman" w:cs="Times New Roman"/>
      <w:sz w:val="24"/>
      <w:szCs w:val="20"/>
      <w:lang w:eastAsia="ar-SA"/>
    </w:rPr>
  </w:style>
  <w:style w:type="character" w:customStyle="1" w:styleId="Cmsor3Char">
    <w:name w:val="Címsor 3 Char"/>
    <w:basedOn w:val="Bekezdsalapbettpusa"/>
    <w:link w:val="Cmsor3"/>
    <w:uiPriority w:val="1"/>
    <w:rsid w:val="003D1F29"/>
    <w:rPr>
      <w:rFonts w:ascii="Times New Roman" w:eastAsia="Times New Roman" w:hAnsi="Times New Roman" w:cs="Times New Roman"/>
      <w:sz w:val="26"/>
      <w:szCs w:val="20"/>
      <w:lang w:eastAsia="ar-SA"/>
    </w:rPr>
  </w:style>
  <w:style w:type="character" w:customStyle="1" w:styleId="Cmsor4Char">
    <w:name w:val="Címsor 4 Char"/>
    <w:basedOn w:val="Bekezdsalapbettpusa"/>
    <w:link w:val="Cmsor4"/>
    <w:rsid w:val="003D1F29"/>
    <w:rPr>
      <w:rFonts w:ascii="Times New Roman" w:eastAsia="Times New Roman" w:hAnsi="Times New Roman" w:cs="Times New Roman"/>
      <w:b/>
      <w:sz w:val="32"/>
      <w:szCs w:val="20"/>
      <w:u w:val="single"/>
      <w:lang w:eastAsia="ar-SA"/>
    </w:rPr>
  </w:style>
  <w:style w:type="character" w:customStyle="1" w:styleId="Cmsor8Char">
    <w:name w:val="Címsor 8 Char"/>
    <w:basedOn w:val="Bekezdsalapbettpusa"/>
    <w:link w:val="Cmsor8"/>
    <w:rsid w:val="003D1F29"/>
    <w:rPr>
      <w:rFonts w:ascii="Times New Roman" w:eastAsia="Times New Roman" w:hAnsi="Times New Roman" w:cs="Times New Roman"/>
      <w:b/>
      <w:sz w:val="36"/>
      <w:szCs w:val="20"/>
      <w:lang w:eastAsia="ar-SA"/>
    </w:rPr>
  </w:style>
  <w:style w:type="character" w:styleId="Oldalszm">
    <w:name w:val="page number"/>
    <w:basedOn w:val="Bekezdsalapbettpusa"/>
    <w:rsid w:val="003D1F29"/>
  </w:style>
  <w:style w:type="paragraph" w:styleId="Szvegtrzs">
    <w:name w:val="Body Text"/>
    <w:basedOn w:val="Norml"/>
    <w:link w:val="SzvegtrzsChar"/>
    <w:uiPriority w:val="1"/>
    <w:qFormat/>
    <w:rsid w:val="003D1F29"/>
    <w:pPr>
      <w:jc w:val="both"/>
    </w:pPr>
    <w:rPr>
      <w:sz w:val="24"/>
    </w:rPr>
  </w:style>
  <w:style w:type="character" w:customStyle="1" w:styleId="SzvegtrzsChar">
    <w:name w:val="Szövegtörzs Char"/>
    <w:basedOn w:val="Bekezdsalapbettpusa"/>
    <w:link w:val="Szvegtrzs"/>
    <w:rsid w:val="003D1F29"/>
    <w:rPr>
      <w:rFonts w:ascii="Times New Roman" w:eastAsia="Times New Roman" w:hAnsi="Times New Roman" w:cs="Times New Roman"/>
      <w:sz w:val="24"/>
      <w:szCs w:val="20"/>
      <w:lang w:eastAsia="ar-SA"/>
    </w:rPr>
  </w:style>
  <w:style w:type="paragraph" w:styleId="lfej">
    <w:name w:val="header"/>
    <w:basedOn w:val="Norml"/>
    <w:link w:val="lfejChar"/>
    <w:rsid w:val="003D1F29"/>
    <w:pPr>
      <w:tabs>
        <w:tab w:val="center" w:pos="4536"/>
        <w:tab w:val="right" w:pos="9072"/>
      </w:tabs>
    </w:pPr>
  </w:style>
  <w:style w:type="character" w:customStyle="1" w:styleId="lfejChar">
    <w:name w:val="Élőfej Char"/>
    <w:basedOn w:val="Bekezdsalapbettpusa"/>
    <w:link w:val="lfej"/>
    <w:rsid w:val="003D1F29"/>
    <w:rPr>
      <w:rFonts w:ascii="Times New Roman" w:eastAsia="Times New Roman" w:hAnsi="Times New Roman" w:cs="Times New Roman"/>
      <w:sz w:val="20"/>
      <w:szCs w:val="20"/>
      <w:lang w:eastAsia="ar-SA"/>
    </w:rPr>
  </w:style>
  <w:style w:type="paragraph" w:styleId="Szvegtrzsbehzssal">
    <w:name w:val="Body Text Indent"/>
    <w:basedOn w:val="Norml"/>
    <w:link w:val="SzvegtrzsbehzssalChar"/>
    <w:rsid w:val="003D1F29"/>
    <w:pPr>
      <w:ind w:left="708"/>
      <w:jc w:val="both"/>
    </w:pPr>
    <w:rPr>
      <w:sz w:val="24"/>
    </w:rPr>
  </w:style>
  <w:style w:type="character" w:customStyle="1" w:styleId="SzvegtrzsbehzssalChar">
    <w:name w:val="Szövegtörzs behúzással Char"/>
    <w:basedOn w:val="Bekezdsalapbettpusa"/>
    <w:link w:val="Szvegtrzsbehzssal"/>
    <w:rsid w:val="003D1F29"/>
    <w:rPr>
      <w:rFonts w:ascii="Times New Roman" w:eastAsia="Times New Roman" w:hAnsi="Times New Roman" w:cs="Times New Roman"/>
      <w:sz w:val="24"/>
      <w:szCs w:val="20"/>
      <w:lang w:eastAsia="ar-SA"/>
    </w:rPr>
  </w:style>
  <w:style w:type="paragraph" w:customStyle="1" w:styleId="Szvegtrzs21">
    <w:name w:val="Szövegtörzs 21"/>
    <w:basedOn w:val="Norml"/>
    <w:rsid w:val="003D1F29"/>
    <w:rPr>
      <w:sz w:val="24"/>
    </w:rPr>
  </w:style>
  <w:style w:type="paragraph" w:customStyle="1" w:styleId="Szvegtrzsbehzssal21">
    <w:name w:val="Szövegtörzs behúzással 21"/>
    <w:basedOn w:val="Norml"/>
    <w:rsid w:val="003D1F29"/>
    <w:pPr>
      <w:ind w:left="708"/>
      <w:jc w:val="both"/>
    </w:pPr>
    <w:rPr>
      <w:sz w:val="24"/>
    </w:rPr>
  </w:style>
  <w:style w:type="paragraph" w:styleId="llb">
    <w:name w:val="footer"/>
    <w:basedOn w:val="Norml"/>
    <w:link w:val="llbChar"/>
    <w:uiPriority w:val="99"/>
    <w:rsid w:val="003D1F29"/>
    <w:pPr>
      <w:tabs>
        <w:tab w:val="center" w:pos="4536"/>
        <w:tab w:val="right" w:pos="9072"/>
      </w:tabs>
    </w:pPr>
  </w:style>
  <w:style w:type="character" w:customStyle="1" w:styleId="llbChar">
    <w:name w:val="Élőláb Char"/>
    <w:basedOn w:val="Bekezdsalapbettpusa"/>
    <w:link w:val="llb"/>
    <w:uiPriority w:val="99"/>
    <w:rsid w:val="003D1F29"/>
    <w:rPr>
      <w:rFonts w:ascii="Times New Roman" w:eastAsia="Times New Roman" w:hAnsi="Times New Roman" w:cs="Times New Roman"/>
      <w:sz w:val="20"/>
      <w:szCs w:val="20"/>
      <w:lang w:eastAsia="ar-SA"/>
    </w:rPr>
  </w:style>
  <w:style w:type="paragraph" w:styleId="TJ1">
    <w:name w:val="toc 1"/>
    <w:basedOn w:val="Norml"/>
    <w:next w:val="Norml"/>
    <w:uiPriority w:val="39"/>
    <w:qFormat/>
    <w:rsid w:val="003D1F29"/>
  </w:style>
  <w:style w:type="paragraph" w:styleId="TJ2">
    <w:name w:val="toc 2"/>
    <w:basedOn w:val="Norml"/>
    <w:next w:val="Norml"/>
    <w:uiPriority w:val="39"/>
    <w:qFormat/>
    <w:rsid w:val="003D1F29"/>
    <w:pPr>
      <w:ind w:left="200"/>
    </w:pPr>
  </w:style>
  <w:style w:type="paragraph" w:styleId="TJ3">
    <w:name w:val="toc 3"/>
    <w:basedOn w:val="Norml"/>
    <w:next w:val="Norml"/>
    <w:uiPriority w:val="39"/>
    <w:qFormat/>
    <w:rsid w:val="003D1F29"/>
    <w:pPr>
      <w:ind w:left="400"/>
    </w:pPr>
  </w:style>
  <w:style w:type="paragraph" w:styleId="TJ4">
    <w:name w:val="toc 4"/>
    <w:basedOn w:val="Norml"/>
    <w:next w:val="Norml"/>
    <w:semiHidden/>
    <w:rsid w:val="003D1F29"/>
    <w:pPr>
      <w:ind w:left="600"/>
    </w:pPr>
  </w:style>
  <w:style w:type="paragraph" w:styleId="TJ5">
    <w:name w:val="toc 5"/>
    <w:basedOn w:val="Norml"/>
    <w:next w:val="Norml"/>
    <w:semiHidden/>
    <w:rsid w:val="003D1F29"/>
    <w:pPr>
      <w:ind w:left="800"/>
    </w:pPr>
  </w:style>
  <w:style w:type="character" w:styleId="Kiemels">
    <w:name w:val="Emphasis"/>
    <w:uiPriority w:val="20"/>
    <w:qFormat/>
    <w:rsid w:val="003D1F29"/>
    <w:rPr>
      <w:i/>
      <w:iCs/>
    </w:rPr>
  </w:style>
  <w:style w:type="paragraph" w:styleId="Buborkszveg">
    <w:name w:val="Balloon Text"/>
    <w:basedOn w:val="Norml"/>
    <w:link w:val="BuborkszvegChar"/>
    <w:semiHidden/>
    <w:rsid w:val="003D1F29"/>
    <w:rPr>
      <w:rFonts w:ascii="Tahoma" w:hAnsi="Tahoma" w:cs="Tahoma"/>
      <w:sz w:val="16"/>
      <w:szCs w:val="16"/>
    </w:rPr>
  </w:style>
  <w:style w:type="character" w:customStyle="1" w:styleId="BuborkszvegChar">
    <w:name w:val="Buborékszöveg Char"/>
    <w:basedOn w:val="Bekezdsalapbettpusa"/>
    <w:link w:val="Buborkszveg"/>
    <w:semiHidden/>
    <w:rsid w:val="003D1F29"/>
    <w:rPr>
      <w:rFonts w:ascii="Tahoma" w:eastAsia="Times New Roman" w:hAnsi="Tahoma" w:cs="Tahoma"/>
      <w:sz w:val="16"/>
      <w:szCs w:val="16"/>
      <w:lang w:eastAsia="ar-SA"/>
    </w:rPr>
  </w:style>
  <w:style w:type="character" w:styleId="Hiperhivatkozs">
    <w:name w:val="Hyperlink"/>
    <w:uiPriority w:val="99"/>
    <w:rsid w:val="003D1F29"/>
    <w:rPr>
      <w:color w:val="0000FF"/>
      <w:u w:val="single"/>
    </w:rPr>
  </w:style>
  <w:style w:type="paragraph" w:customStyle="1" w:styleId="pont">
    <w:name w:val="pont"/>
    <w:basedOn w:val="Norml"/>
    <w:rsid w:val="003D1F29"/>
    <w:pPr>
      <w:suppressAutoHyphens w:val="0"/>
      <w:spacing w:before="100" w:beforeAutospacing="1" w:after="100" w:afterAutospacing="1"/>
    </w:pPr>
    <w:rPr>
      <w:sz w:val="24"/>
      <w:szCs w:val="24"/>
      <w:lang w:eastAsia="hu-HU"/>
    </w:rPr>
  </w:style>
  <w:style w:type="character" w:styleId="Jegyzethivatkozs">
    <w:name w:val="annotation reference"/>
    <w:rsid w:val="003D1F29"/>
    <w:rPr>
      <w:sz w:val="16"/>
      <w:szCs w:val="16"/>
    </w:rPr>
  </w:style>
  <w:style w:type="paragraph" w:styleId="Jegyzetszveg">
    <w:name w:val="annotation text"/>
    <w:basedOn w:val="Norml"/>
    <w:link w:val="JegyzetszvegChar"/>
    <w:uiPriority w:val="99"/>
    <w:rsid w:val="003D1F29"/>
    <w:rPr>
      <w:lang w:val="x-none"/>
    </w:rPr>
  </w:style>
  <w:style w:type="character" w:customStyle="1" w:styleId="JegyzetszvegChar">
    <w:name w:val="Jegyzetszöveg Char"/>
    <w:basedOn w:val="Bekezdsalapbettpusa"/>
    <w:link w:val="Jegyzetszveg"/>
    <w:uiPriority w:val="99"/>
    <w:rsid w:val="003D1F29"/>
    <w:rPr>
      <w:rFonts w:ascii="Times New Roman" w:eastAsia="Times New Roman" w:hAnsi="Times New Roman" w:cs="Times New Roman"/>
      <w:sz w:val="20"/>
      <w:szCs w:val="20"/>
      <w:lang w:val="x-none" w:eastAsia="ar-SA"/>
    </w:rPr>
  </w:style>
  <w:style w:type="paragraph" w:styleId="Megjegyzstrgya">
    <w:name w:val="annotation subject"/>
    <w:basedOn w:val="Jegyzetszveg"/>
    <w:next w:val="Jegyzetszveg"/>
    <w:link w:val="MegjegyzstrgyaChar"/>
    <w:rsid w:val="003D1F29"/>
    <w:rPr>
      <w:b/>
      <w:bCs/>
    </w:rPr>
  </w:style>
  <w:style w:type="character" w:customStyle="1" w:styleId="MegjegyzstrgyaChar">
    <w:name w:val="Megjegyzés tárgya Char"/>
    <w:basedOn w:val="JegyzetszvegChar"/>
    <w:link w:val="Megjegyzstrgya"/>
    <w:rsid w:val="003D1F29"/>
    <w:rPr>
      <w:rFonts w:ascii="Times New Roman" w:eastAsia="Times New Roman" w:hAnsi="Times New Roman" w:cs="Times New Roman"/>
      <w:b/>
      <w:bCs/>
      <w:sz w:val="20"/>
      <w:szCs w:val="20"/>
      <w:lang w:val="x-none" w:eastAsia="ar-SA"/>
    </w:rPr>
  </w:style>
  <w:style w:type="paragraph" w:styleId="Listaszerbekezds">
    <w:name w:val="List Paragraph"/>
    <w:aliases w:val="Welt L Char,Welt L,Bullet List,FooterText,numbered,Paragraphe de liste1,Bulletr List Paragraph,列出段落,列出段落1,Listeafsnit1,Parágrafo da Lista1,List Paragraph2,List Paragraph21,リスト段落1,Párrafo de lista1,Listaszerű bekezdés5"/>
    <w:basedOn w:val="Norml"/>
    <w:link w:val="ListaszerbekezdsChar"/>
    <w:uiPriority w:val="34"/>
    <w:qFormat/>
    <w:rsid w:val="003D1F29"/>
    <w:pPr>
      <w:suppressAutoHyphens w:val="0"/>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Bekezdsalapbettpusa"/>
    <w:rsid w:val="003D1F29"/>
  </w:style>
  <w:style w:type="paragraph" w:styleId="Tartalomjegyzkcmsora">
    <w:name w:val="TOC Heading"/>
    <w:basedOn w:val="Cmsor1"/>
    <w:next w:val="Norml"/>
    <w:uiPriority w:val="39"/>
    <w:unhideWhenUsed/>
    <w:qFormat/>
    <w:rsid w:val="003D1F29"/>
    <w:pPr>
      <w:keepLines/>
      <w:numPr>
        <w:numId w:val="0"/>
      </w:numPr>
      <w:suppressAutoHyphens w:val="0"/>
      <w:spacing w:before="480" w:line="276" w:lineRule="auto"/>
      <w:jc w:val="left"/>
      <w:outlineLvl w:val="9"/>
    </w:pPr>
    <w:rPr>
      <w:rFonts w:ascii="Cambria" w:hAnsi="Cambria"/>
      <w:b/>
      <w:bCs/>
      <w:color w:val="365F91"/>
      <w:sz w:val="28"/>
      <w:szCs w:val="28"/>
      <w:lang w:eastAsia="en-US"/>
    </w:rPr>
  </w:style>
  <w:style w:type="paragraph" w:customStyle="1" w:styleId="cf0">
    <w:name w:val="cf0"/>
    <w:basedOn w:val="Norml"/>
    <w:rsid w:val="00B05B58"/>
    <w:pPr>
      <w:suppressAutoHyphens w:val="0"/>
      <w:spacing w:before="100" w:beforeAutospacing="1" w:after="100" w:afterAutospacing="1"/>
    </w:pPr>
    <w:rPr>
      <w:sz w:val="24"/>
      <w:szCs w:val="24"/>
      <w:lang w:eastAsia="hu-HU"/>
    </w:rPr>
  </w:style>
  <w:style w:type="table" w:customStyle="1" w:styleId="TableNormal">
    <w:name w:val="Table Normal"/>
    <w:uiPriority w:val="2"/>
    <w:semiHidden/>
    <w:unhideWhenUsed/>
    <w:qFormat/>
    <w:rsid w:val="001D527A"/>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
    <w:uiPriority w:val="1"/>
    <w:qFormat/>
    <w:rsid w:val="001D527A"/>
    <w:pPr>
      <w:widowControl w:val="0"/>
      <w:suppressAutoHyphens w:val="0"/>
    </w:pPr>
    <w:rPr>
      <w:rFonts w:asciiTheme="minorHAnsi" w:eastAsiaTheme="minorHAnsi" w:hAnsiTheme="minorHAnsi" w:cstheme="minorBidi"/>
      <w:sz w:val="22"/>
      <w:szCs w:val="22"/>
      <w:lang w:val="en-US" w:eastAsia="en-US"/>
    </w:rPr>
  </w:style>
  <w:style w:type="character" w:customStyle="1" w:styleId="Szvegtrzs2">
    <w:name w:val="Szövegtörzs (2)_"/>
    <w:basedOn w:val="Bekezdsalapbettpusa"/>
    <w:link w:val="Szvegtrzs20"/>
    <w:locked/>
    <w:rsid w:val="00A76204"/>
    <w:rPr>
      <w:rFonts w:ascii="Times New Roman" w:eastAsia="Times New Roman" w:hAnsi="Times New Roman"/>
      <w:b/>
      <w:bCs/>
      <w:sz w:val="20"/>
      <w:szCs w:val="20"/>
      <w:shd w:val="clear" w:color="auto" w:fill="FFFFFF"/>
    </w:rPr>
  </w:style>
  <w:style w:type="paragraph" w:customStyle="1" w:styleId="Szvegtrzs20">
    <w:name w:val="Szövegtörzs (2)"/>
    <w:basedOn w:val="Norml"/>
    <w:link w:val="Szvegtrzs2"/>
    <w:rsid w:val="00A76204"/>
    <w:pPr>
      <w:widowControl w:val="0"/>
      <w:shd w:val="clear" w:color="auto" w:fill="FFFFFF"/>
      <w:suppressAutoHyphens w:val="0"/>
      <w:spacing w:line="274" w:lineRule="exact"/>
      <w:ind w:hanging="360"/>
      <w:jc w:val="both"/>
    </w:pPr>
    <w:rPr>
      <w:rFonts w:cstheme="minorBidi"/>
      <w:b/>
      <w:bCs/>
      <w:lang w:eastAsia="en-US"/>
    </w:rPr>
  </w:style>
  <w:style w:type="character" w:customStyle="1" w:styleId="ListaszerbekezdsChar">
    <w:name w:val="Listaszerű bekezdés Char"/>
    <w:aliases w:val="Welt L Char Char,Welt L Char1,Bullet List Char,FooterText Char,numbered Char,Paragraphe de liste1 Char,Bulletr List Paragraph Char,列出段落 Char,列出段落1 Char,Listeafsnit1 Char,Parágrafo da Lista1 Char,List Paragraph2 Char,リスト段落1 Char"/>
    <w:basedOn w:val="Bekezdsalapbettpusa"/>
    <w:link w:val="Listaszerbekezds"/>
    <w:uiPriority w:val="34"/>
    <w:qFormat/>
    <w:rsid w:val="008E243D"/>
    <w:rPr>
      <w:rFonts w:ascii="Calibri" w:eastAsia="Calibri" w:hAnsi="Calibri" w:cs="Times New Roman"/>
    </w:rPr>
  </w:style>
  <w:style w:type="paragraph" w:customStyle="1" w:styleId="NormlWeb1">
    <w:name w:val="Normál (Web)1"/>
    <w:basedOn w:val="Norml"/>
    <w:rsid w:val="00106E8E"/>
    <w:pPr>
      <w:spacing w:before="280" w:after="280"/>
    </w:pPr>
    <w:rPr>
      <w:color w:val="00000A"/>
      <w:kern w:val="1"/>
      <w:sz w:val="24"/>
      <w:szCs w:val="24"/>
      <w:lang w:eastAsia="zh-CN"/>
    </w:rPr>
  </w:style>
  <w:style w:type="paragraph" w:styleId="Vltozat">
    <w:name w:val="Revision"/>
    <w:hidden/>
    <w:uiPriority w:val="99"/>
    <w:semiHidden/>
    <w:rsid w:val="001E3C06"/>
    <w:pPr>
      <w:spacing w:after="0" w:line="240" w:lineRule="auto"/>
    </w:pPr>
    <w:rPr>
      <w:rFonts w:ascii="Times New Roman" w:eastAsia="Times New Roman" w:hAnsi="Times New Roman" w:cs="Times New Roman"/>
      <w:sz w:val="20"/>
      <w:szCs w:val="20"/>
      <w:lang w:eastAsia="ar-SA"/>
    </w:rPr>
  </w:style>
  <w:style w:type="character" w:customStyle="1" w:styleId="service-title">
    <w:name w:val="service-title"/>
    <w:basedOn w:val="Bekezdsalapbettpusa"/>
    <w:rsid w:val="00D81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634405">
      <w:bodyDiv w:val="1"/>
      <w:marLeft w:val="0"/>
      <w:marRight w:val="0"/>
      <w:marTop w:val="0"/>
      <w:marBottom w:val="0"/>
      <w:divBdr>
        <w:top w:val="none" w:sz="0" w:space="0" w:color="auto"/>
        <w:left w:val="none" w:sz="0" w:space="0" w:color="auto"/>
        <w:bottom w:val="none" w:sz="0" w:space="0" w:color="auto"/>
        <w:right w:val="none" w:sz="0" w:space="0" w:color="auto"/>
      </w:divBdr>
    </w:div>
    <w:div w:id="264923114">
      <w:bodyDiv w:val="1"/>
      <w:marLeft w:val="0"/>
      <w:marRight w:val="0"/>
      <w:marTop w:val="0"/>
      <w:marBottom w:val="0"/>
      <w:divBdr>
        <w:top w:val="none" w:sz="0" w:space="0" w:color="auto"/>
        <w:left w:val="none" w:sz="0" w:space="0" w:color="auto"/>
        <w:bottom w:val="none" w:sz="0" w:space="0" w:color="auto"/>
        <w:right w:val="none" w:sz="0" w:space="0" w:color="auto"/>
      </w:divBdr>
      <w:divsChild>
        <w:div w:id="1942640877">
          <w:marLeft w:val="0"/>
          <w:marRight w:val="0"/>
          <w:marTop w:val="0"/>
          <w:marBottom w:val="0"/>
          <w:divBdr>
            <w:top w:val="none" w:sz="0" w:space="0" w:color="auto"/>
            <w:left w:val="none" w:sz="0" w:space="0" w:color="auto"/>
            <w:bottom w:val="none" w:sz="0" w:space="0" w:color="auto"/>
            <w:right w:val="none" w:sz="0" w:space="0" w:color="auto"/>
          </w:divBdr>
        </w:div>
        <w:div w:id="303464104">
          <w:marLeft w:val="0"/>
          <w:marRight w:val="0"/>
          <w:marTop w:val="0"/>
          <w:marBottom w:val="0"/>
          <w:divBdr>
            <w:top w:val="none" w:sz="0" w:space="0" w:color="auto"/>
            <w:left w:val="none" w:sz="0" w:space="0" w:color="auto"/>
            <w:bottom w:val="none" w:sz="0" w:space="0" w:color="auto"/>
            <w:right w:val="none" w:sz="0" w:space="0" w:color="auto"/>
          </w:divBdr>
        </w:div>
        <w:div w:id="809204172">
          <w:marLeft w:val="0"/>
          <w:marRight w:val="0"/>
          <w:marTop w:val="0"/>
          <w:marBottom w:val="0"/>
          <w:divBdr>
            <w:top w:val="none" w:sz="0" w:space="0" w:color="auto"/>
            <w:left w:val="none" w:sz="0" w:space="0" w:color="auto"/>
            <w:bottom w:val="none" w:sz="0" w:space="0" w:color="auto"/>
            <w:right w:val="none" w:sz="0" w:space="0" w:color="auto"/>
          </w:divBdr>
        </w:div>
        <w:div w:id="999890217">
          <w:marLeft w:val="0"/>
          <w:marRight w:val="0"/>
          <w:marTop w:val="0"/>
          <w:marBottom w:val="0"/>
          <w:divBdr>
            <w:top w:val="none" w:sz="0" w:space="0" w:color="auto"/>
            <w:left w:val="none" w:sz="0" w:space="0" w:color="auto"/>
            <w:bottom w:val="none" w:sz="0" w:space="0" w:color="auto"/>
            <w:right w:val="none" w:sz="0" w:space="0" w:color="auto"/>
          </w:divBdr>
        </w:div>
        <w:div w:id="1299721541">
          <w:marLeft w:val="0"/>
          <w:marRight w:val="0"/>
          <w:marTop w:val="0"/>
          <w:marBottom w:val="0"/>
          <w:divBdr>
            <w:top w:val="none" w:sz="0" w:space="0" w:color="auto"/>
            <w:left w:val="none" w:sz="0" w:space="0" w:color="auto"/>
            <w:bottom w:val="none" w:sz="0" w:space="0" w:color="auto"/>
            <w:right w:val="none" w:sz="0" w:space="0" w:color="auto"/>
          </w:divBdr>
        </w:div>
        <w:div w:id="1390495142">
          <w:marLeft w:val="0"/>
          <w:marRight w:val="0"/>
          <w:marTop w:val="0"/>
          <w:marBottom w:val="0"/>
          <w:divBdr>
            <w:top w:val="none" w:sz="0" w:space="0" w:color="auto"/>
            <w:left w:val="none" w:sz="0" w:space="0" w:color="auto"/>
            <w:bottom w:val="none" w:sz="0" w:space="0" w:color="auto"/>
            <w:right w:val="none" w:sz="0" w:space="0" w:color="auto"/>
          </w:divBdr>
        </w:div>
        <w:div w:id="2095281231">
          <w:marLeft w:val="0"/>
          <w:marRight w:val="0"/>
          <w:marTop w:val="0"/>
          <w:marBottom w:val="0"/>
          <w:divBdr>
            <w:top w:val="none" w:sz="0" w:space="0" w:color="auto"/>
            <w:left w:val="none" w:sz="0" w:space="0" w:color="auto"/>
            <w:bottom w:val="none" w:sz="0" w:space="0" w:color="auto"/>
            <w:right w:val="none" w:sz="0" w:space="0" w:color="auto"/>
          </w:divBdr>
        </w:div>
        <w:div w:id="625047894">
          <w:marLeft w:val="0"/>
          <w:marRight w:val="0"/>
          <w:marTop w:val="0"/>
          <w:marBottom w:val="0"/>
          <w:divBdr>
            <w:top w:val="none" w:sz="0" w:space="0" w:color="auto"/>
            <w:left w:val="none" w:sz="0" w:space="0" w:color="auto"/>
            <w:bottom w:val="none" w:sz="0" w:space="0" w:color="auto"/>
            <w:right w:val="none" w:sz="0" w:space="0" w:color="auto"/>
          </w:divBdr>
        </w:div>
      </w:divsChild>
    </w:div>
    <w:div w:id="822240497">
      <w:bodyDiv w:val="1"/>
      <w:marLeft w:val="0"/>
      <w:marRight w:val="0"/>
      <w:marTop w:val="0"/>
      <w:marBottom w:val="0"/>
      <w:divBdr>
        <w:top w:val="none" w:sz="0" w:space="0" w:color="auto"/>
        <w:left w:val="none" w:sz="0" w:space="0" w:color="auto"/>
        <w:bottom w:val="none" w:sz="0" w:space="0" w:color="auto"/>
        <w:right w:val="none" w:sz="0" w:space="0" w:color="auto"/>
      </w:divBdr>
    </w:div>
    <w:div w:id="928973568">
      <w:bodyDiv w:val="1"/>
      <w:marLeft w:val="0"/>
      <w:marRight w:val="0"/>
      <w:marTop w:val="0"/>
      <w:marBottom w:val="0"/>
      <w:divBdr>
        <w:top w:val="none" w:sz="0" w:space="0" w:color="auto"/>
        <w:left w:val="none" w:sz="0" w:space="0" w:color="auto"/>
        <w:bottom w:val="none" w:sz="0" w:space="0" w:color="auto"/>
        <w:right w:val="none" w:sz="0" w:space="0" w:color="auto"/>
      </w:divBdr>
      <w:divsChild>
        <w:div w:id="609095643">
          <w:marLeft w:val="0"/>
          <w:marRight w:val="0"/>
          <w:marTop w:val="0"/>
          <w:marBottom w:val="0"/>
          <w:divBdr>
            <w:top w:val="none" w:sz="0" w:space="0" w:color="auto"/>
            <w:left w:val="none" w:sz="0" w:space="0" w:color="auto"/>
            <w:bottom w:val="none" w:sz="0" w:space="0" w:color="auto"/>
            <w:right w:val="none" w:sz="0" w:space="0" w:color="auto"/>
          </w:divBdr>
        </w:div>
        <w:div w:id="1208684620">
          <w:marLeft w:val="0"/>
          <w:marRight w:val="0"/>
          <w:marTop w:val="0"/>
          <w:marBottom w:val="0"/>
          <w:divBdr>
            <w:top w:val="none" w:sz="0" w:space="0" w:color="auto"/>
            <w:left w:val="none" w:sz="0" w:space="0" w:color="auto"/>
            <w:bottom w:val="none" w:sz="0" w:space="0" w:color="auto"/>
            <w:right w:val="none" w:sz="0" w:space="0" w:color="auto"/>
          </w:divBdr>
        </w:div>
        <w:div w:id="1256403139">
          <w:marLeft w:val="0"/>
          <w:marRight w:val="0"/>
          <w:marTop w:val="0"/>
          <w:marBottom w:val="0"/>
          <w:divBdr>
            <w:top w:val="none" w:sz="0" w:space="0" w:color="auto"/>
            <w:left w:val="none" w:sz="0" w:space="0" w:color="auto"/>
            <w:bottom w:val="none" w:sz="0" w:space="0" w:color="auto"/>
            <w:right w:val="none" w:sz="0" w:space="0" w:color="auto"/>
          </w:divBdr>
        </w:div>
      </w:divsChild>
    </w:div>
    <w:div w:id="1036930275">
      <w:bodyDiv w:val="1"/>
      <w:marLeft w:val="0"/>
      <w:marRight w:val="0"/>
      <w:marTop w:val="0"/>
      <w:marBottom w:val="0"/>
      <w:divBdr>
        <w:top w:val="none" w:sz="0" w:space="0" w:color="auto"/>
        <w:left w:val="none" w:sz="0" w:space="0" w:color="auto"/>
        <w:bottom w:val="none" w:sz="0" w:space="0" w:color="auto"/>
        <w:right w:val="none" w:sz="0" w:space="0" w:color="auto"/>
      </w:divBdr>
      <w:divsChild>
        <w:div w:id="1561330165">
          <w:marLeft w:val="0"/>
          <w:marRight w:val="0"/>
          <w:marTop w:val="0"/>
          <w:marBottom w:val="0"/>
          <w:divBdr>
            <w:top w:val="none" w:sz="0" w:space="0" w:color="auto"/>
            <w:left w:val="none" w:sz="0" w:space="0" w:color="auto"/>
            <w:bottom w:val="none" w:sz="0" w:space="0" w:color="auto"/>
            <w:right w:val="none" w:sz="0" w:space="0" w:color="auto"/>
          </w:divBdr>
        </w:div>
        <w:div w:id="243035601">
          <w:marLeft w:val="0"/>
          <w:marRight w:val="0"/>
          <w:marTop w:val="0"/>
          <w:marBottom w:val="0"/>
          <w:divBdr>
            <w:top w:val="none" w:sz="0" w:space="0" w:color="auto"/>
            <w:left w:val="none" w:sz="0" w:space="0" w:color="auto"/>
            <w:bottom w:val="none" w:sz="0" w:space="0" w:color="auto"/>
            <w:right w:val="none" w:sz="0" w:space="0" w:color="auto"/>
          </w:divBdr>
        </w:div>
        <w:div w:id="132334907">
          <w:marLeft w:val="0"/>
          <w:marRight w:val="0"/>
          <w:marTop w:val="0"/>
          <w:marBottom w:val="0"/>
          <w:divBdr>
            <w:top w:val="none" w:sz="0" w:space="0" w:color="auto"/>
            <w:left w:val="none" w:sz="0" w:space="0" w:color="auto"/>
            <w:bottom w:val="none" w:sz="0" w:space="0" w:color="auto"/>
            <w:right w:val="none" w:sz="0" w:space="0" w:color="auto"/>
          </w:divBdr>
        </w:div>
        <w:div w:id="1980308138">
          <w:marLeft w:val="0"/>
          <w:marRight w:val="0"/>
          <w:marTop w:val="0"/>
          <w:marBottom w:val="0"/>
          <w:divBdr>
            <w:top w:val="none" w:sz="0" w:space="0" w:color="auto"/>
            <w:left w:val="none" w:sz="0" w:space="0" w:color="auto"/>
            <w:bottom w:val="none" w:sz="0" w:space="0" w:color="auto"/>
            <w:right w:val="none" w:sz="0" w:space="0" w:color="auto"/>
          </w:divBdr>
        </w:div>
        <w:div w:id="1833645929">
          <w:marLeft w:val="0"/>
          <w:marRight w:val="0"/>
          <w:marTop w:val="0"/>
          <w:marBottom w:val="0"/>
          <w:divBdr>
            <w:top w:val="none" w:sz="0" w:space="0" w:color="auto"/>
            <w:left w:val="none" w:sz="0" w:space="0" w:color="auto"/>
            <w:bottom w:val="none" w:sz="0" w:space="0" w:color="auto"/>
            <w:right w:val="none" w:sz="0" w:space="0" w:color="auto"/>
          </w:divBdr>
        </w:div>
        <w:div w:id="1160076130">
          <w:marLeft w:val="0"/>
          <w:marRight w:val="0"/>
          <w:marTop w:val="0"/>
          <w:marBottom w:val="0"/>
          <w:divBdr>
            <w:top w:val="none" w:sz="0" w:space="0" w:color="auto"/>
            <w:left w:val="none" w:sz="0" w:space="0" w:color="auto"/>
            <w:bottom w:val="none" w:sz="0" w:space="0" w:color="auto"/>
            <w:right w:val="none" w:sz="0" w:space="0" w:color="auto"/>
          </w:divBdr>
        </w:div>
        <w:div w:id="1535267755">
          <w:marLeft w:val="0"/>
          <w:marRight w:val="0"/>
          <w:marTop w:val="0"/>
          <w:marBottom w:val="0"/>
          <w:divBdr>
            <w:top w:val="none" w:sz="0" w:space="0" w:color="auto"/>
            <w:left w:val="none" w:sz="0" w:space="0" w:color="auto"/>
            <w:bottom w:val="none" w:sz="0" w:space="0" w:color="auto"/>
            <w:right w:val="none" w:sz="0" w:space="0" w:color="auto"/>
          </w:divBdr>
        </w:div>
        <w:div w:id="1600605791">
          <w:marLeft w:val="0"/>
          <w:marRight w:val="0"/>
          <w:marTop w:val="0"/>
          <w:marBottom w:val="0"/>
          <w:divBdr>
            <w:top w:val="none" w:sz="0" w:space="0" w:color="auto"/>
            <w:left w:val="none" w:sz="0" w:space="0" w:color="auto"/>
            <w:bottom w:val="none" w:sz="0" w:space="0" w:color="auto"/>
            <w:right w:val="none" w:sz="0" w:space="0" w:color="auto"/>
          </w:divBdr>
        </w:div>
      </w:divsChild>
    </w:div>
    <w:div w:id="1213152072">
      <w:bodyDiv w:val="1"/>
      <w:marLeft w:val="0"/>
      <w:marRight w:val="0"/>
      <w:marTop w:val="0"/>
      <w:marBottom w:val="0"/>
      <w:divBdr>
        <w:top w:val="none" w:sz="0" w:space="0" w:color="auto"/>
        <w:left w:val="none" w:sz="0" w:space="0" w:color="auto"/>
        <w:bottom w:val="none" w:sz="0" w:space="0" w:color="auto"/>
        <w:right w:val="none" w:sz="0" w:space="0" w:color="auto"/>
      </w:divBdr>
    </w:div>
    <w:div w:id="1298336059">
      <w:bodyDiv w:val="1"/>
      <w:marLeft w:val="0"/>
      <w:marRight w:val="0"/>
      <w:marTop w:val="0"/>
      <w:marBottom w:val="0"/>
      <w:divBdr>
        <w:top w:val="none" w:sz="0" w:space="0" w:color="auto"/>
        <w:left w:val="none" w:sz="0" w:space="0" w:color="auto"/>
        <w:bottom w:val="none" w:sz="0" w:space="0" w:color="auto"/>
        <w:right w:val="none" w:sz="0" w:space="0" w:color="auto"/>
      </w:divBdr>
      <w:divsChild>
        <w:div w:id="628243178">
          <w:marLeft w:val="0"/>
          <w:marRight w:val="0"/>
          <w:marTop w:val="0"/>
          <w:marBottom w:val="0"/>
          <w:divBdr>
            <w:top w:val="none" w:sz="0" w:space="0" w:color="auto"/>
            <w:left w:val="none" w:sz="0" w:space="0" w:color="auto"/>
            <w:bottom w:val="none" w:sz="0" w:space="0" w:color="auto"/>
            <w:right w:val="none" w:sz="0" w:space="0" w:color="auto"/>
          </w:divBdr>
        </w:div>
        <w:div w:id="1544781650">
          <w:marLeft w:val="0"/>
          <w:marRight w:val="0"/>
          <w:marTop w:val="0"/>
          <w:marBottom w:val="0"/>
          <w:divBdr>
            <w:top w:val="none" w:sz="0" w:space="0" w:color="auto"/>
            <w:left w:val="none" w:sz="0" w:space="0" w:color="auto"/>
            <w:bottom w:val="none" w:sz="0" w:space="0" w:color="auto"/>
            <w:right w:val="none" w:sz="0" w:space="0" w:color="auto"/>
          </w:divBdr>
        </w:div>
      </w:divsChild>
    </w:div>
    <w:div w:id="1746805031">
      <w:bodyDiv w:val="1"/>
      <w:marLeft w:val="0"/>
      <w:marRight w:val="0"/>
      <w:marTop w:val="0"/>
      <w:marBottom w:val="0"/>
      <w:divBdr>
        <w:top w:val="none" w:sz="0" w:space="0" w:color="auto"/>
        <w:left w:val="none" w:sz="0" w:space="0" w:color="auto"/>
        <w:bottom w:val="none" w:sz="0" w:space="0" w:color="auto"/>
        <w:right w:val="none" w:sz="0" w:space="0" w:color="auto"/>
      </w:divBdr>
      <w:divsChild>
        <w:div w:id="967013169">
          <w:marLeft w:val="0"/>
          <w:marRight w:val="0"/>
          <w:marTop w:val="0"/>
          <w:marBottom w:val="0"/>
          <w:divBdr>
            <w:top w:val="none" w:sz="0" w:space="0" w:color="auto"/>
            <w:left w:val="none" w:sz="0" w:space="0" w:color="auto"/>
            <w:bottom w:val="none" w:sz="0" w:space="0" w:color="auto"/>
            <w:right w:val="none" w:sz="0" w:space="0" w:color="auto"/>
          </w:divBdr>
        </w:div>
        <w:div w:id="1370226799">
          <w:marLeft w:val="0"/>
          <w:marRight w:val="0"/>
          <w:marTop w:val="0"/>
          <w:marBottom w:val="0"/>
          <w:divBdr>
            <w:top w:val="none" w:sz="0" w:space="0" w:color="auto"/>
            <w:left w:val="none" w:sz="0" w:space="0" w:color="auto"/>
            <w:bottom w:val="none" w:sz="0" w:space="0" w:color="auto"/>
            <w:right w:val="none" w:sz="0" w:space="0" w:color="auto"/>
          </w:divBdr>
        </w:div>
        <w:div w:id="707140815">
          <w:marLeft w:val="0"/>
          <w:marRight w:val="0"/>
          <w:marTop w:val="0"/>
          <w:marBottom w:val="0"/>
          <w:divBdr>
            <w:top w:val="none" w:sz="0" w:space="0" w:color="auto"/>
            <w:left w:val="none" w:sz="0" w:space="0" w:color="auto"/>
            <w:bottom w:val="none" w:sz="0" w:space="0" w:color="auto"/>
            <w:right w:val="none" w:sz="0" w:space="0" w:color="auto"/>
          </w:divBdr>
        </w:div>
        <w:div w:id="1091975662">
          <w:marLeft w:val="0"/>
          <w:marRight w:val="0"/>
          <w:marTop w:val="0"/>
          <w:marBottom w:val="0"/>
          <w:divBdr>
            <w:top w:val="none" w:sz="0" w:space="0" w:color="auto"/>
            <w:left w:val="none" w:sz="0" w:space="0" w:color="auto"/>
            <w:bottom w:val="none" w:sz="0" w:space="0" w:color="auto"/>
            <w:right w:val="none" w:sz="0" w:space="0" w:color="auto"/>
          </w:divBdr>
        </w:div>
      </w:divsChild>
    </w:div>
    <w:div w:id="1897930018">
      <w:bodyDiv w:val="1"/>
      <w:marLeft w:val="0"/>
      <w:marRight w:val="0"/>
      <w:marTop w:val="0"/>
      <w:marBottom w:val="0"/>
      <w:divBdr>
        <w:top w:val="none" w:sz="0" w:space="0" w:color="auto"/>
        <w:left w:val="none" w:sz="0" w:space="0" w:color="auto"/>
        <w:bottom w:val="none" w:sz="0" w:space="0" w:color="auto"/>
        <w:right w:val="none" w:sz="0" w:space="0" w:color="auto"/>
      </w:divBdr>
      <w:divsChild>
        <w:div w:id="202716235">
          <w:marLeft w:val="0"/>
          <w:marRight w:val="0"/>
          <w:marTop w:val="0"/>
          <w:marBottom w:val="0"/>
          <w:divBdr>
            <w:top w:val="none" w:sz="0" w:space="0" w:color="auto"/>
            <w:left w:val="none" w:sz="0" w:space="0" w:color="auto"/>
            <w:bottom w:val="none" w:sz="0" w:space="0" w:color="auto"/>
            <w:right w:val="none" w:sz="0" w:space="0" w:color="auto"/>
          </w:divBdr>
        </w:div>
        <w:div w:id="220287934">
          <w:marLeft w:val="0"/>
          <w:marRight w:val="0"/>
          <w:marTop w:val="0"/>
          <w:marBottom w:val="0"/>
          <w:divBdr>
            <w:top w:val="none" w:sz="0" w:space="0" w:color="auto"/>
            <w:left w:val="none" w:sz="0" w:space="0" w:color="auto"/>
            <w:bottom w:val="none" w:sz="0" w:space="0" w:color="auto"/>
            <w:right w:val="none" w:sz="0" w:space="0" w:color="auto"/>
          </w:divBdr>
        </w:div>
        <w:div w:id="361826348">
          <w:marLeft w:val="0"/>
          <w:marRight w:val="0"/>
          <w:marTop w:val="0"/>
          <w:marBottom w:val="0"/>
          <w:divBdr>
            <w:top w:val="none" w:sz="0" w:space="0" w:color="auto"/>
            <w:left w:val="none" w:sz="0" w:space="0" w:color="auto"/>
            <w:bottom w:val="none" w:sz="0" w:space="0" w:color="auto"/>
            <w:right w:val="none" w:sz="0" w:space="0" w:color="auto"/>
          </w:divBdr>
        </w:div>
        <w:div w:id="491027023">
          <w:marLeft w:val="0"/>
          <w:marRight w:val="0"/>
          <w:marTop w:val="0"/>
          <w:marBottom w:val="0"/>
          <w:divBdr>
            <w:top w:val="none" w:sz="0" w:space="0" w:color="auto"/>
            <w:left w:val="none" w:sz="0" w:space="0" w:color="auto"/>
            <w:bottom w:val="none" w:sz="0" w:space="0" w:color="auto"/>
            <w:right w:val="none" w:sz="0" w:space="0" w:color="auto"/>
          </w:divBdr>
        </w:div>
        <w:div w:id="539559360">
          <w:marLeft w:val="0"/>
          <w:marRight w:val="0"/>
          <w:marTop w:val="0"/>
          <w:marBottom w:val="0"/>
          <w:divBdr>
            <w:top w:val="none" w:sz="0" w:space="0" w:color="auto"/>
            <w:left w:val="none" w:sz="0" w:space="0" w:color="auto"/>
            <w:bottom w:val="none" w:sz="0" w:space="0" w:color="auto"/>
            <w:right w:val="none" w:sz="0" w:space="0" w:color="auto"/>
          </w:divBdr>
        </w:div>
        <w:div w:id="632322541">
          <w:marLeft w:val="0"/>
          <w:marRight w:val="0"/>
          <w:marTop w:val="0"/>
          <w:marBottom w:val="0"/>
          <w:divBdr>
            <w:top w:val="none" w:sz="0" w:space="0" w:color="auto"/>
            <w:left w:val="none" w:sz="0" w:space="0" w:color="auto"/>
            <w:bottom w:val="none" w:sz="0" w:space="0" w:color="auto"/>
            <w:right w:val="none" w:sz="0" w:space="0" w:color="auto"/>
          </w:divBdr>
        </w:div>
        <w:div w:id="689836019">
          <w:marLeft w:val="0"/>
          <w:marRight w:val="0"/>
          <w:marTop w:val="0"/>
          <w:marBottom w:val="0"/>
          <w:divBdr>
            <w:top w:val="none" w:sz="0" w:space="0" w:color="auto"/>
            <w:left w:val="none" w:sz="0" w:space="0" w:color="auto"/>
            <w:bottom w:val="none" w:sz="0" w:space="0" w:color="auto"/>
            <w:right w:val="none" w:sz="0" w:space="0" w:color="auto"/>
          </w:divBdr>
        </w:div>
        <w:div w:id="792092344">
          <w:marLeft w:val="0"/>
          <w:marRight w:val="0"/>
          <w:marTop w:val="0"/>
          <w:marBottom w:val="0"/>
          <w:divBdr>
            <w:top w:val="none" w:sz="0" w:space="0" w:color="auto"/>
            <w:left w:val="none" w:sz="0" w:space="0" w:color="auto"/>
            <w:bottom w:val="none" w:sz="0" w:space="0" w:color="auto"/>
            <w:right w:val="none" w:sz="0" w:space="0" w:color="auto"/>
          </w:divBdr>
        </w:div>
        <w:div w:id="988093194">
          <w:marLeft w:val="0"/>
          <w:marRight w:val="0"/>
          <w:marTop w:val="0"/>
          <w:marBottom w:val="0"/>
          <w:divBdr>
            <w:top w:val="none" w:sz="0" w:space="0" w:color="auto"/>
            <w:left w:val="none" w:sz="0" w:space="0" w:color="auto"/>
            <w:bottom w:val="none" w:sz="0" w:space="0" w:color="auto"/>
            <w:right w:val="none" w:sz="0" w:space="0" w:color="auto"/>
          </w:divBdr>
        </w:div>
        <w:div w:id="1279138687">
          <w:marLeft w:val="0"/>
          <w:marRight w:val="0"/>
          <w:marTop w:val="0"/>
          <w:marBottom w:val="0"/>
          <w:divBdr>
            <w:top w:val="none" w:sz="0" w:space="0" w:color="auto"/>
            <w:left w:val="none" w:sz="0" w:space="0" w:color="auto"/>
            <w:bottom w:val="none" w:sz="0" w:space="0" w:color="auto"/>
            <w:right w:val="none" w:sz="0" w:space="0" w:color="auto"/>
          </w:divBdr>
        </w:div>
        <w:div w:id="1285037998">
          <w:marLeft w:val="0"/>
          <w:marRight w:val="0"/>
          <w:marTop w:val="0"/>
          <w:marBottom w:val="0"/>
          <w:divBdr>
            <w:top w:val="none" w:sz="0" w:space="0" w:color="auto"/>
            <w:left w:val="none" w:sz="0" w:space="0" w:color="auto"/>
            <w:bottom w:val="none" w:sz="0" w:space="0" w:color="auto"/>
            <w:right w:val="none" w:sz="0" w:space="0" w:color="auto"/>
          </w:divBdr>
        </w:div>
        <w:div w:id="1333484181">
          <w:marLeft w:val="0"/>
          <w:marRight w:val="0"/>
          <w:marTop w:val="0"/>
          <w:marBottom w:val="0"/>
          <w:divBdr>
            <w:top w:val="none" w:sz="0" w:space="0" w:color="auto"/>
            <w:left w:val="none" w:sz="0" w:space="0" w:color="auto"/>
            <w:bottom w:val="none" w:sz="0" w:space="0" w:color="auto"/>
            <w:right w:val="none" w:sz="0" w:space="0" w:color="auto"/>
          </w:divBdr>
        </w:div>
        <w:div w:id="1460495299">
          <w:marLeft w:val="0"/>
          <w:marRight w:val="0"/>
          <w:marTop w:val="0"/>
          <w:marBottom w:val="0"/>
          <w:divBdr>
            <w:top w:val="none" w:sz="0" w:space="0" w:color="auto"/>
            <w:left w:val="none" w:sz="0" w:space="0" w:color="auto"/>
            <w:bottom w:val="none" w:sz="0" w:space="0" w:color="auto"/>
            <w:right w:val="none" w:sz="0" w:space="0" w:color="auto"/>
          </w:divBdr>
        </w:div>
        <w:div w:id="1484663142">
          <w:marLeft w:val="0"/>
          <w:marRight w:val="0"/>
          <w:marTop w:val="0"/>
          <w:marBottom w:val="0"/>
          <w:divBdr>
            <w:top w:val="none" w:sz="0" w:space="0" w:color="auto"/>
            <w:left w:val="none" w:sz="0" w:space="0" w:color="auto"/>
            <w:bottom w:val="none" w:sz="0" w:space="0" w:color="auto"/>
            <w:right w:val="none" w:sz="0" w:space="0" w:color="auto"/>
          </w:divBdr>
        </w:div>
        <w:div w:id="1670134773">
          <w:marLeft w:val="0"/>
          <w:marRight w:val="0"/>
          <w:marTop w:val="0"/>
          <w:marBottom w:val="0"/>
          <w:divBdr>
            <w:top w:val="none" w:sz="0" w:space="0" w:color="auto"/>
            <w:left w:val="none" w:sz="0" w:space="0" w:color="auto"/>
            <w:bottom w:val="none" w:sz="0" w:space="0" w:color="auto"/>
            <w:right w:val="none" w:sz="0" w:space="0" w:color="auto"/>
          </w:divBdr>
        </w:div>
        <w:div w:id="1872258359">
          <w:marLeft w:val="0"/>
          <w:marRight w:val="0"/>
          <w:marTop w:val="0"/>
          <w:marBottom w:val="0"/>
          <w:divBdr>
            <w:top w:val="none" w:sz="0" w:space="0" w:color="auto"/>
            <w:left w:val="none" w:sz="0" w:space="0" w:color="auto"/>
            <w:bottom w:val="none" w:sz="0" w:space="0" w:color="auto"/>
            <w:right w:val="none" w:sz="0" w:space="0" w:color="auto"/>
          </w:divBdr>
        </w:div>
        <w:div w:id="1949653883">
          <w:marLeft w:val="0"/>
          <w:marRight w:val="0"/>
          <w:marTop w:val="0"/>
          <w:marBottom w:val="0"/>
          <w:divBdr>
            <w:top w:val="none" w:sz="0" w:space="0" w:color="auto"/>
            <w:left w:val="none" w:sz="0" w:space="0" w:color="auto"/>
            <w:bottom w:val="none" w:sz="0" w:space="0" w:color="auto"/>
            <w:right w:val="none" w:sz="0" w:space="0" w:color="auto"/>
          </w:divBdr>
        </w:div>
        <w:div w:id="1990019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15496</Words>
  <Characters>106930</Characters>
  <Application>Microsoft Office Word</Application>
  <DocSecurity>0</DocSecurity>
  <Lines>891</Lines>
  <Paragraphs>244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Zsolt Zsadányi</dc:creator>
  <cp:keywords/>
  <dc:description/>
  <cp:lastModifiedBy>Dr. Mudra Lívia</cp:lastModifiedBy>
  <cp:revision>2</cp:revision>
  <dcterms:created xsi:type="dcterms:W3CDTF">2024-05-27T07:11:00Z</dcterms:created>
  <dcterms:modified xsi:type="dcterms:W3CDTF">2024-05-27T07:11:00Z</dcterms:modified>
</cp:coreProperties>
</file>